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E0DDF" w14:textId="77777777" w:rsidR="000F4EEA" w:rsidRPr="0004126B" w:rsidRDefault="000F4EEA" w:rsidP="000F4EEA">
      <w:pPr>
        <w:pStyle w:val="LAMET01"/>
        <w:ind w:right="-144"/>
        <w:rPr>
          <w:shd w:val="clear" w:color="auto" w:fill="CCCCCC"/>
        </w:rPr>
      </w:pPr>
      <w:r w:rsidRPr="0004126B">
        <w:t>MJ-MEMORIA JUSTIFICATIVA DEL CUMPLIMIENTO DE NORMATIVA</w:t>
      </w:r>
    </w:p>
    <w:p w14:paraId="54F6FC80" w14:textId="77777777" w:rsidR="000F4EEA" w:rsidRPr="0004126B" w:rsidRDefault="000F4EEA" w:rsidP="000F4EEA">
      <w:pPr>
        <w:tabs>
          <w:tab w:val="left" w:pos="567"/>
          <w:tab w:val="left" w:pos="1134"/>
          <w:tab w:val="left" w:pos="1701"/>
          <w:tab w:val="left" w:pos="2268"/>
          <w:tab w:val="left" w:pos="2835"/>
          <w:tab w:val="left" w:pos="3402"/>
        </w:tabs>
        <w:spacing w:line="276" w:lineRule="auto"/>
        <w:rPr>
          <w:rFonts w:eastAsia="Calibri" w:cs="Arial"/>
          <w:b/>
          <w:bCs/>
          <w:sz w:val="22"/>
          <w:szCs w:val="22"/>
          <w:lang w:eastAsia="en-US"/>
        </w:rPr>
      </w:pPr>
    </w:p>
    <w:p w14:paraId="2241A832" w14:textId="77777777" w:rsidR="000F4EEA" w:rsidRPr="0004126B" w:rsidRDefault="000F4EEA" w:rsidP="000F4EEA">
      <w:pPr>
        <w:pStyle w:val="LAMET02"/>
      </w:pPr>
      <w:r w:rsidRPr="0004126B">
        <w:t>E.1 – SEGURIDAD ESTRUCTURAL</w:t>
      </w:r>
    </w:p>
    <w:p w14:paraId="4BDE5D01" w14:textId="77777777" w:rsidR="000F4EEA" w:rsidRPr="0004126B" w:rsidRDefault="000F4EEA" w:rsidP="000F4EEA">
      <w:pPr>
        <w:tabs>
          <w:tab w:val="left" w:pos="567"/>
          <w:tab w:val="left" w:pos="1134"/>
          <w:tab w:val="left" w:pos="1701"/>
          <w:tab w:val="left" w:pos="2268"/>
          <w:tab w:val="left" w:pos="2835"/>
          <w:tab w:val="left" w:pos="3402"/>
        </w:tabs>
        <w:spacing w:line="276" w:lineRule="auto"/>
        <w:jc w:val="center"/>
        <w:rPr>
          <w:rFonts w:eastAsia="Calibri" w:cs="Arial"/>
          <w:b/>
          <w:bCs/>
          <w:lang w:eastAsia="en-US"/>
        </w:rPr>
      </w:pPr>
    </w:p>
    <w:p w14:paraId="2CA2DD36" w14:textId="77777777" w:rsidR="000F4EEA" w:rsidRPr="0004126B" w:rsidRDefault="000F4EEA" w:rsidP="000F4EEA">
      <w:pPr>
        <w:pStyle w:val="LAMET02"/>
        <w:rPr>
          <w:sz w:val="18"/>
          <w:szCs w:val="18"/>
          <w:lang w:val="es-ES_tradnl"/>
        </w:rPr>
      </w:pPr>
      <w:r w:rsidRPr="0004126B">
        <w:t>CUMPLIMIENTO DEL CÓDIGO TÉCNICO DE LA EDIFICACIÓN</w:t>
      </w:r>
      <w:r w:rsidRPr="0004126B">
        <w:rPr>
          <w:color w:val="000000"/>
          <w:szCs w:val="18"/>
        </w:rPr>
        <w:t xml:space="preserve"> </w:t>
      </w:r>
    </w:p>
    <w:p w14:paraId="7F0D1F07" w14:textId="77777777" w:rsidR="000F4EEA" w:rsidRPr="0004126B" w:rsidRDefault="000F4EEA" w:rsidP="000F4EEA">
      <w:pPr>
        <w:spacing w:line="276" w:lineRule="auto"/>
        <w:rPr>
          <w:rFonts w:cs="Arial"/>
          <w:szCs w:val="18"/>
          <w:lang w:val="es-ES_tradnl"/>
        </w:rPr>
      </w:pPr>
    </w:p>
    <w:p w14:paraId="356C5B83" w14:textId="77777777" w:rsidR="000F4EEA" w:rsidRPr="0004126B" w:rsidRDefault="000F4EEA" w:rsidP="000F4EEA">
      <w:pPr>
        <w:rPr>
          <w:rFonts w:cs="Arial"/>
          <w:b/>
          <w:szCs w:val="18"/>
          <w:lang w:val="es-ES_tradnl"/>
        </w:rPr>
      </w:pPr>
      <w:r w:rsidRPr="0004126B">
        <w:rPr>
          <w:rFonts w:cs="Arial"/>
          <w:b/>
          <w:szCs w:val="18"/>
          <w:lang w:val="es-ES_tradnl"/>
        </w:rPr>
        <w:t>E.1.- Seguridad Estructural DB SE</w:t>
      </w:r>
    </w:p>
    <w:p w14:paraId="18FF6FC2" w14:textId="77777777" w:rsidR="000F4EEA" w:rsidRPr="0004126B" w:rsidRDefault="000F4EEA" w:rsidP="000F4EEA">
      <w:pPr>
        <w:rPr>
          <w:rFonts w:cs="Arial"/>
          <w:b/>
          <w:szCs w:val="18"/>
          <w:lang w:val="es-ES_tradnl"/>
        </w:rPr>
      </w:pPr>
    </w:p>
    <w:p w14:paraId="1A6F1DAD" w14:textId="77777777" w:rsidR="000F4EEA" w:rsidRPr="0004126B" w:rsidRDefault="000F4EEA" w:rsidP="000F4EEA">
      <w:pPr>
        <w:rPr>
          <w:rFonts w:cs="Arial"/>
          <w:szCs w:val="18"/>
          <w:lang w:val="es-ES_tradnl"/>
        </w:rPr>
      </w:pPr>
      <w:r w:rsidRPr="0004126B">
        <w:rPr>
          <w:rFonts w:cs="Arial"/>
          <w:szCs w:val="18"/>
          <w:lang w:val="es-ES_tradnl"/>
        </w:rPr>
        <w:t>El objetivo del requisito básico de “Seguridad estructural” consiste en asegurar que el edificio tiene un comportamiento estructural adecuado frente a las acciones e influencias previsible a las que pueda estar sometido durante su construcción y uso previsto (Artículo 10 de la parte I del CTE).</w:t>
      </w:r>
    </w:p>
    <w:p w14:paraId="33D2322A" w14:textId="77777777" w:rsidR="000F4EEA" w:rsidRPr="0004126B" w:rsidRDefault="000F4EEA" w:rsidP="000F4EEA">
      <w:pPr>
        <w:rPr>
          <w:rFonts w:cs="Arial"/>
          <w:szCs w:val="18"/>
          <w:lang w:val="es-ES_tradnl"/>
        </w:rPr>
      </w:pPr>
    </w:p>
    <w:p w14:paraId="21DB5791" w14:textId="77777777" w:rsidR="000F4EEA" w:rsidRPr="0004126B" w:rsidRDefault="000F4EEA" w:rsidP="000F4EEA">
      <w:pPr>
        <w:rPr>
          <w:rFonts w:cs="Arial"/>
          <w:szCs w:val="18"/>
          <w:lang w:val="es-ES_tradnl"/>
        </w:rPr>
      </w:pPr>
      <w:r w:rsidRPr="0004126B">
        <w:rPr>
          <w:rFonts w:cs="Arial"/>
          <w:szCs w:val="18"/>
          <w:lang w:val="es-ES_tradnl"/>
        </w:rPr>
        <w:t>Para satisfacer este objetivo, el edificio se proyectará, fabricará, construirá y mantendrá de forma que cumpla con una fiabilidad adecuada a las exigencias básicas que se establecen en los apartados siguientes.</w:t>
      </w:r>
    </w:p>
    <w:p w14:paraId="76BB1523" w14:textId="77777777" w:rsidR="000F4EEA" w:rsidRPr="0004126B" w:rsidRDefault="000F4EEA" w:rsidP="000F4EEA">
      <w:pPr>
        <w:rPr>
          <w:rFonts w:cs="Arial"/>
          <w:b/>
          <w:snapToGrid w:val="0"/>
          <w:szCs w:val="18"/>
          <w:lang w:val="es-ES_tradnl"/>
        </w:rPr>
      </w:pPr>
    </w:p>
    <w:p w14:paraId="0226DA27" w14:textId="77777777" w:rsidR="000F4EEA" w:rsidRPr="0004126B" w:rsidRDefault="000F4EEA" w:rsidP="000F4EEA">
      <w:pPr>
        <w:pStyle w:val="CTETtulo2"/>
        <w:tabs>
          <w:tab w:val="clear" w:pos="454"/>
          <w:tab w:val="left" w:pos="448"/>
        </w:tabs>
        <w:spacing w:before="0" w:after="0"/>
        <w:ind w:left="2694"/>
        <w:rPr>
          <w:rFonts w:cs="Arial"/>
          <w:sz w:val="18"/>
          <w:szCs w:val="18"/>
          <w:lang w:val="es-ES_tradnl"/>
        </w:rPr>
      </w:pPr>
      <w:bookmarkStart w:id="0" w:name="_Toc52598818"/>
      <w:bookmarkStart w:id="1" w:name="_Toc52599295"/>
      <w:bookmarkStart w:id="2" w:name="_Toc52600504"/>
      <w:bookmarkStart w:id="3" w:name="_Toc54846338"/>
      <w:bookmarkStart w:id="4" w:name="_Toc55981267"/>
      <w:bookmarkStart w:id="5" w:name="_Toc55981890"/>
      <w:bookmarkStart w:id="6" w:name="_Toc103050600"/>
    </w:p>
    <w:p w14:paraId="278BB627" w14:textId="77777777" w:rsidR="000F4EEA" w:rsidRPr="0004126B" w:rsidRDefault="000F4EEA" w:rsidP="000F4EEA">
      <w:pPr>
        <w:pStyle w:val="CTETtulo2"/>
        <w:tabs>
          <w:tab w:val="clear" w:pos="454"/>
          <w:tab w:val="left" w:pos="448"/>
        </w:tabs>
        <w:spacing w:before="0" w:after="0"/>
        <w:ind w:left="2694"/>
        <w:rPr>
          <w:rFonts w:cs="Arial"/>
          <w:sz w:val="18"/>
          <w:szCs w:val="18"/>
          <w:lang w:val="es-ES_tradnl"/>
        </w:rPr>
      </w:pPr>
      <w:r w:rsidRPr="0004126B">
        <w:rPr>
          <w:rFonts w:cs="Arial"/>
          <w:sz w:val="18"/>
          <w:szCs w:val="18"/>
          <w:lang w:val="es-ES_tradnl"/>
        </w:rPr>
        <w:t>Prescripciones aplicables conjuntamente con DB-SE</w:t>
      </w:r>
      <w:bookmarkEnd w:id="0"/>
      <w:bookmarkEnd w:id="1"/>
      <w:bookmarkEnd w:id="2"/>
      <w:bookmarkEnd w:id="3"/>
      <w:bookmarkEnd w:id="4"/>
      <w:bookmarkEnd w:id="5"/>
      <w:bookmarkEnd w:id="6"/>
    </w:p>
    <w:p w14:paraId="35D7C18D" w14:textId="77777777" w:rsidR="000F4EEA" w:rsidRPr="0004126B" w:rsidRDefault="000F4EEA" w:rsidP="000F4EEA">
      <w:pPr>
        <w:pStyle w:val="CTENormal"/>
        <w:tabs>
          <w:tab w:val="clear" w:pos="720"/>
        </w:tabs>
        <w:spacing w:before="0" w:after="0"/>
        <w:ind w:left="2694" w:firstLine="0"/>
        <w:rPr>
          <w:sz w:val="18"/>
          <w:szCs w:val="18"/>
          <w:lang w:val="es-ES_tradnl"/>
        </w:rPr>
      </w:pPr>
    </w:p>
    <w:p w14:paraId="3128FE5D" w14:textId="77777777" w:rsidR="000F4EEA" w:rsidRPr="0004126B" w:rsidRDefault="000F4EEA" w:rsidP="000F4EEA">
      <w:pPr>
        <w:pStyle w:val="CTENormal"/>
        <w:tabs>
          <w:tab w:val="clear" w:pos="720"/>
        </w:tabs>
        <w:spacing w:before="0" w:after="0"/>
        <w:ind w:left="2694" w:firstLine="0"/>
        <w:rPr>
          <w:sz w:val="18"/>
          <w:szCs w:val="18"/>
          <w:lang w:val="es-ES_tradnl"/>
        </w:rPr>
      </w:pPr>
      <w:r w:rsidRPr="0004126B">
        <w:rPr>
          <w:sz w:val="18"/>
          <w:szCs w:val="18"/>
          <w:lang w:val="es-ES_tradnl"/>
        </w:rPr>
        <w:t>El DB-SE constituye la base para los Documentos Básicos siguientes y se utilizará conjuntamente con ellos:</w:t>
      </w:r>
    </w:p>
    <w:p w14:paraId="0CB2FBD9" w14:textId="77777777" w:rsidR="000F4EEA" w:rsidRPr="0004126B" w:rsidRDefault="000F4EEA" w:rsidP="000F4EEA">
      <w:pPr>
        <w:pStyle w:val="CTENormal"/>
        <w:tabs>
          <w:tab w:val="clear" w:pos="720"/>
        </w:tabs>
        <w:spacing w:before="0" w:after="0"/>
        <w:ind w:left="2694" w:firstLine="0"/>
        <w:rPr>
          <w:sz w:val="18"/>
          <w:szCs w:val="18"/>
          <w:lang w:val="es-ES_tradnl"/>
        </w:rPr>
      </w:pPr>
    </w:p>
    <w:tbl>
      <w:tblPr>
        <w:tblW w:w="6945" w:type="dxa"/>
        <w:tblInd w:w="2764" w:type="dxa"/>
        <w:tblLayout w:type="fixed"/>
        <w:tblCellMar>
          <w:left w:w="70" w:type="dxa"/>
          <w:right w:w="70" w:type="dxa"/>
        </w:tblCellMar>
        <w:tblLook w:val="0000" w:firstRow="0" w:lastRow="0" w:firstColumn="0" w:lastColumn="0" w:noHBand="0" w:noVBand="0"/>
      </w:tblPr>
      <w:tblGrid>
        <w:gridCol w:w="992"/>
        <w:gridCol w:w="992"/>
        <w:gridCol w:w="2693"/>
        <w:gridCol w:w="1134"/>
        <w:gridCol w:w="1134"/>
      </w:tblGrid>
      <w:tr w:rsidR="000F4EEA" w:rsidRPr="0004126B" w14:paraId="16BE460B" w14:textId="77777777" w:rsidTr="0076527B">
        <w:tc>
          <w:tcPr>
            <w:tcW w:w="992" w:type="dxa"/>
            <w:tcBorders>
              <w:right w:val="single" w:sz="4" w:space="0" w:color="auto"/>
            </w:tcBorders>
          </w:tcPr>
          <w:p w14:paraId="497460F0"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992" w:type="dxa"/>
            <w:tcBorders>
              <w:top w:val="single" w:sz="4" w:space="0" w:color="auto"/>
              <w:left w:val="single" w:sz="4" w:space="0" w:color="auto"/>
              <w:bottom w:val="single" w:sz="4" w:space="0" w:color="auto"/>
              <w:right w:val="single" w:sz="4" w:space="0" w:color="auto"/>
            </w:tcBorders>
            <w:vAlign w:val="center"/>
          </w:tcPr>
          <w:p w14:paraId="10B7BE5E"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apartado</w:t>
            </w:r>
          </w:p>
        </w:tc>
        <w:tc>
          <w:tcPr>
            <w:tcW w:w="2693" w:type="dxa"/>
            <w:tcBorders>
              <w:left w:val="single" w:sz="4" w:space="0" w:color="auto"/>
              <w:right w:val="single" w:sz="4" w:space="0" w:color="auto"/>
            </w:tcBorders>
          </w:tcPr>
          <w:p w14:paraId="740ED431"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1134" w:type="dxa"/>
            <w:tcBorders>
              <w:top w:val="single" w:sz="4" w:space="0" w:color="auto"/>
              <w:left w:val="single" w:sz="4" w:space="0" w:color="auto"/>
              <w:bottom w:val="single" w:sz="4" w:space="0" w:color="auto"/>
              <w:right w:val="single" w:sz="4" w:space="0" w:color="auto"/>
            </w:tcBorders>
            <w:vAlign w:val="center"/>
          </w:tcPr>
          <w:p w14:paraId="77EF56E8"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Procede</w:t>
            </w:r>
          </w:p>
        </w:tc>
        <w:tc>
          <w:tcPr>
            <w:tcW w:w="1134" w:type="dxa"/>
            <w:tcBorders>
              <w:top w:val="single" w:sz="4" w:space="0" w:color="auto"/>
              <w:left w:val="single" w:sz="4" w:space="0" w:color="auto"/>
              <w:bottom w:val="single" w:sz="4" w:space="0" w:color="auto"/>
              <w:right w:val="single" w:sz="4" w:space="0" w:color="auto"/>
            </w:tcBorders>
          </w:tcPr>
          <w:p w14:paraId="33E5ECE8"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No procede</w:t>
            </w:r>
          </w:p>
        </w:tc>
      </w:tr>
      <w:tr w:rsidR="000F4EEA" w:rsidRPr="0004126B" w14:paraId="3A04DBE1" w14:textId="77777777" w:rsidTr="0076527B">
        <w:tc>
          <w:tcPr>
            <w:tcW w:w="992" w:type="dxa"/>
          </w:tcPr>
          <w:p w14:paraId="1C91CB98"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992" w:type="dxa"/>
            <w:tcBorders>
              <w:top w:val="single" w:sz="4" w:space="0" w:color="auto"/>
              <w:bottom w:val="single" w:sz="4" w:space="0" w:color="auto"/>
            </w:tcBorders>
          </w:tcPr>
          <w:p w14:paraId="203C5785"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2693" w:type="dxa"/>
          </w:tcPr>
          <w:p w14:paraId="45F63FDD"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1134" w:type="dxa"/>
            <w:tcBorders>
              <w:top w:val="single" w:sz="4" w:space="0" w:color="auto"/>
            </w:tcBorders>
          </w:tcPr>
          <w:p w14:paraId="12FCE41E"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c>
          <w:tcPr>
            <w:tcW w:w="1134" w:type="dxa"/>
            <w:tcBorders>
              <w:top w:val="single" w:sz="4" w:space="0" w:color="auto"/>
            </w:tcBorders>
          </w:tcPr>
          <w:p w14:paraId="0AC81CC8"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r>
      <w:tr w:rsidR="000F4EEA" w:rsidRPr="0004126B" w14:paraId="0E2C1F13" w14:textId="77777777" w:rsidTr="0076527B">
        <w:tc>
          <w:tcPr>
            <w:tcW w:w="992" w:type="dxa"/>
            <w:tcBorders>
              <w:right w:val="single" w:sz="4" w:space="0" w:color="auto"/>
            </w:tcBorders>
          </w:tcPr>
          <w:p w14:paraId="67741B8E"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DB-SE</w:t>
            </w:r>
          </w:p>
        </w:tc>
        <w:tc>
          <w:tcPr>
            <w:tcW w:w="992" w:type="dxa"/>
            <w:tcBorders>
              <w:top w:val="single" w:sz="4" w:space="0" w:color="auto"/>
              <w:left w:val="single" w:sz="4" w:space="0" w:color="auto"/>
              <w:bottom w:val="single" w:sz="4" w:space="0" w:color="auto"/>
              <w:right w:val="single" w:sz="4" w:space="0" w:color="auto"/>
            </w:tcBorders>
          </w:tcPr>
          <w:p w14:paraId="6C52081A"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3.1.1</w:t>
            </w:r>
          </w:p>
        </w:tc>
        <w:tc>
          <w:tcPr>
            <w:tcW w:w="2693" w:type="dxa"/>
            <w:tcBorders>
              <w:left w:val="single" w:sz="4" w:space="0" w:color="auto"/>
            </w:tcBorders>
          </w:tcPr>
          <w:p w14:paraId="220DAE68"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Seguridad estructural:</w:t>
            </w:r>
          </w:p>
        </w:tc>
        <w:tc>
          <w:tcPr>
            <w:tcW w:w="1134" w:type="dxa"/>
          </w:tcPr>
          <w:p w14:paraId="01E8810F"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c>
          <w:tcPr>
            <w:tcW w:w="1134" w:type="dxa"/>
          </w:tcPr>
          <w:p w14:paraId="4FABD58B"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8"/>
                  <w:enabled/>
                  <w:calcOnExit w:val="0"/>
                  <w:checkBox>
                    <w:sizeAuto/>
                    <w:default w:val="0"/>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r>
      <w:tr w:rsidR="000F4EEA" w:rsidRPr="0004126B" w14:paraId="70A27841" w14:textId="77777777" w:rsidTr="0076527B">
        <w:tc>
          <w:tcPr>
            <w:tcW w:w="992" w:type="dxa"/>
          </w:tcPr>
          <w:p w14:paraId="4DB0E3C2"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3685" w:type="dxa"/>
            <w:gridSpan w:val="2"/>
          </w:tcPr>
          <w:p w14:paraId="161E6ABD"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c>
          <w:tcPr>
            <w:tcW w:w="1134" w:type="dxa"/>
          </w:tcPr>
          <w:p w14:paraId="27F17F4C"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c>
          <w:tcPr>
            <w:tcW w:w="1134" w:type="dxa"/>
          </w:tcPr>
          <w:p w14:paraId="76AD47A5"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r>
      <w:tr w:rsidR="000F4EEA" w:rsidRPr="0004126B" w14:paraId="7D2F1890" w14:textId="77777777" w:rsidTr="0076527B">
        <w:trPr>
          <w:cantSplit/>
        </w:trPr>
        <w:tc>
          <w:tcPr>
            <w:tcW w:w="992" w:type="dxa"/>
            <w:tcBorders>
              <w:right w:val="single" w:sz="4" w:space="0" w:color="auto"/>
            </w:tcBorders>
          </w:tcPr>
          <w:p w14:paraId="23EC446F"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D</w:t>
            </w:r>
            <w:bookmarkStart w:id="7" w:name="Casilla7"/>
            <w:r w:rsidRPr="0004126B">
              <w:rPr>
                <w:sz w:val="18"/>
                <w:szCs w:val="18"/>
                <w:lang w:val="es-ES_tradnl"/>
              </w:rPr>
              <w:t>B-SE-AE</w:t>
            </w:r>
          </w:p>
        </w:tc>
        <w:tc>
          <w:tcPr>
            <w:tcW w:w="992" w:type="dxa"/>
            <w:tcBorders>
              <w:top w:val="single" w:sz="4" w:space="0" w:color="auto"/>
              <w:left w:val="single" w:sz="4" w:space="0" w:color="auto"/>
              <w:bottom w:val="single" w:sz="4" w:space="0" w:color="auto"/>
              <w:right w:val="single" w:sz="4" w:space="0" w:color="auto"/>
            </w:tcBorders>
          </w:tcPr>
          <w:p w14:paraId="3A0A22AD"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3.1.2.</w:t>
            </w:r>
          </w:p>
        </w:tc>
        <w:tc>
          <w:tcPr>
            <w:tcW w:w="2693" w:type="dxa"/>
            <w:tcBorders>
              <w:left w:val="single" w:sz="4" w:space="0" w:color="auto"/>
            </w:tcBorders>
          </w:tcPr>
          <w:p w14:paraId="31E12436"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Acciones en la edificación</w:t>
            </w:r>
          </w:p>
        </w:tc>
        <w:bookmarkEnd w:id="7"/>
        <w:tc>
          <w:tcPr>
            <w:tcW w:w="1134" w:type="dxa"/>
          </w:tcPr>
          <w:p w14:paraId="2536EB88"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c>
          <w:tcPr>
            <w:tcW w:w="1134" w:type="dxa"/>
          </w:tcPr>
          <w:p w14:paraId="46F697EC"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8"/>
                  <w:enabled/>
                  <w:calcOnExit w:val="0"/>
                  <w:checkBox>
                    <w:sizeAuto/>
                    <w:default w:val="0"/>
                  </w:checkBox>
                </w:ffData>
              </w:fldChar>
            </w:r>
            <w:bookmarkStart w:id="8" w:name="Casilla8"/>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8"/>
          </w:p>
        </w:tc>
      </w:tr>
      <w:tr w:rsidR="000F4EEA" w:rsidRPr="0004126B" w14:paraId="72A003B1" w14:textId="77777777" w:rsidTr="0076527B">
        <w:trPr>
          <w:cantSplit/>
        </w:trPr>
        <w:tc>
          <w:tcPr>
            <w:tcW w:w="992" w:type="dxa"/>
            <w:tcBorders>
              <w:right w:val="single" w:sz="4" w:space="0" w:color="auto"/>
            </w:tcBorders>
          </w:tcPr>
          <w:p w14:paraId="12CE58BB"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DB-SE-C</w:t>
            </w:r>
          </w:p>
        </w:tc>
        <w:tc>
          <w:tcPr>
            <w:tcW w:w="992" w:type="dxa"/>
            <w:tcBorders>
              <w:top w:val="single" w:sz="4" w:space="0" w:color="auto"/>
              <w:left w:val="single" w:sz="4" w:space="0" w:color="auto"/>
              <w:bottom w:val="single" w:sz="4" w:space="0" w:color="auto"/>
              <w:right w:val="single" w:sz="4" w:space="0" w:color="auto"/>
            </w:tcBorders>
          </w:tcPr>
          <w:p w14:paraId="112EC0B3"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3.1.3.</w:t>
            </w:r>
          </w:p>
        </w:tc>
        <w:tc>
          <w:tcPr>
            <w:tcW w:w="2693" w:type="dxa"/>
            <w:tcBorders>
              <w:left w:val="single" w:sz="4" w:space="0" w:color="auto"/>
            </w:tcBorders>
          </w:tcPr>
          <w:p w14:paraId="49A3406F"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Cimentaciones</w:t>
            </w:r>
          </w:p>
        </w:tc>
        <w:bookmarkStart w:id="9" w:name="Casilla9"/>
        <w:tc>
          <w:tcPr>
            <w:tcW w:w="1134" w:type="dxa"/>
          </w:tcPr>
          <w:p w14:paraId="16EBBF03"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9"/>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9"/>
          </w:p>
        </w:tc>
        <w:tc>
          <w:tcPr>
            <w:tcW w:w="1134" w:type="dxa"/>
          </w:tcPr>
          <w:p w14:paraId="6D0BA403"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4"/>
                  <w:enabled/>
                  <w:calcOnExit w:val="0"/>
                  <w:checkBox>
                    <w:sizeAuto/>
                    <w:default w:val="0"/>
                  </w:checkBox>
                </w:ffData>
              </w:fldChar>
            </w:r>
            <w:bookmarkStart w:id="10" w:name="Casilla14"/>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0"/>
          </w:p>
        </w:tc>
      </w:tr>
      <w:tr w:rsidR="000F4EEA" w:rsidRPr="0004126B" w14:paraId="2FCCD160" w14:textId="77777777" w:rsidTr="0076527B">
        <w:trPr>
          <w:cantSplit/>
        </w:trPr>
        <w:tc>
          <w:tcPr>
            <w:tcW w:w="992" w:type="dxa"/>
          </w:tcPr>
          <w:p w14:paraId="7FBAA032"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992" w:type="dxa"/>
            <w:tcBorders>
              <w:top w:val="single" w:sz="4" w:space="0" w:color="auto"/>
              <w:bottom w:val="single" w:sz="4" w:space="0" w:color="auto"/>
            </w:tcBorders>
          </w:tcPr>
          <w:p w14:paraId="35A0AAF5"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c>
          <w:tcPr>
            <w:tcW w:w="2693" w:type="dxa"/>
          </w:tcPr>
          <w:p w14:paraId="6FCB382A"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1134" w:type="dxa"/>
          </w:tcPr>
          <w:p w14:paraId="6236A82E"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c>
          <w:tcPr>
            <w:tcW w:w="1134" w:type="dxa"/>
          </w:tcPr>
          <w:p w14:paraId="65DECF8A"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r>
      <w:tr w:rsidR="000F4EEA" w:rsidRPr="0004126B" w14:paraId="7F5508D1" w14:textId="77777777" w:rsidTr="0076527B">
        <w:trPr>
          <w:cantSplit/>
        </w:trPr>
        <w:tc>
          <w:tcPr>
            <w:tcW w:w="992" w:type="dxa"/>
            <w:tcBorders>
              <w:right w:val="single" w:sz="4" w:space="0" w:color="auto"/>
            </w:tcBorders>
          </w:tcPr>
          <w:p w14:paraId="5F892D75"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DB-SE-A</w:t>
            </w:r>
          </w:p>
        </w:tc>
        <w:tc>
          <w:tcPr>
            <w:tcW w:w="992" w:type="dxa"/>
            <w:tcBorders>
              <w:top w:val="single" w:sz="4" w:space="0" w:color="auto"/>
              <w:left w:val="single" w:sz="4" w:space="0" w:color="auto"/>
              <w:bottom w:val="single" w:sz="4" w:space="0" w:color="auto"/>
              <w:right w:val="single" w:sz="4" w:space="0" w:color="auto"/>
            </w:tcBorders>
          </w:tcPr>
          <w:p w14:paraId="2CA1DCB0"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3.1.6.</w:t>
            </w:r>
          </w:p>
        </w:tc>
        <w:tc>
          <w:tcPr>
            <w:tcW w:w="2693" w:type="dxa"/>
            <w:tcBorders>
              <w:left w:val="single" w:sz="4" w:space="0" w:color="auto"/>
            </w:tcBorders>
          </w:tcPr>
          <w:p w14:paraId="589C1717" w14:textId="77777777" w:rsidR="000F4EEA" w:rsidRPr="0004126B" w:rsidRDefault="000F4EEA" w:rsidP="0076527B">
            <w:pPr>
              <w:pStyle w:val="CTENormal"/>
              <w:tabs>
                <w:tab w:val="clear" w:pos="720"/>
              </w:tabs>
              <w:spacing w:before="0" w:after="0"/>
              <w:ind w:left="1" w:firstLine="0"/>
              <w:rPr>
                <w:sz w:val="18"/>
                <w:szCs w:val="18"/>
                <w:lang w:val="es-ES_tradnl"/>
              </w:rPr>
            </w:pPr>
            <w:r w:rsidRPr="0004126B">
              <w:rPr>
                <w:sz w:val="18"/>
                <w:szCs w:val="18"/>
                <w:lang w:val="es-ES_tradnl"/>
              </w:rPr>
              <w:t>Estructuras de acero</w:t>
            </w:r>
          </w:p>
        </w:tc>
        <w:bookmarkStart w:id="11" w:name="Casilla10"/>
        <w:tc>
          <w:tcPr>
            <w:tcW w:w="1134" w:type="dxa"/>
          </w:tcPr>
          <w:p w14:paraId="772EAE4F"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0"/>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1"/>
          </w:p>
        </w:tc>
        <w:bookmarkStart w:id="12" w:name="Casilla15"/>
        <w:tc>
          <w:tcPr>
            <w:tcW w:w="1134" w:type="dxa"/>
          </w:tcPr>
          <w:p w14:paraId="54E20E8D"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5"/>
                  <w:enabled/>
                  <w:calcOnExit w:val="0"/>
                  <w:checkBox>
                    <w:sizeAuto/>
                    <w:default w:val="0"/>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2"/>
          </w:p>
        </w:tc>
      </w:tr>
      <w:tr w:rsidR="000F4EEA" w:rsidRPr="0004126B" w14:paraId="76B07204" w14:textId="77777777" w:rsidTr="0076527B">
        <w:trPr>
          <w:cantSplit/>
        </w:trPr>
        <w:tc>
          <w:tcPr>
            <w:tcW w:w="992" w:type="dxa"/>
            <w:tcBorders>
              <w:right w:val="single" w:sz="4" w:space="0" w:color="auto"/>
            </w:tcBorders>
          </w:tcPr>
          <w:p w14:paraId="7C4032B5"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DB-SE-F</w:t>
            </w:r>
          </w:p>
        </w:tc>
        <w:tc>
          <w:tcPr>
            <w:tcW w:w="992" w:type="dxa"/>
            <w:tcBorders>
              <w:top w:val="single" w:sz="4" w:space="0" w:color="auto"/>
              <w:left w:val="single" w:sz="4" w:space="0" w:color="auto"/>
              <w:bottom w:val="single" w:sz="4" w:space="0" w:color="auto"/>
              <w:right w:val="single" w:sz="4" w:space="0" w:color="auto"/>
            </w:tcBorders>
          </w:tcPr>
          <w:p w14:paraId="45E64277"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3.1.7.</w:t>
            </w:r>
          </w:p>
        </w:tc>
        <w:tc>
          <w:tcPr>
            <w:tcW w:w="2693" w:type="dxa"/>
            <w:tcBorders>
              <w:left w:val="single" w:sz="4" w:space="0" w:color="auto"/>
            </w:tcBorders>
          </w:tcPr>
          <w:p w14:paraId="2D909AAF"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Estructuras de fábrica</w:t>
            </w:r>
          </w:p>
        </w:tc>
        <w:tc>
          <w:tcPr>
            <w:tcW w:w="1134" w:type="dxa"/>
          </w:tcPr>
          <w:p w14:paraId="1F8B020B"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1"/>
                  <w:enabled/>
                  <w:calcOnExit w:val="0"/>
                  <w:checkBox>
                    <w:sizeAuto/>
                    <w:default w:val="0"/>
                  </w:checkBox>
                </w:ffData>
              </w:fldChar>
            </w:r>
            <w:bookmarkStart w:id="13" w:name="Casilla11"/>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3"/>
          </w:p>
        </w:tc>
        <w:tc>
          <w:tcPr>
            <w:tcW w:w="1134" w:type="dxa"/>
          </w:tcPr>
          <w:p w14:paraId="32DA2B00"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6"/>
                  <w:enabled/>
                  <w:calcOnExit w:val="0"/>
                  <w:checkBox>
                    <w:sizeAuto/>
                    <w:default w:val="1"/>
                  </w:checkBox>
                </w:ffData>
              </w:fldChar>
            </w:r>
            <w:bookmarkStart w:id="14" w:name="Casilla16"/>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4"/>
          </w:p>
        </w:tc>
      </w:tr>
      <w:tr w:rsidR="000F4EEA" w:rsidRPr="0004126B" w14:paraId="63BDE256" w14:textId="77777777" w:rsidTr="0076527B">
        <w:trPr>
          <w:cantSplit/>
        </w:trPr>
        <w:tc>
          <w:tcPr>
            <w:tcW w:w="992" w:type="dxa"/>
            <w:tcBorders>
              <w:right w:val="single" w:sz="4" w:space="0" w:color="auto"/>
            </w:tcBorders>
          </w:tcPr>
          <w:p w14:paraId="6A130D8B"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DB-SE-M</w:t>
            </w:r>
          </w:p>
        </w:tc>
        <w:tc>
          <w:tcPr>
            <w:tcW w:w="992" w:type="dxa"/>
            <w:tcBorders>
              <w:top w:val="single" w:sz="4" w:space="0" w:color="auto"/>
              <w:left w:val="single" w:sz="4" w:space="0" w:color="auto"/>
              <w:bottom w:val="single" w:sz="4" w:space="0" w:color="auto"/>
              <w:right w:val="single" w:sz="4" w:space="0" w:color="auto"/>
            </w:tcBorders>
          </w:tcPr>
          <w:p w14:paraId="77FB84B4"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3.1.8.</w:t>
            </w:r>
          </w:p>
        </w:tc>
        <w:tc>
          <w:tcPr>
            <w:tcW w:w="2693" w:type="dxa"/>
            <w:tcBorders>
              <w:left w:val="single" w:sz="4" w:space="0" w:color="auto"/>
            </w:tcBorders>
          </w:tcPr>
          <w:p w14:paraId="071EED39" w14:textId="77777777" w:rsidR="000F4EEA" w:rsidRPr="0004126B" w:rsidRDefault="000F4EEA" w:rsidP="0076527B">
            <w:pPr>
              <w:pStyle w:val="CTENormal"/>
              <w:tabs>
                <w:tab w:val="clear" w:pos="720"/>
              </w:tabs>
              <w:spacing w:before="0" w:after="0"/>
              <w:ind w:left="0" w:firstLine="0"/>
              <w:rPr>
                <w:sz w:val="18"/>
                <w:szCs w:val="18"/>
                <w:lang w:val="es-ES_tradnl"/>
              </w:rPr>
            </w:pPr>
            <w:r w:rsidRPr="0004126B">
              <w:rPr>
                <w:sz w:val="18"/>
                <w:szCs w:val="18"/>
                <w:lang w:val="es-ES_tradnl"/>
              </w:rPr>
              <w:t>Estructuras de madera</w:t>
            </w:r>
          </w:p>
        </w:tc>
        <w:tc>
          <w:tcPr>
            <w:tcW w:w="1134" w:type="dxa"/>
          </w:tcPr>
          <w:p w14:paraId="487F52B0"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2"/>
                  <w:enabled/>
                  <w:calcOnExit w:val="0"/>
                  <w:checkBox>
                    <w:sizeAuto/>
                    <w:default w:val="0"/>
                  </w:checkBox>
                </w:ffData>
              </w:fldChar>
            </w:r>
            <w:bookmarkStart w:id="15" w:name="Casilla12"/>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5"/>
          </w:p>
        </w:tc>
        <w:bookmarkStart w:id="16" w:name="Casilla17"/>
        <w:tc>
          <w:tcPr>
            <w:tcW w:w="1134" w:type="dxa"/>
          </w:tcPr>
          <w:p w14:paraId="5793FF81"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Casilla17"/>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bookmarkEnd w:id="16"/>
          </w:p>
        </w:tc>
      </w:tr>
    </w:tbl>
    <w:p w14:paraId="06A0DB5B" w14:textId="77777777" w:rsidR="000F4EEA" w:rsidRPr="0004126B" w:rsidRDefault="000F4EEA" w:rsidP="000F4EEA">
      <w:pPr>
        <w:pStyle w:val="CTENormal"/>
        <w:tabs>
          <w:tab w:val="clear" w:pos="720"/>
        </w:tabs>
        <w:spacing w:before="0" w:after="0"/>
        <w:ind w:left="814" w:firstLine="0"/>
        <w:rPr>
          <w:sz w:val="18"/>
          <w:szCs w:val="18"/>
          <w:lang w:val="es-ES_tradnl"/>
        </w:rPr>
      </w:pPr>
    </w:p>
    <w:p w14:paraId="640BEAED" w14:textId="77777777" w:rsidR="000F4EEA" w:rsidRPr="0004126B" w:rsidRDefault="000F4EEA" w:rsidP="000F4EEA">
      <w:pPr>
        <w:pStyle w:val="NumeracinCTE"/>
        <w:numPr>
          <w:ilvl w:val="0"/>
          <w:numId w:val="0"/>
        </w:numPr>
        <w:spacing w:after="0"/>
        <w:ind w:left="2694"/>
        <w:rPr>
          <w:sz w:val="18"/>
          <w:szCs w:val="18"/>
        </w:rPr>
      </w:pPr>
      <w:r w:rsidRPr="0004126B">
        <w:rPr>
          <w:sz w:val="18"/>
          <w:szCs w:val="18"/>
        </w:rPr>
        <w:t>Deberán tenerse en cuenta, además, las especificaciones de la normativa siguiente:</w:t>
      </w:r>
    </w:p>
    <w:p w14:paraId="38408121" w14:textId="77777777" w:rsidR="000F4EEA" w:rsidRPr="0004126B" w:rsidRDefault="000F4EEA" w:rsidP="000F4EEA">
      <w:pPr>
        <w:pStyle w:val="NumeracinCTE"/>
        <w:numPr>
          <w:ilvl w:val="0"/>
          <w:numId w:val="0"/>
        </w:numPr>
        <w:spacing w:after="0"/>
        <w:ind w:left="2694"/>
        <w:rPr>
          <w:sz w:val="18"/>
          <w:szCs w:val="18"/>
        </w:rPr>
      </w:pPr>
    </w:p>
    <w:tbl>
      <w:tblPr>
        <w:tblW w:w="0" w:type="auto"/>
        <w:tblInd w:w="2764" w:type="dxa"/>
        <w:tblLayout w:type="fixed"/>
        <w:tblCellMar>
          <w:left w:w="70" w:type="dxa"/>
          <w:right w:w="70" w:type="dxa"/>
        </w:tblCellMar>
        <w:tblLook w:val="0000" w:firstRow="0" w:lastRow="0" w:firstColumn="0" w:lastColumn="0" w:noHBand="0" w:noVBand="0"/>
      </w:tblPr>
      <w:tblGrid>
        <w:gridCol w:w="992"/>
        <w:gridCol w:w="992"/>
        <w:gridCol w:w="2693"/>
        <w:gridCol w:w="1134"/>
        <w:gridCol w:w="1134"/>
      </w:tblGrid>
      <w:tr w:rsidR="000F4EEA" w:rsidRPr="0004126B" w14:paraId="0CA7EB1C" w14:textId="77777777" w:rsidTr="0076527B">
        <w:tc>
          <w:tcPr>
            <w:tcW w:w="992" w:type="dxa"/>
            <w:tcBorders>
              <w:right w:val="single" w:sz="4" w:space="0" w:color="auto"/>
            </w:tcBorders>
          </w:tcPr>
          <w:p w14:paraId="1DA6B292"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992" w:type="dxa"/>
            <w:tcBorders>
              <w:top w:val="single" w:sz="4" w:space="0" w:color="auto"/>
              <w:left w:val="single" w:sz="4" w:space="0" w:color="auto"/>
              <w:bottom w:val="single" w:sz="4" w:space="0" w:color="auto"/>
              <w:right w:val="single" w:sz="4" w:space="0" w:color="auto"/>
            </w:tcBorders>
            <w:vAlign w:val="center"/>
          </w:tcPr>
          <w:p w14:paraId="1F1D4DE1"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apartado</w:t>
            </w:r>
          </w:p>
        </w:tc>
        <w:tc>
          <w:tcPr>
            <w:tcW w:w="2693" w:type="dxa"/>
            <w:tcBorders>
              <w:left w:val="single" w:sz="4" w:space="0" w:color="auto"/>
              <w:right w:val="single" w:sz="4" w:space="0" w:color="auto"/>
            </w:tcBorders>
          </w:tcPr>
          <w:p w14:paraId="4241651D"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1134" w:type="dxa"/>
            <w:tcBorders>
              <w:top w:val="single" w:sz="4" w:space="0" w:color="auto"/>
              <w:left w:val="single" w:sz="4" w:space="0" w:color="auto"/>
              <w:bottom w:val="single" w:sz="4" w:space="0" w:color="auto"/>
              <w:right w:val="single" w:sz="4" w:space="0" w:color="auto"/>
            </w:tcBorders>
            <w:vAlign w:val="center"/>
          </w:tcPr>
          <w:p w14:paraId="61D0E219"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Procede</w:t>
            </w:r>
          </w:p>
        </w:tc>
        <w:tc>
          <w:tcPr>
            <w:tcW w:w="1134" w:type="dxa"/>
            <w:tcBorders>
              <w:top w:val="single" w:sz="4" w:space="0" w:color="auto"/>
              <w:left w:val="single" w:sz="4" w:space="0" w:color="auto"/>
              <w:bottom w:val="single" w:sz="4" w:space="0" w:color="auto"/>
              <w:right w:val="single" w:sz="4" w:space="0" w:color="auto"/>
            </w:tcBorders>
          </w:tcPr>
          <w:p w14:paraId="257ECDBF"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No procede</w:t>
            </w:r>
          </w:p>
        </w:tc>
      </w:tr>
      <w:tr w:rsidR="000F4EEA" w:rsidRPr="0004126B" w14:paraId="6A32F896" w14:textId="77777777" w:rsidTr="0076527B">
        <w:tc>
          <w:tcPr>
            <w:tcW w:w="992" w:type="dxa"/>
          </w:tcPr>
          <w:p w14:paraId="20F35908"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3685" w:type="dxa"/>
            <w:gridSpan w:val="2"/>
          </w:tcPr>
          <w:p w14:paraId="32AB42CD" w14:textId="77777777" w:rsidR="000F4EEA" w:rsidRPr="0004126B" w:rsidRDefault="000F4EEA" w:rsidP="0076527B">
            <w:pPr>
              <w:pStyle w:val="CTENormal"/>
              <w:tabs>
                <w:tab w:val="clear" w:pos="720"/>
              </w:tabs>
              <w:spacing w:before="0" w:after="0"/>
              <w:ind w:left="0" w:firstLine="0"/>
              <w:rPr>
                <w:sz w:val="18"/>
                <w:szCs w:val="18"/>
                <w:lang w:val="es-ES_tradnl"/>
              </w:rPr>
            </w:pPr>
          </w:p>
        </w:tc>
        <w:tc>
          <w:tcPr>
            <w:tcW w:w="1134" w:type="dxa"/>
            <w:tcBorders>
              <w:top w:val="single" w:sz="4" w:space="0" w:color="auto"/>
            </w:tcBorders>
          </w:tcPr>
          <w:p w14:paraId="6F2E8378"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c>
          <w:tcPr>
            <w:tcW w:w="1134" w:type="dxa"/>
            <w:tcBorders>
              <w:top w:val="single" w:sz="4" w:space="0" w:color="auto"/>
            </w:tcBorders>
          </w:tcPr>
          <w:p w14:paraId="667679FE" w14:textId="77777777" w:rsidR="000F4EEA" w:rsidRPr="0004126B" w:rsidRDefault="000F4EEA" w:rsidP="0076527B">
            <w:pPr>
              <w:pStyle w:val="CTENormal"/>
              <w:tabs>
                <w:tab w:val="clear" w:pos="720"/>
              </w:tabs>
              <w:spacing w:before="0" w:after="0"/>
              <w:ind w:left="0" w:firstLine="0"/>
              <w:jc w:val="center"/>
              <w:rPr>
                <w:sz w:val="18"/>
                <w:szCs w:val="18"/>
                <w:lang w:val="es-ES_tradnl"/>
              </w:rPr>
            </w:pPr>
          </w:p>
        </w:tc>
      </w:tr>
      <w:tr w:rsidR="000F4EEA" w:rsidRPr="0004126B" w14:paraId="5DB29697" w14:textId="77777777" w:rsidTr="0076527B">
        <w:trPr>
          <w:cantSplit/>
        </w:trPr>
        <w:tc>
          <w:tcPr>
            <w:tcW w:w="992" w:type="dxa"/>
            <w:tcBorders>
              <w:right w:val="single" w:sz="4" w:space="0" w:color="auto"/>
            </w:tcBorders>
            <w:vAlign w:val="center"/>
          </w:tcPr>
          <w:p w14:paraId="4077813D" w14:textId="77777777" w:rsidR="000F4EEA" w:rsidRPr="0004126B" w:rsidRDefault="000F4EEA" w:rsidP="0076527B">
            <w:pPr>
              <w:pStyle w:val="CTENormal"/>
              <w:tabs>
                <w:tab w:val="clear" w:pos="720"/>
              </w:tabs>
              <w:spacing w:before="0" w:after="0"/>
              <w:ind w:left="0" w:firstLine="0"/>
              <w:jc w:val="left"/>
              <w:rPr>
                <w:sz w:val="18"/>
                <w:szCs w:val="18"/>
                <w:lang w:val="es-ES_tradnl"/>
              </w:rPr>
            </w:pPr>
            <w:r w:rsidRPr="0004126B">
              <w:rPr>
                <w:sz w:val="18"/>
                <w:szCs w:val="18"/>
                <w:lang w:val="es-ES_tradnl"/>
              </w:rPr>
              <w:t>NCSE</w:t>
            </w:r>
          </w:p>
        </w:tc>
        <w:tc>
          <w:tcPr>
            <w:tcW w:w="992" w:type="dxa"/>
            <w:tcBorders>
              <w:top w:val="single" w:sz="4" w:space="0" w:color="auto"/>
              <w:left w:val="single" w:sz="4" w:space="0" w:color="auto"/>
              <w:bottom w:val="single" w:sz="4" w:space="0" w:color="auto"/>
              <w:right w:val="single" w:sz="4" w:space="0" w:color="auto"/>
            </w:tcBorders>
            <w:vAlign w:val="center"/>
          </w:tcPr>
          <w:p w14:paraId="43A5C678"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3.1.4.</w:t>
            </w:r>
          </w:p>
        </w:tc>
        <w:tc>
          <w:tcPr>
            <w:tcW w:w="2693" w:type="dxa"/>
            <w:tcBorders>
              <w:left w:val="single" w:sz="4" w:space="0" w:color="auto"/>
            </w:tcBorders>
          </w:tcPr>
          <w:p w14:paraId="49BBC41B" w14:textId="77777777" w:rsidR="000F4EEA" w:rsidRPr="0004126B" w:rsidRDefault="000F4EEA" w:rsidP="0076527B">
            <w:pPr>
              <w:pStyle w:val="CTENormal"/>
              <w:tabs>
                <w:tab w:val="clear" w:pos="720"/>
              </w:tabs>
              <w:spacing w:before="0" w:after="0"/>
              <w:ind w:left="0" w:firstLine="0"/>
              <w:jc w:val="left"/>
              <w:rPr>
                <w:sz w:val="18"/>
                <w:szCs w:val="18"/>
                <w:lang w:val="es-ES_tradnl"/>
              </w:rPr>
            </w:pPr>
            <w:r w:rsidRPr="0004126B">
              <w:rPr>
                <w:sz w:val="18"/>
                <w:szCs w:val="18"/>
                <w:lang w:val="es-ES_tradnl"/>
              </w:rPr>
              <w:t xml:space="preserve">Norma de construcción </w:t>
            </w:r>
            <w:proofErr w:type="spellStart"/>
            <w:r w:rsidRPr="0004126B">
              <w:rPr>
                <w:sz w:val="18"/>
                <w:szCs w:val="18"/>
                <w:lang w:val="es-ES_tradnl"/>
              </w:rPr>
              <w:t>sismorresistente</w:t>
            </w:r>
            <w:proofErr w:type="spellEnd"/>
          </w:p>
        </w:tc>
        <w:tc>
          <w:tcPr>
            <w:tcW w:w="1134" w:type="dxa"/>
            <w:vAlign w:val="center"/>
          </w:tcPr>
          <w:p w14:paraId="435F29D5"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
                  <w:enabled/>
                  <w:calcOnExit w:val="0"/>
                  <w:checkBox>
                    <w:sizeAuto/>
                    <w:default w:val="0"/>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c>
          <w:tcPr>
            <w:tcW w:w="1134" w:type="dxa"/>
            <w:vAlign w:val="center"/>
          </w:tcPr>
          <w:p w14:paraId="34D4AB0B"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r>
      <w:tr w:rsidR="000F4EEA" w:rsidRPr="0004126B" w14:paraId="1D95DA28" w14:textId="77777777" w:rsidTr="0076527B">
        <w:trPr>
          <w:cantSplit/>
        </w:trPr>
        <w:tc>
          <w:tcPr>
            <w:tcW w:w="992" w:type="dxa"/>
            <w:tcBorders>
              <w:right w:val="single" w:sz="4" w:space="0" w:color="auto"/>
            </w:tcBorders>
            <w:vAlign w:val="center"/>
          </w:tcPr>
          <w:p w14:paraId="274817A4" w14:textId="77777777" w:rsidR="000F4EEA" w:rsidRPr="0004126B" w:rsidRDefault="000F4EEA" w:rsidP="0076527B">
            <w:pPr>
              <w:pStyle w:val="CTENormal"/>
              <w:tabs>
                <w:tab w:val="clear" w:pos="720"/>
              </w:tabs>
              <w:spacing w:before="0" w:after="0"/>
              <w:ind w:left="0" w:firstLine="0"/>
              <w:jc w:val="left"/>
              <w:rPr>
                <w:sz w:val="18"/>
                <w:szCs w:val="18"/>
                <w:lang w:val="es-ES_tradnl"/>
              </w:rPr>
            </w:pPr>
            <w:r w:rsidRPr="0004126B">
              <w:rPr>
                <w:sz w:val="18"/>
                <w:szCs w:val="18"/>
                <w:lang w:val="es-ES_tradnl"/>
              </w:rPr>
              <w:t>EHE</w:t>
            </w:r>
          </w:p>
        </w:tc>
        <w:tc>
          <w:tcPr>
            <w:tcW w:w="992" w:type="dxa"/>
            <w:tcBorders>
              <w:top w:val="single" w:sz="4" w:space="0" w:color="auto"/>
              <w:left w:val="single" w:sz="4" w:space="0" w:color="auto"/>
              <w:bottom w:val="single" w:sz="4" w:space="0" w:color="auto"/>
              <w:right w:val="single" w:sz="4" w:space="0" w:color="auto"/>
            </w:tcBorders>
            <w:vAlign w:val="center"/>
          </w:tcPr>
          <w:p w14:paraId="13BFC0ED"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t>3.1.5.</w:t>
            </w:r>
          </w:p>
        </w:tc>
        <w:tc>
          <w:tcPr>
            <w:tcW w:w="2693" w:type="dxa"/>
            <w:tcBorders>
              <w:left w:val="single" w:sz="4" w:space="0" w:color="auto"/>
            </w:tcBorders>
          </w:tcPr>
          <w:p w14:paraId="3E590F7A" w14:textId="77777777" w:rsidR="000F4EEA" w:rsidRPr="0004126B" w:rsidRDefault="000F4EEA" w:rsidP="0076527B">
            <w:pPr>
              <w:pStyle w:val="CTENormal"/>
              <w:tabs>
                <w:tab w:val="clear" w:pos="720"/>
              </w:tabs>
              <w:spacing w:before="0" w:after="0"/>
              <w:ind w:left="0" w:firstLine="0"/>
              <w:jc w:val="left"/>
              <w:rPr>
                <w:sz w:val="18"/>
                <w:szCs w:val="18"/>
                <w:lang w:val="es-ES_tradnl"/>
              </w:rPr>
            </w:pPr>
            <w:r w:rsidRPr="0004126B">
              <w:rPr>
                <w:sz w:val="18"/>
                <w:szCs w:val="18"/>
                <w:lang w:val="es-ES_tradnl"/>
              </w:rPr>
              <w:t>Instrucción de hormigón estructural (*)</w:t>
            </w:r>
          </w:p>
        </w:tc>
        <w:tc>
          <w:tcPr>
            <w:tcW w:w="1134" w:type="dxa"/>
            <w:vAlign w:val="center"/>
          </w:tcPr>
          <w:p w14:paraId="79B38AD1"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
                  <w:enabled/>
                  <w:calcOnExit w:val="0"/>
                  <w:checkBox>
                    <w:sizeAuto/>
                    <w:default w:val="1"/>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c>
          <w:tcPr>
            <w:tcW w:w="1134" w:type="dxa"/>
            <w:vAlign w:val="center"/>
          </w:tcPr>
          <w:p w14:paraId="77E16969" w14:textId="77777777" w:rsidR="000F4EEA" w:rsidRPr="0004126B" w:rsidRDefault="000F4EEA" w:rsidP="0076527B">
            <w:pPr>
              <w:pStyle w:val="CTENormal"/>
              <w:tabs>
                <w:tab w:val="clear" w:pos="720"/>
              </w:tabs>
              <w:spacing w:before="0" w:after="0"/>
              <w:ind w:left="0" w:firstLine="0"/>
              <w:jc w:val="center"/>
              <w:rPr>
                <w:sz w:val="18"/>
                <w:szCs w:val="18"/>
                <w:lang w:val="es-ES_tradnl"/>
              </w:rPr>
            </w:pPr>
            <w:r w:rsidRPr="0004126B">
              <w:rPr>
                <w:sz w:val="18"/>
                <w:szCs w:val="18"/>
                <w:lang w:val="es-ES_tradnl"/>
              </w:rPr>
              <w:fldChar w:fldCharType="begin">
                <w:ffData>
                  <w:name w:val=""/>
                  <w:enabled/>
                  <w:calcOnExit w:val="0"/>
                  <w:checkBox>
                    <w:sizeAuto/>
                    <w:default w:val="0"/>
                  </w:checkBox>
                </w:ffData>
              </w:fldChar>
            </w:r>
            <w:r w:rsidRPr="0004126B">
              <w:rPr>
                <w:sz w:val="18"/>
                <w:szCs w:val="18"/>
                <w:lang w:val="es-ES_tradnl"/>
              </w:rPr>
              <w:instrText xml:space="preserve"> FORMCHECKBOX </w:instrText>
            </w:r>
            <w:r w:rsidR="000E2FE2">
              <w:rPr>
                <w:sz w:val="18"/>
                <w:szCs w:val="18"/>
                <w:lang w:val="es-ES_tradnl"/>
              </w:rPr>
            </w:r>
            <w:r w:rsidR="000E2FE2">
              <w:rPr>
                <w:sz w:val="18"/>
                <w:szCs w:val="18"/>
                <w:lang w:val="es-ES_tradnl"/>
              </w:rPr>
              <w:fldChar w:fldCharType="separate"/>
            </w:r>
            <w:r w:rsidRPr="0004126B">
              <w:rPr>
                <w:sz w:val="18"/>
                <w:szCs w:val="18"/>
                <w:lang w:val="es-ES_tradnl"/>
              </w:rPr>
              <w:fldChar w:fldCharType="end"/>
            </w:r>
          </w:p>
        </w:tc>
      </w:tr>
    </w:tbl>
    <w:p w14:paraId="18DEF17F" w14:textId="77777777" w:rsidR="000F4EEA" w:rsidRPr="0004126B" w:rsidRDefault="000F4EEA" w:rsidP="000F4EEA">
      <w:pPr>
        <w:rPr>
          <w:rFonts w:cs="Arial"/>
          <w:b/>
          <w:snapToGrid w:val="0"/>
          <w:szCs w:val="18"/>
          <w:lang w:val="es-ES_tradnl"/>
        </w:rPr>
      </w:pPr>
    </w:p>
    <w:p w14:paraId="3BE35B1F" w14:textId="77777777" w:rsidR="000F4EEA" w:rsidRPr="0004126B" w:rsidRDefault="000F4EEA" w:rsidP="000F4EEA">
      <w:pPr>
        <w:rPr>
          <w:rFonts w:cs="Arial"/>
          <w:snapToGrid w:val="0"/>
          <w:szCs w:val="18"/>
          <w:lang w:val="es-ES_tradnl"/>
        </w:rPr>
      </w:pPr>
    </w:p>
    <w:p w14:paraId="1C2B80C4" w14:textId="77777777" w:rsidR="000F4EEA" w:rsidRPr="0004126B" w:rsidRDefault="000F4EEA" w:rsidP="000F4EEA">
      <w:pPr>
        <w:rPr>
          <w:rFonts w:cs="Arial"/>
          <w:snapToGrid w:val="0"/>
          <w:szCs w:val="18"/>
          <w:lang w:val="es-ES_tradnl"/>
        </w:rPr>
      </w:pPr>
    </w:p>
    <w:p w14:paraId="4BF7A423" w14:textId="77777777" w:rsidR="000F4EEA" w:rsidRPr="0004126B" w:rsidRDefault="000F4EEA" w:rsidP="000F4EEA">
      <w:pPr>
        <w:rPr>
          <w:rFonts w:cs="Arial"/>
          <w:snapToGrid w:val="0"/>
          <w:szCs w:val="18"/>
          <w:lang w:val="es-ES_tradnl"/>
        </w:rPr>
      </w:pPr>
      <w:r w:rsidRPr="0004126B">
        <w:rPr>
          <w:rFonts w:cs="Arial"/>
          <w:snapToGrid w:val="0"/>
          <w:szCs w:val="18"/>
          <w:lang w:val="es-ES_tradnl"/>
        </w:rPr>
        <w:t>(*) La nueva norma EHE-08 incluye la antigua EFHE.</w:t>
      </w:r>
    </w:p>
    <w:p w14:paraId="7660B0BF" w14:textId="77777777" w:rsidR="000F4EEA" w:rsidRPr="0004126B" w:rsidRDefault="000F4EEA" w:rsidP="000F4EEA">
      <w:pPr>
        <w:pStyle w:val="LAMET02"/>
      </w:pPr>
      <w:r w:rsidRPr="0004126B">
        <w:rPr>
          <w:b w:val="0"/>
          <w:snapToGrid w:val="0"/>
          <w:sz w:val="18"/>
          <w:szCs w:val="18"/>
          <w:lang w:val="es-ES_tradnl"/>
        </w:rPr>
        <w:br w:type="page"/>
      </w:r>
      <w:r w:rsidRPr="0004126B">
        <w:lastRenderedPageBreak/>
        <w:t>SEGURIDAD ESTRUCTURAl (se)</w:t>
      </w:r>
    </w:p>
    <w:p w14:paraId="76698E03" w14:textId="77777777" w:rsidR="000F4EEA" w:rsidRPr="0004126B" w:rsidRDefault="000F4EEA" w:rsidP="000F4EEA">
      <w:pPr>
        <w:rPr>
          <w:rFonts w:cs="Arial"/>
          <w:b/>
          <w:color w:val="FF0000"/>
          <w:sz w:val="16"/>
          <w:lang w:val="es-ES_tradnl"/>
        </w:rPr>
      </w:pPr>
    </w:p>
    <w:p w14:paraId="4A7A0865" w14:textId="77777777" w:rsidR="000F4EEA" w:rsidRPr="0004126B" w:rsidRDefault="000F4EEA" w:rsidP="000F4EEA">
      <w:pPr>
        <w:spacing w:line="276" w:lineRule="auto"/>
        <w:rPr>
          <w:rFonts w:cs="Arial"/>
          <w:szCs w:val="18"/>
          <w:lang w:val="es-ES_tradnl"/>
        </w:rPr>
      </w:pPr>
      <w:r w:rsidRPr="0004126B">
        <w:rPr>
          <w:rFonts w:cs="Arial"/>
          <w:b/>
          <w:szCs w:val="18"/>
          <w:lang w:val="es-ES_tradnl"/>
        </w:rPr>
        <w:t xml:space="preserve">EXIGENCIA BÁSICA SE-1: </w:t>
      </w:r>
      <w:r w:rsidRPr="0004126B">
        <w:rPr>
          <w:rFonts w:cs="Arial"/>
          <w:szCs w:val="18"/>
          <w:lang w:val="es-ES_tradnl"/>
        </w:rPr>
        <w:t>La resistencia y la estabilidad serán adecuadas para que no se generen riesgos indebidos, de forma que se mantenga la resistencia y la estabilidad frente a las acciones e influencias previsibles durante las fases de construcción y usos previstos del edificio, y que un evento extraordinario no produzca consecuencias desproporcionadas respecto a la causa original y se facilite el mantenimiento previsto.</w:t>
      </w:r>
    </w:p>
    <w:p w14:paraId="46A0D58B" w14:textId="77777777" w:rsidR="000F4EEA" w:rsidRPr="0004126B" w:rsidRDefault="000F4EEA" w:rsidP="000F4EEA">
      <w:pPr>
        <w:rPr>
          <w:rFonts w:cs="Arial"/>
          <w:sz w:val="16"/>
          <w:lang w:val="es-ES_tradnl"/>
        </w:rPr>
      </w:pPr>
    </w:p>
    <w:p w14:paraId="232D20F2" w14:textId="77777777" w:rsidR="000F4EEA" w:rsidRPr="0004126B" w:rsidRDefault="000F4EEA" w:rsidP="000F4EEA">
      <w:pPr>
        <w:spacing w:line="276" w:lineRule="auto"/>
        <w:rPr>
          <w:rFonts w:cs="Arial"/>
          <w:szCs w:val="18"/>
          <w:lang w:val="es-ES_tradnl"/>
        </w:rPr>
      </w:pPr>
      <w:r w:rsidRPr="0004126B">
        <w:rPr>
          <w:rFonts w:cs="Arial"/>
          <w:b/>
          <w:szCs w:val="18"/>
          <w:lang w:val="es-ES_tradnl"/>
        </w:rPr>
        <w:t xml:space="preserve">EXIGENCIA BÁSICA SE-2: </w:t>
      </w:r>
      <w:r w:rsidRPr="0004126B">
        <w:rPr>
          <w:rFonts w:cs="Arial"/>
          <w:szCs w:val="18"/>
          <w:lang w:val="es-ES_tradnl"/>
        </w:rPr>
        <w:t>la aptitud al servicio será conforme con el uso previsto del edificio, de forma que no se produzcan deformaciones inadmisibles, se limite a un nivel aceptable la probabilidad de un comportamiento dinámico inadmisible y no se produzcan degradaciones o anomalías inadmisibles.</w:t>
      </w:r>
    </w:p>
    <w:p w14:paraId="1555A986" w14:textId="77777777" w:rsidR="000F4EEA" w:rsidRPr="0004126B" w:rsidRDefault="000F4EEA" w:rsidP="000F4EEA">
      <w:pPr>
        <w:rPr>
          <w:rFonts w:cs="Arial"/>
          <w:color w:val="FF0000"/>
          <w:sz w:val="16"/>
          <w:lang w:val="es-ES_tradnl"/>
        </w:rPr>
      </w:pPr>
    </w:p>
    <w:tbl>
      <w:tblPr>
        <w:tblW w:w="0" w:type="auto"/>
        <w:tblInd w:w="212" w:type="dxa"/>
        <w:tblLayout w:type="fixed"/>
        <w:tblCellMar>
          <w:left w:w="70" w:type="dxa"/>
          <w:right w:w="70" w:type="dxa"/>
        </w:tblCellMar>
        <w:tblLook w:val="0000" w:firstRow="0" w:lastRow="0" w:firstColumn="0" w:lastColumn="0" w:noHBand="0" w:noVBand="0"/>
      </w:tblPr>
      <w:tblGrid>
        <w:gridCol w:w="9072"/>
      </w:tblGrid>
      <w:tr w:rsidR="000F4EEA" w:rsidRPr="0004126B" w14:paraId="6CF957ED" w14:textId="77777777" w:rsidTr="0076527B">
        <w:tc>
          <w:tcPr>
            <w:tcW w:w="9072" w:type="dxa"/>
          </w:tcPr>
          <w:p w14:paraId="125549B5" w14:textId="77777777" w:rsidR="000F4EEA" w:rsidRPr="0004126B" w:rsidRDefault="000F4EEA" w:rsidP="005A152D">
            <w:pPr>
              <w:numPr>
                <w:ilvl w:val="0"/>
                <w:numId w:val="25"/>
              </w:numPr>
              <w:jc w:val="left"/>
              <w:rPr>
                <w:rFonts w:cs="Arial"/>
                <w:b/>
                <w:szCs w:val="18"/>
                <w:lang w:val="es-ES_tradnl"/>
              </w:rPr>
            </w:pPr>
            <w:r w:rsidRPr="0004126B">
              <w:rPr>
                <w:rFonts w:cs="Arial"/>
                <w:b/>
                <w:szCs w:val="18"/>
                <w:lang w:val="es-ES_tradnl"/>
              </w:rPr>
              <w:t>Análisis estructural y dimensionado</w:t>
            </w:r>
          </w:p>
        </w:tc>
      </w:tr>
    </w:tbl>
    <w:p w14:paraId="34AF21A0" w14:textId="77777777" w:rsidR="000F4EEA" w:rsidRPr="0004126B" w:rsidRDefault="000F4EEA" w:rsidP="000F4EEA">
      <w:pPr>
        <w:ind w:firstLine="720"/>
        <w:rPr>
          <w:rFonts w:cs="Arial"/>
          <w:color w:val="800000"/>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610"/>
      </w:tblGrid>
      <w:tr w:rsidR="000F4EEA" w:rsidRPr="00CA0E55" w14:paraId="3F85F2A6" w14:textId="77777777" w:rsidTr="0076527B">
        <w:trPr>
          <w:trHeight w:val="2055"/>
        </w:trPr>
        <w:tc>
          <w:tcPr>
            <w:tcW w:w="1887" w:type="dxa"/>
            <w:tcBorders>
              <w:top w:val="nil"/>
              <w:left w:val="nil"/>
              <w:bottom w:val="nil"/>
              <w:right w:val="nil"/>
            </w:tcBorders>
          </w:tcPr>
          <w:p w14:paraId="3DA9BAC9" w14:textId="77777777" w:rsidR="000F4EEA" w:rsidRPr="00CA0E55" w:rsidRDefault="000F4EEA" w:rsidP="00CA0E55">
            <w:pPr>
              <w:jc w:val="left"/>
              <w:rPr>
                <w:rFonts w:cs="Arial"/>
                <w:szCs w:val="18"/>
                <w:lang w:val="es-ES_tradnl"/>
              </w:rPr>
            </w:pPr>
            <w:r w:rsidRPr="00CA0E55">
              <w:rPr>
                <w:rFonts w:cs="Arial"/>
                <w:szCs w:val="18"/>
                <w:lang w:val="es-ES_tradnl"/>
              </w:rPr>
              <w:t>Proceso</w:t>
            </w:r>
          </w:p>
        </w:tc>
        <w:tc>
          <w:tcPr>
            <w:tcW w:w="7610" w:type="dxa"/>
            <w:tcBorders>
              <w:left w:val="single" w:sz="4" w:space="0" w:color="auto"/>
              <w:bottom w:val="single" w:sz="4" w:space="0" w:color="auto"/>
            </w:tcBorders>
            <w:shd w:val="clear" w:color="auto" w:fill="auto"/>
          </w:tcPr>
          <w:p w14:paraId="336F8BAF" w14:textId="77777777" w:rsidR="000F4EEA" w:rsidRPr="00CA0E55" w:rsidRDefault="000F4EEA" w:rsidP="00CA0E55">
            <w:pPr>
              <w:spacing w:before="100" w:after="100"/>
              <w:jc w:val="left"/>
              <w:rPr>
                <w:rFonts w:cs="Arial"/>
                <w:szCs w:val="18"/>
                <w:lang w:val="es-ES_tradnl"/>
              </w:rPr>
            </w:pPr>
            <w:r w:rsidRPr="00CA0E55">
              <w:rPr>
                <w:rFonts w:cs="Arial"/>
                <w:szCs w:val="18"/>
                <w:lang w:val="es-ES_tradnl"/>
              </w:rPr>
              <w:t xml:space="preserve">-DETERMINACION DEL ESQUEMA ESTRUCTURAL. AJUSTE CON LOS HUECOS DE INSTALACIONES PRINCIPALES (superiores a 50x50cm). </w:t>
            </w:r>
          </w:p>
          <w:p w14:paraId="594E8A2B" w14:textId="77777777" w:rsidR="000F4EEA" w:rsidRPr="00CA0E55" w:rsidRDefault="000F4EEA" w:rsidP="00CA0E55">
            <w:pPr>
              <w:spacing w:after="100"/>
              <w:jc w:val="left"/>
              <w:rPr>
                <w:rFonts w:cs="Arial"/>
                <w:szCs w:val="18"/>
                <w:lang w:val="es-ES_tradnl"/>
              </w:rPr>
            </w:pPr>
            <w:r w:rsidRPr="00CA0E55">
              <w:rPr>
                <w:rFonts w:cs="Arial"/>
                <w:szCs w:val="18"/>
                <w:lang w:val="es-ES_tradnl"/>
              </w:rPr>
              <w:t>-ESTABLECIMIENTO DE LAS ACCIONES Y UN PRIMER DIMENSIONADO A CARGA VERTICAL Y EMPUJES DEL TERRENO.</w:t>
            </w:r>
          </w:p>
          <w:p w14:paraId="35178C68" w14:textId="77777777" w:rsidR="000F4EEA" w:rsidRPr="00CA0E55" w:rsidRDefault="000F4EEA" w:rsidP="00CA0E55">
            <w:pPr>
              <w:spacing w:after="100"/>
              <w:jc w:val="left"/>
              <w:rPr>
                <w:rFonts w:cs="Arial"/>
                <w:szCs w:val="18"/>
                <w:lang w:val="es-ES_tradnl"/>
              </w:rPr>
            </w:pPr>
            <w:r w:rsidRPr="00CA0E55">
              <w:rPr>
                <w:rFonts w:cs="Arial"/>
                <w:szCs w:val="18"/>
                <w:lang w:val="es-ES_tradnl"/>
              </w:rPr>
              <w:t>-ANALISIS ESTRUCTURAL Y VERIFICACIÓN DE CONDICIONES RESISTENTES Y DE DEFORMABILIDAD. AJUSTE DEL DIMENSIONADO.</w:t>
            </w:r>
          </w:p>
          <w:p w14:paraId="63724420" w14:textId="77777777" w:rsidR="000F4EEA" w:rsidRPr="00CA0E55" w:rsidRDefault="000F4EEA" w:rsidP="00CA0E55">
            <w:pPr>
              <w:jc w:val="left"/>
              <w:rPr>
                <w:rFonts w:cs="Arial"/>
                <w:szCs w:val="18"/>
                <w:lang w:val="es-ES_tradnl"/>
              </w:rPr>
            </w:pPr>
            <w:r w:rsidRPr="00CA0E55">
              <w:rPr>
                <w:rFonts w:cs="Arial"/>
                <w:szCs w:val="18"/>
                <w:lang w:val="es-ES_tradnl"/>
              </w:rPr>
              <w:t>-CALCULO CON TODAS LAS ACCIONES E HIPÓTESIS DE CÁLCULO. VERIFICACIÓN FINAL DE CÁLCULO.</w:t>
            </w:r>
          </w:p>
          <w:p w14:paraId="31AC715E" w14:textId="77777777" w:rsidR="000F4EEA" w:rsidRPr="00CA0E55" w:rsidRDefault="000F4EEA" w:rsidP="00CA0E55">
            <w:pPr>
              <w:spacing w:before="100" w:after="100"/>
              <w:jc w:val="left"/>
              <w:rPr>
                <w:rFonts w:cs="Arial"/>
                <w:szCs w:val="18"/>
                <w:lang w:val="es-ES_tradnl"/>
              </w:rPr>
            </w:pPr>
            <w:r w:rsidRPr="00CA0E55">
              <w:rPr>
                <w:rFonts w:cs="Arial"/>
                <w:szCs w:val="18"/>
                <w:lang w:val="es-ES_tradnl"/>
              </w:rPr>
              <w:t>-AJUSTES CON LA PUESTA EN OBRA Y LOS HUECOS DE INSTALACIONES MENORES.</w:t>
            </w:r>
          </w:p>
        </w:tc>
      </w:tr>
    </w:tbl>
    <w:p w14:paraId="10BA996F" w14:textId="77777777" w:rsidR="000F4EEA" w:rsidRPr="00CA0E55" w:rsidRDefault="000F4EEA" w:rsidP="00CA0E55">
      <w:pPr>
        <w:jc w:val="left"/>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1940"/>
        <w:gridCol w:w="5670"/>
      </w:tblGrid>
      <w:tr w:rsidR="000F4EEA" w:rsidRPr="00CA0E55" w14:paraId="3C06E624" w14:textId="77777777" w:rsidTr="0076527B">
        <w:trPr>
          <w:cantSplit/>
          <w:trHeight w:val="165"/>
        </w:trPr>
        <w:tc>
          <w:tcPr>
            <w:tcW w:w="1887" w:type="dxa"/>
            <w:vMerge w:val="restart"/>
            <w:tcBorders>
              <w:top w:val="nil"/>
              <w:left w:val="nil"/>
              <w:bottom w:val="nil"/>
              <w:right w:val="nil"/>
            </w:tcBorders>
          </w:tcPr>
          <w:p w14:paraId="619CE39B" w14:textId="77777777" w:rsidR="000F4EEA" w:rsidRPr="00CA0E55" w:rsidRDefault="000F4EEA" w:rsidP="00CA0E55">
            <w:pPr>
              <w:jc w:val="left"/>
              <w:rPr>
                <w:rFonts w:cs="Arial"/>
                <w:szCs w:val="18"/>
                <w:lang w:val="es-ES_tradnl"/>
              </w:rPr>
            </w:pPr>
            <w:r w:rsidRPr="00CA0E55">
              <w:rPr>
                <w:rFonts w:cs="Arial"/>
                <w:szCs w:val="18"/>
                <w:lang w:val="es-ES_tradnl"/>
              </w:rPr>
              <w:t>Situaciones de dimensionado</w:t>
            </w:r>
          </w:p>
        </w:tc>
        <w:tc>
          <w:tcPr>
            <w:tcW w:w="1940" w:type="dxa"/>
            <w:tcBorders>
              <w:left w:val="single" w:sz="4" w:space="0" w:color="auto"/>
            </w:tcBorders>
            <w:shd w:val="clear" w:color="auto" w:fill="auto"/>
          </w:tcPr>
          <w:p w14:paraId="5AD4988F" w14:textId="77777777" w:rsidR="000F4EEA" w:rsidRPr="00CA0E55" w:rsidRDefault="000F4EEA" w:rsidP="00CA0E55">
            <w:pPr>
              <w:jc w:val="left"/>
              <w:rPr>
                <w:rFonts w:cs="Arial"/>
                <w:szCs w:val="18"/>
                <w:lang w:val="es-ES_tradnl"/>
              </w:rPr>
            </w:pPr>
            <w:r w:rsidRPr="00CA0E55">
              <w:rPr>
                <w:rFonts w:cs="Arial"/>
                <w:szCs w:val="18"/>
                <w:lang w:val="es-ES_tradnl"/>
              </w:rPr>
              <w:t xml:space="preserve">PERSISTENTES  </w:t>
            </w:r>
          </w:p>
        </w:tc>
        <w:tc>
          <w:tcPr>
            <w:tcW w:w="5670" w:type="dxa"/>
            <w:shd w:val="clear" w:color="auto" w:fill="auto"/>
          </w:tcPr>
          <w:p w14:paraId="28ED8B54" w14:textId="77777777" w:rsidR="000F4EEA" w:rsidRPr="00CA0E55" w:rsidRDefault="000F4EEA" w:rsidP="00CA0E55">
            <w:pPr>
              <w:pStyle w:val="subartculoCTE"/>
              <w:jc w:val="left"/>
            </w:pPr>
            <w:r w:rsidRPr="00CA0E55">
              <w:t>condiciones normales de uso</w:t>
            </w:r>
          </w:p>
        </w:tc>
      </w:tr>
      <w:tr w:rsidR="000F4EEA" w:rsidRPr="00CA0E55" w14:paraId="5DE99A6B" w14:textId="77777777" w:rsidTr="0076527B">
        <w:trPr>
          <w:cantSplit/>
          <w:trHeight w:val="275"/>
        </w:trPr>
        <w:tc>
          <w:tcPr>
            <w:tcW w:w="1887" w:type="dxa"/>
            <w:vMerge/>
            <w:tcBorders>
              <w:top w:val="nil"/>
              <w:left w:val="nil"/>
              <w:bottom w:val="nil"/>
              <w:right w:val="nil"/>
            </w:tcBorders>
          </w:tcPr>
          <w:p w14:paraId="6FB7B7A3" w14:textId="77777777" w:rsidR="000F4EEA" w:rsidRPr="00CA0E55" w:rsidRDefault="000F4EEA" w:rsidP="00CA0E55">
            <w:pPr>
              <w:jc w:val="left"/>
              <w:rPr>
                <w:rFonts w:cs="Arial"/>
                <w:b/>
                <w:szCs w:val="18"/>
                <w:lang w:val="es-ES_tradnl"/>
              </w:rPr>
            </w:pPr>
          </w:p>
        </w:tc>
        <w:tc>
          <w:tcPr>
            <w:tcW w:w="1940" w:type="dxa"/>
            <w:tcBorders>
              <w:left w:val="single" w:sz="4" w:space="0" w:color="auto"/>
            </w:tcBorders>
            <w:shd w:val="clear" w:color="auto" w:fill="auto"/>
          </w:tcPr>
          <w:p w14:paraId="760CC9C5" w14:textId="77777777" w:rsidR="000F4EEA" w:rsidRPr="00CA0E55" w:rsidRDefault="000F4EEA" w:rsidP="00CA0E55">
            <w:pPr>
              <w:jc w:val="left"/>
              <w:rPr>
                <w:rFonts w:cs="Arial"/>
                <w:szCs w:val="18"/>
                <w:lang w:val="es-ES_tradnl"/>
              </w:rPr>
            </w:pPr>
            <w:r w:rsidRPr="00CA0E55">
              <w:rPr>
                <w:rFonts w:cs="Arial"/>
                <w:szCs w:val="18"/>
                <w:lang w:val="es-ES_tradnl"/>
              </w:rPr>
              <w:t xml:space="preserve">TRANSITORIAS   </w:t>
            </w:r>
          </w:p>
        </w:tc>
        <w:tc>
          <w:tcPr>
            <w:tcW w:w="5670" w:type="dxa"/>
            <w:shd w:val="clear" w:color="auto" w:fill="auto"/>
          </w:tcPr>
          <w:p w14:paraId="63A57796" w14:textId="77777777" w:rsidR="000F4EEA" w:rsidRPr="00CA0E55" w:rsidRDefault="000F4EEA" w:rsidP="00CA0E55">
            <w:pPr>
              <w:jc w:val="left"/>
              <w:rPr>
                <w:rFonts w:cs="Arial"/>
                <w:szCs w:val="18"/>
                <w:lang w:val="es-ES_tradnl"/>
              </w:rPr>
            </w:pPr>
            <w:r w:rsidRPr="00CA0E55">
              <w:rPr>
                <w:rFonts w:cs="Arial"/>
                <w:szCs w:val="18"/>
                <w:lang w:val="es-ES_tradnl"/>
              </w:rPr>
              <w:t>condiciones aplicables durante un tiempo limitado.</w:t>
            </w:r>
          </w:p>
        </w:tc>
      </w:tr>
      <w:tr w:rsidR="000F4EEA" w:rsidRPr="00CA0E55" w14:paraId="26CA08B5" w14:textId="77777777" w:rsidTr="0076527B">
        <w:trPr>
          <w:cantSplit/>
          <w:trHeight w:val="549"/>
        </w:trPr>
        <w:tc>
          <w:tcPr>
            <w:tcW w:w="1887" w:type="dxa"/>
            <w:vMerge/>
            <w:tcBorders>
              <w:top w:val="nil"/>
              <w:left w:val="nil"/>
              <w:bottom w:val="nil"/>
              <w:right w:val="nil"/>
            </w:tcBorders>
          </w:tcPr>
          <w:p w14:paraId="65D5EE69" w14:textId="77777777" w:rsidR="000F4EEA" w:rsidRPr="00CA0E55" w:rsidRDefault="000F4EEA" w:rsidP="00CA0E55">
            <w:pPr>
              <w:jc w:val="left"/>
              <w:rPr>
                <w:rFonts w:cs="Arial"/>
                <w:b/>
                <w:szCs w:val="18"/>
                <w:lang w:val="es-ES_tradnl"/>
              </w:rPr>
            </w:pPr>
          </w:p>
        </w:tc>
        <w:tc>
          <w:tcPr>
            <w:tcW w:w="1940" w:type="dxa"/>
            <w:tcBorders>
              <w:left w:val="single" w:sz="4" w:space="0" w:color="auto"/>
            </w:tcBorders>
            <w:shd w:val="clear" w:color="auto" w:fill="auto"/>
          </w:tcPr>
          <w:p w14:paraId="5B280F6E" w14:textId="77777777" w:rsidR="000F4EEA" w:rsidRPr="00CA0E55" w:rsidRDefault="000F4EEA" w:rsidP="00CA0E55">
            <w:pPr>
              <w:jc w:val="left"/>
              <w:rPr>
                <w:rFonts w:cs="Arial"/>
                <w:szCs w:val="18"/>
                <w:lang w:val="es-ES_tradnl"/>
              </w:rPr>
            </w:pPr>
            <w:r w:rsidRPr="00CA0E55">
              <w:rPr>
                <w:rFonts w:cs="Arial"/>
                <w:szCs w:val="18"/>
                <w:lang w:val="es-ES_tradnl"/>
              </w:rPr>
              <w:t xml:space="preserve">EXTRAORDINARIAS  </w:t>
            </w:r>
          </w:p>
        </w:tc>
        <w:tc>
          <w:tcPr>
            <w:tcW w:w="5670" w:type="dxa"/>
            <w:shd w:val="clear" w:color="auto" w:fill="auto"/>
          </w:tcPr>
          <w:p w14:paraId="2AE4CE45" w14:textId="77777777" w:rsidR="000F4EEA" w:rsidRPr="00CA0E55" w:rsidRDefault="000F4EEA" w:rsidP="00CA0E55">
            <w:pPr>
              <w:jc w:val="left"/>
              <w:rPr>
                <w:rFonts w:cs="Arial"/>
                <w:szCs w:val="18"/>
                <w:lang w:val="es-ES_tradnl"/>
              </w:rPr>
            </w:pPr>
            <w:r w:rsidRPr="00CA0E55">
              <w:rPr>
                <w:rFonts w:cs="Arial"/>
                <w:szCs w:val="18"/>
                <w:lang w:val="es-ES_tradnl"/>
              </w:rPr>
              <w:t>condiciones excepcionales en las que se puede encontrar o estar expuesto el edificio.</w:t>
            </w:r>
          </w:p>
        </w:tc>
      </w:tr>
    </w:tbl>
    <w:p w14:paraId="2FBCC0DA" w14:textId="77777777" w:rsidR="000F4EEA" w:rsidRPr="00CA0E55" w:rsidRDefault="000F4EEA" w:rsidP="00CA0E55">
      <w:pPr>
        <w:jc w:val="left"/>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610"/>
      </w:tblGrid>
      <w:tr w:rsidR="000F4EEA" w:rsidRPr="00CA0E55" w14:paraId="441F7AF6" w14:textId="77777777" w:rsidTr="0076527B">
        <w:tc>
          <w:tcPr>
            <w:tcW w:w="1887" w:type="dxa"/>
            <w:tcBorders>
              <w:top w:val="nil"/>
              <w:left w:val="nil"/>
              <w:bottom w:val="nil"/>
              <w:right w:val="nil"/>
            </w:tcBorders>
          </w:tcPr>
          <w:p w14:paraId="773F2E67" w14:textId="77777777" w:rsidR="000F4EEA" w:rsidRPr="00CA0E55" w:rsidRDefault="000F4EEA" w:rsidP="00CA0E55">
            <w:pPr>
              <w:jc w:val="left"/>
              <w:rPr>
                <w:rFonts w:cs="Arial"/>
                <w:szCs w:val="18"/>
                <w:lang w:val="es-ES_tradnl"/>
              </w:rPr>
            </w:pPr>
            <w:r w:rsidRPr="00CA0E55">
              <w:rPr>
                <w:rFonts w:cs="Arial"/>
                <w:szCs w:val="18"/>
                <w:lang w:val="es-ES_tradnl"/>
              </w:rPr>
              <w:t>Periodo de servicio</w:t>
            </w:r>
          </w:p>
        </w:tc>
        <w:tc>
          <w:tcPr>
            <w:tcW w:w="7610" w:type="dxa"/>
            <w:tcBorders>
              <w:left w:val="single" w:sz="4" w:space="0" w:color="auto"/>
            </w:tcBorders>
            <w:shd w:val="clear" w:color="auto" w:fill="auto"/>
          </w:tcPr>
          <w:p w14:paraId="4DE422FF" w14:textId="77777777" w:rsidR="000F4EEA" w:rsidRPr="00CA0E55" w:rsidRDefault="000F4EEA" w:rsidP="00CA0E55">
            <w:pPr>
              <w:jc w:val="left"/>
              <w:rPr>
                <w:rFonts w:cs="Arial"/>
                <w:szCs w:val="18"/>
                <w:lang w:val="es-ES_tradnl"/>
              </w:rPr>
            </w:pPr>
            <w:r w:rsidRPr="00CA0E55">
              <w:rPr>
                <w:rFonts w:cs="Arial"/>
                <w:szCs w:val="18"/>
                <w:lang w:val="es-ES_tradnl"/>
              </w:rPr>
              <w:t>50 Años</w:t>
            </w:r>
          </w:p>
        </w:tc>
      </w:tr>
    </w:tbl>
    <w:p w14:paraId="06BCFF8B" w14:textId="77777777" w:rsidR="000F4EEA" w:rsidRPr="00CA0E55" w:rsidRDefault="000F4EEA" w:rsidP="00CA0E55">
      <w:pPr>
        <w:jc w:val="left"/>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610"/>
      </w:tblGrid>
      <w:tr w:rsidR="000F4EEA" w:rsidRPr="00CA0E55" w14:paraId="104A677B" w14:textId="77777777" w:rsidTr="0076527B">
        <w:tc>
          <w:tcPr>
            <w:tcW w:w="1887" w:type="dxa"/>
            <w:tcBorders>
              <w:top w:val="nil"/>
              <w:left w:val="nil"/>
              <w:bottom w:val="nil"/>
              <w:right w:val="nil"/>
            </w:tcBorders>
          </w:tcPr>
          <w:p w14:paraId="1BA4389C" w14:textId="77777777" w:rsidR="000F4EEA" w:rsidRPr="00CA0E55" w:rsidRDefault="000F4EEA" w:rsidP="00CA0E55">
            <w:pPr>
              <w:jc w:val="left"/>
              <w:rPr>
                <w:rFonts w:cs="Arial"/>
                <w:szCs w:val="18"/>
                <w:lang w:val="es-ES_tradnl"/>
              </w:rPr>
            </w:pPr>
            <w:r w:rsidRPr="00CA0E55">
              <w:rPr>
                <w:rFonts w:cs="Arial"/>
                <w:szCs w:val="18"/>
                <w:lang w:val="es-ES_tradnl"/>
              </w:rPr>
              <w:t>Método de comprobación</w:t>
            </w:r>
          </w:p>
        </w:tc>
        <w:tc>
          <w:tcPr>
            <w:tcW w:w="7610" w:type="dxa"/>
            <w:tcBorders>
              <w:left w:val="single" w:sz="4" w:space="0" w:color="auto"/>
            </w:tcBorders>
            <w:shd w:val="clear" w:color="auto" w:fill="auto"/>
          </w:tcPr>
          <w:p w14:paraId="061C8C98" w14:textId="77777777" w:rsidR="000F4EEA" w:rsidRPr="00CA0E55" w:rsidRDefault="000F4EEA" w:rsidP="00CA0E55">
            <w:pPr>
              <w:jc w:val="left"/>
              <w:rPr>
                <w:rFonts w:cs="Arial"/>
                <w:szCs w:val="18"/>
                <w:lang w:val="es-ES_tradnl"/>
              </w:rPr>
            </w:pPr>
            <w:r w:rsidRPr="00CA0E55">
              <w:rPr>
                <w:rFonts w:cs="Arial"/>
                <w:szCs w:val="18"/>
                <w:lang w:val="es-ES_tradnl"/>
              </w:rPr>
              <w:t>Estados límites</w:t>
            </w:r>
          </w:p>
        </w:tc>
      </w:tr>
    </w:tbl>
    <w:p w14:paraId="11709F5F" w14:textId="77777777" w:rsidR="000F4EEA" w:rsidRPr="00CA0E55" w:rsidRDefault="000F4EEA" w:rsidP="00CA0E55">
      <w:pPr>
        <w:jc w:val="left"/>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610"/>
      </w:tblGrid>
      <w:tr w:rsidR="000F4EEA" w:rsidRPr="00CA0E55" w14:paraId="01E326AD" w14:textId="77777777" w:rsidTr="0076527B">
        <w:trPr>
          <w:trHeight w:val="489"/>
        </w:trPr>
        <w:tc>
          <w:tcPr>
            <w:tcW w:w="1887" w:type="dxa"/>
            <w:tcBorders>
              <w:top w:val="nil"/>
              <w:left w:val="nil"/>
              <w:bottom w:val="nil"/>
              <w:right w:val="nil"/>
            </w:tcBorders>
          </w:tcPr>
          <w:p w14:paraId="289EB024" w14:textId="77777777" w:rsidR="000F4EEA" w:rsidRPr="00CA0E55" w:rsidRDefault="000F4EEA" w:rsidP="00CA0E55">
            <w:pPr>
              <w:jc w:val="left"/>
              <w:rPr>
                <w:rFonts w:cs="Arial"/>
                <w:szCs w:val="18"/>
                <w:lang w:val="es-ES_tradnl"/>
              </w:rPr>
            </w:pPr>
            <w:r w:rsidRPr="00CA0E55">
              <w:rPr>
                <w:rFonts w:cs="Arial"/>
                <w:szCs w:val="18"/>
                <w:lang w:val="es-ES_tradnl"/>
              </w:rPr>
              <w:t>Definición estado limite</w:t>
            </w:r>
          </w:p>
        </w:tc>
        <w:tc>
          <w:tcPr>
            <w:tcW w:w="7610" w:type="dxa"/>
            <w:tcBorders>
              <w:left w:val="single" w:sz="4" w:space="0" w:color="auto"/>
            </w:tcBorders>
            <w:shd w:val="clear" w:color="auto" w:fill="auto"/>
          </w:tcPr>
          <w:p w14:paraId="6AD82A7E" w14:textId="77777777" w:rsidR="000F4EEA" w:rsidRPr="00CA0E55" w:rsidRDefault="000F4EEA" w:rsidP="00CA0E55">
            <w:pPr>
              <w:jc w:val="left"/>
              <w:rPr>
                <w:rFonts w:cs="Arial"/>
                <w:szCs w:val="18"/>
                <w:lang w:val="es-ES_tradnl"/>
              </w:rPr>
            </w:pPr>
            <w:r w:rsidRPr="00CA0E55">
              <w:rPr>
                <w:rFonts w:cs="Arial"/>
                <w:szCs w:val="18"/>
                <w:lang w:val="es-ES_tradnl"/>
              </w:rPr>
              <w:t>Situaciones que de ser superadas, puede considerarse que el edificio no cumple con  alguno de los requisitos estructurales para los que ha sido concebido</w:t>
            </w:r>
          </w:p>
        </w:tc>
      </w:tr>
    </w:tbl>
    <w:p w14:paraId="024F7AEA" w14:textId="77777777" w:rsidR="000F4EEA" w:rsidRPr="00CA0E55" w:rsidRDefault="000F4EEA" w:rsidP="00CA0E55">
      <w:pPr>
        <w:jc w:val="left"/>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610"/>
      </w:tblGrid>
      <w:tr w:rsidR="000F4EEA" w:rsidRPr="00CA0E55" w14:paraId="4084F386" w14:textId="77777777" w:rsidTr="0076527B">
        <w:trPr>
          <w:trHeight w:val="1874"/>
        </w:trPr>
        <w:tc>
          <w:tcPr>
            <w:tcW w:w="1887" w:type="dxa"/>
            <w:tcBorders>
              <w:top w:val="nil"/>
              <w:left w:val="nil"/>
              <w:bottom w:val="nil"/>
              <w:right w:val="nil"/>
            </w:tcBorders>
          </w:tcPr>
          <w:p w14:paraId="3E2B221A" w14:textId="77777777" w:rsidR="000F4EEA" w:rsidRPr="00CA0E55" w:rsidRDefault="000F4EEA" w:rsidP="00CA0E55">
            <w:pPr>
              <w:jc w:val="left"/>
              <w:rPr>
                <w:rFonts w:cs="Arial"/>
                <w:szCs w:val="18"/>
                <w:lang w:val="es-ES_tradnl"/>
              </w:rPr>
            </w:pPr>
            <w:r w:rsidRPr="00CA0E55">
              <w:rPr>
                <w:rFonts w:cs="Arial"/>
                <w:szCs w:val="18"/>
                <w:lang w:val="es-ES_tradnl"/>
              </w:rPr>
              <w:t>Resistencia y estabilidad</w:t>
            </w:r>
          </w:p>
        </w:tc>
        <w:tc>
          <w:tcPr>
            <w:tcW w:w="7610" w:type="dxa"/>
            <w:tcBorders>
              <w:left w:val="single" w:sz="4" w:space="0" w:color="auto"/>
            </w:tcBorders>
            <w:shd w:val="clear" w:color="auto" w:fill="auto"/>
          </w:tcPr>
          <w:p w14:paraId="17C807AD" w14:textId="77777777" w:rsidR="000F4EEA" w:rsidRPr="00CA0E55" w:rsidRDefault="000F4EEA" w:rsidP="00CA0E55">
            <w:pPr>
              <w:jc w:val="left"/>
              <w:rPr>
                <w:rFonts w:cs="Arial"/>
                <w:szCs w:val="18"/>
                <w:lang w:val="es-ES_tradnl"/>
              </w:rPr>
            </w:pPr>
            <w:r w:rsidRPr="00CA0E55">
              <w:rPr>
                <w:rFonts w:cs="Arial"/>
                <w:szCs w:val="18"/>
                <w:lang w:val="es-ES_tradnl"/>
              </w:rPr>
              <w:t>ESTADO LIMITE ÚLTIMO: Situación que de ser superada, existe un riesgo para las personas, ya sea por una puesta fuera de servicio o por colapso parcial o total de la estructura:</w:t>
            </w:r>
          </w:p>
          <w:p w14:paraId="6FDB2793" w14:textId="77777777" w:rsidR="000F4EEA" w:rsidRPr="00CA0E55" w:rsidRDefault="000F4EEA" w:rsidP="00CA0E55">
            <w:pPr>
              <w:ind w:left="708"/>
              <w:jc w:val="left"/>
              <w:rPr>
                <w:rFonts w:cs="Arial"/>
                <w:szCs w:val="18"/>
                <w:lang w:val="es-ES_tradnl"/>
              </w:rPr>
            </w:pPr>
            <w:r w:rsidRPr="00CA0E55">
              <w:rPr>
                <w:rFonts w:cs="Arial"/>
                <w:szCs w:val="18"/>
                <w:lang w:val="es-ES_tradnl"/>
              </w:rPr>
              <w:t>- perdida de equilibrio</w:t>
            </w:r>
          </w:p>
          <w:p w14:paraId="458A274A" w14:textId="77777777" w:rsidR="000F4EEA" w:rsidRPr="00CA0E55" w:rsidRDefault="000F4EEA" w:rsidP="00CA0E55">
            <w:pPr>
              <w:ind w:left="708"/>
              <w:jc w:val="left"/>
              <w:rPr>
                <w:rFonts w:cs="Arial"/>
                <w:szCs w:val="18"/>
                <w:lang w:val="es-ES_tradnl"/>
              </w:rPr>
            </w:pPr>
            <w:r w:rsidRPr="00CA0E55">
              <w:rPr>
                <w:rFonts w:cs="Arial"/>
                <w:szCs w:val="18"/>
                <w:lang w:val="es-ES_tradnl"/>
              </w:rPr>
              <w:t>- deformación excesiva</w:t>
            </w:r>
          </w:p>
          <w:p w14:paraId="60122982" w14:textId="77777777" w:rsidR="000F4EEA" w:rsidRPr="00CA0E55" w:rsidRDefault="000F4EEA" w:rsidP="00CA0E55">
            <w:pPr>
              <w:ind w:left="708"/>
              <w:jc w:val="left"/>
              <w:rPr>
                <w:rFonts w:cs="Arial"/>
                <w:szCs w:val="18"/>
                <w:lang w:val="es-ES_tradnl"/>
              </w:rPr>
            </w:pPr>
            <w:r w:rsidRPr="00CA0E55">
              <w:rPr>
                <w:rFonts w:cs="Arial"/>
                <w:szCs w:val="18"/>
                <w:lang w:val="es-ES_tradnl"/>
              </w:rPr>
              <w:t>- transformación estructura en mecanismo</w:t>
            </w:r>
          </w:p>
          <w:p w14:paraId="33CF4215" w14:textId="77777777" w:rsidR="000F4EEA" w:rsidRPr="00CA0E55" w:rsidRDefault="000F4EEA" w:rsidP="00CA0E55">
            <w:pPr>
              <w:ind w:left="708"/>
              <w:jc w:val="left"/>
              <w:rPr>
                <w:rFonts w:cs="Arial"/>
                <w:szCs w:val="18"/>
                <w:lang w:val="es-ES_tradnl"/>
              </w:rPr>
            </w:pPr>
            <w:r w:rsidRPr="00CA0E55">
              <w:rPr>
                <w:rFonts w:cs="Arial"/>
                <w:szCs w:val="18"/>
                <w:lang w:val="es-ES_tradnl"/>
              </w:rPr>
              <w:t>- rotura de elementos estructurales o sus uniones</w:t>
            </w:r>
          </w:p>
          <w:p w14:paraId="31270203" w14:textId="77777777" w:rsidR="000F4EEA" w:rsidRPr="00CA0E55" w:rsidRDefault="000F4EEA" w:rsidP="00CA0E55">
            <w:pPr>
              <w:ind w:left="708"/>
              <w:jc w:val="left"/>
              <w:rPr>
                <w:rFonts w:cs="Arial"/>
                <w:szCs w:val="18"/>
                <w:lang w:val="es-ES_tradnl"/>
              </w:rPr>
            </w:pPr>
            <w:r w:rsidRPr="00CA0E55">
              <w:rPr>
                <w:rFonts w:cs="Arial"/>
                <w:szCs w:val="18"/>
                <w:lang w:val="es-ES_tradnl"/>
              </w:rPr>
              <w:t>- inestabilidad de elementos estructurales</w:t>
            </w:r>
          </w:p>
        </w:tc>
      </w:tr>
    </w:tbl>
    <w:p w14:paraId="477F2BA1" w14:textId="77777777" w:rsidR="000F4EEA" w:rsidRPr="00CA0E55" w:rsidRDefault="000F4EEA" w:rsidP="00CA0E55">
      <w:pPr>
        <w:jc w:val="left"/>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44"/>
        <w:gridCol w:w="1940"/>
        <w:gridCol w:w="5670"/>
      </w:tblGrid>
      <w:tr w:rsidR="00CA0E55" w:rsidRPr="00CA0E55" w14:paraId="596D8E0C" w14:textId="77777777" w:rsidTr="0076527B">
        <w:trPr>
          <w:trHeight w:val="910"/>
        </w:trPr>
        <w:tc>
          <w:tcPr>
            <w:tcW w:w="1887" w:type="dxa"/>
            <w:gridSpan w:val="2"/>
            <w:tcBorders>
              <w:top w:val="nil"/>
              <w:left w:val="nil"/>
              <w:bottom w:val="nil"/>
              <w:right w:val="nil"/>
            </w:tcBorders>
          </w:tcPr>
          <w:p w14:paraId="74B9920E" w14:textId="77777777" w:rsidR="000F4EEA" w:rsidRPr="00CA0E55" w:rsidRDefault="000F4EEA" w:rsidP="00CA0E55">
            <w:pPr>
              <w:jc w:val="left"/>
              <w:rPr>
                <w:rFonts w:cs="Arial"/>
                <w:szCs w:val="18"/>
                <w:lang w:val="es-ES_tradnl"/>
              </w:rPr>
            </w:pPr>
            <w:r w:rsidRPr="00CA0E55">
              <w:rPr>
                <w:rFonts w:cs="Arial"/>
                <w:szCs w:val="18"/>
                <w:lang w:val="es-ES_tradnl"/>
              </w:rPr>
              <w:t>Aptitud de servicio</w:t>
            </w:r>
          </w:p>
        </w:tc>
        <w:tc>
          <w:tcPr>
            <w:tcW w:w="7610" w:type="dxa"/>
            <w:gridSpan w:val="2"/>
            <w:tcBorders>
              <w:left w:val="single" w:sz="4" w:space="0" w:color="auto"/>
            </w:tcBorders>
            <w:shd w:val="clear" w:color="auto" w:fill="auto"/>
          </w:tcPr>
          <w:p w14:paraId="0E2529BC" w14:textId="77777777" w:rsidR="000F4EEA" w:rsidRPr="00CA0E55" w:rsidRDefault="000F4EEA" w:rsidP="00CA0E55">
            <w:pPr>
              <w:jc w:val="left"/>
              <w:rPr>
                <w:rFonts w:cs="Arial"/>
                <w:szCs w:val="18"/>
                <w:lang w:val="es-ES_tradnl"/>
              </w:rPr>
            </w:pPr>
            <w:r w:rsidRPr="00CA0E55">
              <w:rPr>
                <w:rFonts w:cs="Arial"/>
                <w:szCs w:val="18"/>
                <w:lang w:val="es-ES_tradnl"/>
              </w:rPr>
              <w:t>ESTADO LIMITE DE SERVICIO: Situación que de ser superada se afecta:</w:t>
            </w:r>
          </w:p>
          <w:p w14:paraId="42BED482" w14:textId="77777777" w:rsidR="000F4EEA" w:rsidRPr="00CA0E55" w:rsidRDefault="000F4EEA" w:rsidP="005A152D">
            <w:pPr>
              <w:widowControl w:val="0"/>
              <w:numPr>
                <w:ilvl w:val="0"/>
                <w:numId w:val="23"/>
              </w:numPr>
              <w:jc w:val="left"/>
              <w:rPr>
                <w:rFonts w:cs="Arial"/>
                <w:szCs w:val="18"/>
                <w:lang w:val="es-ES_tradnl"/>
              </w:rPr>
            </w:pPr>
            <w:r w:rsidRPr="00CA0E55">
              <w:rPr>
                <w:rFonts w:cs="Arial"/>
                <w:szCs w:val="18"/>
                <w:lang w:val="es-ES_tradnl"/>
              </w:rPr>
              <w:t>el nivel de confort y bienestar de los usuarios</w:t>
            </w:r>
          </w:p>
          <w:p w14:paraId="2DEB5672" w14:textId="77777777" w:rsidR="000F4EEA" w:rsidRPr="00CA0E55" w:rsidRDefault="000F4EEA" w:rsidP="005A152D">
            <w:pPr>
              <w:widowControl w:val="0"/>
              <w:numPr>
                <w:ilvl w:val="0"/>
                <w:numId w:val="23"/>
              </w:numPr>
              <w:jc w:val="left"/>
              <w:rPr>
                <w:rFonts w:cs="Arial"/>
                <w:szCs w:val="18"/>
                <w:lang w:val="es-ES_tradnl"/>
              </w:rPr>
            </w:pPr>
            <w:r w:rsidRPr="00CA0E55">
              <w:rPr>
                <w:rFonts w:cs="Arial"/>
                <w:szCs w:val="18"/>
                <w:lang w:val="es-ES_tradnl"/>
              </w:rPr>
              <w:t>correcto funcionamiento del edificio</w:t>
            </w:r>
          </w:p>
          <w:p w14:paraId="38601760" w14:textId="77777777" w:rsidR="000F4EEA" w:rsidRPr="00CA0E55" w:rsidRDefault="000F4EEA" w:rsidP="005A152D">
            <w:pPr>
              <w:widowControl w:val="0"/>
              <w:numPr>
                <w:ilvl w:val="0"/>
                <w:numId w:val="23"/>
              </w:numPr>
              <w:jc w:val="left"/>
              <w:rPr>
                <w:rFonts w:cs="Arial"/>
                <w:szCs w:val="18"/>
                <w:lang w:val="es-ES_tradnl"/>
              </w:rPr>
            </w:pPr>
            <w:r w:rsidRPr="00CA0E55">
              <w:rPr>
                <w:rFonts w:cs="Arial"/>
                <w:szCs w:val="18"/>
                <w:lang w:val="es-ES_tradnl"/>
              </w:rPr>
              <w:t xml:space="preserve">apariencia de la construcción </w:t>
            </w:r>
          </w:p>
        </w:tc>
      </w:tr>
      <w:tr w:rsidR="000F4EEA" w:rsidRPr="0004126B" w14:paraId="2A38C005" w14:textId="77777777" w:rsidTr="0076527B">
        <w:trPr>
          <w:trHeight w:val="174"/>
        </w:trPr>
        <w:tc>
          <w:tcPr>
            <w:tcW w:w="9497" w:type="dxa"/>
            <w:gridSpan w:val="4"/>
            <w:tcBorders>
              <w:top w:val="nil"/>
              <w:left w:val="nil"/>
              <w:bottom w:val="nil"/>
              <w:right w:val="nil"/>
            </w:tcBorders>
          </w:tcPr>
          <w:p w14:paraId="5AEF49D6" w14:textId="77777777" w:rsidR="000F4EEA" w:rsidRPr="0004126B" w:rsidRDefault="000F4EEA" w:rsidP="005A152D">
            <w:pPr>
              <w:pStyle w:val="Ttulo1"/>
              <w:numPr>
                <w:ilvl w:val="0"/>
                <w:numId w:val="25"/>
              </w:numPr>
              <w:tabs>
                <w:tab w:val="left" w:pos="180"/>
                <w:tab w:val="left" w:pos="540"/>
              </w:tabs>
              <w:spacing w:after="0" w:line="240" w:lineRule="auto"/>
              <w:jc w:val="left"/>
              <w:rPr>
                <w:rFonts w:cs="Arial"/>
                <w:sz w:val="18"/>
                <w:szCs w:val="18"/>
                <w:lang w:val="es-ES_tradnl"/>
              </w:rPr>
            </w:pPr>
            <w:r w:rsidRPr="0004126B">
              <w:rPr>
                <w:rFonts w:cs="Arial"/>
                <w:sz w:val="18"/>
                <w:szCs w:val="18"/>
                <w:lang w:val="es-ES_tradnl"/>
              </w:rPr>
              <w:lastRenderedPageBreak/>
              <w:t>Acciones</w:t>
            </w:r>
          </w:p>
          <w:p w14:paraId="28F06AAA" w14:textId="77777777" w:rsidR="000F4EEA" w:rsidRPr="0004126B" w:rsidRDefault="000F4EEA" w:rsidP="0076527B">
            <w:pPr>
              <w:rPr>
                <w:rFonts w:cs="Arial"/>
                <w:szCs w:val="18"/>
                <w:lang w:val="es-ES_tradnl"/>
              </w:rPr>
            </w:pPr>
          </w:p>
        </w:tc>
      </w:tr>
      <w:tr w:rsidR="000F4EEA" w:rsidRPr="0004126B" w14:paraId="5958F556" w14:textId="77777777" w:rsidTr="00631FA9">
        <w:trPr>
          <w:cantSplit/>
          <w:trHeight w:val="1027"/>
        </w:trPr>
        <w:tc>
          <w:tcPr>
            <w:tcW w:w="1843" w:type="dxa"/>
            <w:vMerge w:val="restart"/>
            <w:tcBorders>
              <w:top w:val="nil"/>
              <w:left w:val="nil"/>
              <w:bottom w:val="nil"/>
              <w:right w:val="nil"/>
            </w:tcBorders>
          </w:tcPr>
          <w:p w14:paraId="5E2B4580"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Clasificación de las acciones</w:t>
            </w:r>
          </w:p>
        </w:tc>
        <w:tc>
          <w:tcPr>
            <w:tcW w:w="1984" w:type="dxa"/>
            <w:gridSpan w:val="2"/>
            <w:tcBorders>
              <w:left w:val="single" w:sz="4" w:space="0" w:color="auto"/>
            </w:tcBorders>
          </w:tcPr>
          <w:p w14:paraId="3D16167E"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PERMANENTES</w:t>
            </w:r>
          </w:p>
        </w:tc>
        <w:tc>
          <w:tcPr>
            <w:tcW w:w="5670" w:type="dxa"/>
          </w:tcPr>
          <w:p w14:paraId="1369B532" w14:textId="77777777" w:rsidR="000F4EEA" w:rsidRPr="00CA0E55" w:rsidRDefault="000F4EEA" w:rsidP="0076527B">
            <w:pPr>
              <w:pStyle w:val="Ttulo1"/>
              <w:ind w:right="74"/>
              <w:rPr>
                <w:rFonts w:cs="Arial"/>
                <w:b w:val="0"/>
                <w:sz w:val="18"/>
                <w:szCs w:val="18"/>
                <w:lang w:val="es-ES_tradnl"/>
              </w:rPr>
            </w:pPr>
            <w:r w:rsidRPr="00CA0E55">
              <w:rPr>
                <w:rFonts w:cs="Arial"/>
                <w:b w:val="0"/>
                <w:sz w:val="18"/>
                <w:szCs w:val="18"/>
                <w:lang w:val="es-ES_tradnl"/>
              </w:rPr>
              <w:t xml:space="preserve">Aquellas que actúan en todo instante, con posición constante y valor constante (pesos propios) o con variación despreciable: acciones </w:t>
            </w:r>
            <w:proofErr w:type="spellStart"/>
            <w:r w:rsidRPr="00CA0E55">
              <w:rPr>
                <w:rFonts w:cs="Arial"/>
                <w:b w:val="0"/>
                <w:sz w:val="18"/>
                <w:szCs w:val="18"/>
                <w:lang w:val="es-ES_tradnl"/>
              </w:rPr>
              <w:t>reológicas</w:t>
            </w:r>
            <w:proofErr w:type="spellEnd"/>
          </w:p>
        </w:tc>
      </w:tr>
      <w:tr w:rsidR="000F4EEA" w:rsidRPr="0004126B" w14:paraId="50B0ABDF" w14:textId="77777777" w:rsidTr="00631FA9">
        <w:trPr>
          <w:cantSplit/>
          <w:trHeight w:val="280"/>
        </w:trPr>
        <w:tc>
          <w:tcPr>
            <w:tcW w:w="1843" w:type="dxa"/>
            <w:vMerge/>
            <w:tcBorders>
              <w:top w:val="nil"/>
              <w:left w:val="nil"/>
              <w:bottom w:val="nil"/>
              <w:right w:val="nil"/>
            </w:tcBorders>
          </w:tcPr>
          <w:p w14:paraId="44C8CA98" w14:textId="77777777" w:rsidR="000F4EEA" w:rsidRPr="00CA0E55" w:rsidRDefault="000F4EEA" w:rsidP="0076527B">
            <w:pPr>
              <w:pStyle w:val="Ttulo1"/>
              <w:jc w:val="left"/>
              <w:rPr>
                <w:rFonts w:cs="Arial"/>
                <w:b w:val="0"/>
                <w:sz w:val="18"/>
                <w:szCs w:val="18"/>
                <w:lang w:val="es-ES_tradnl"/>
              </w:rPr>
            </w:pPr>
          </w:p>
        </w:tc>
        <w:tc>
          <w:tcPr>
            <w:tcW w:w="1984" w:type="dxa"/>
            <w:gridSpan w:val="2"/>
            <w:tcBorders>
              <w:left w:val="single" w:sz="4" w:space="0" w:color="auto"/>
              <w:bottom w:val="nil"/>
            </w:tcBorders>
          </w:tcPr>
          <w:p w14:paraId="661107B4"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VARIABLES</w:t>
            </w:r>
          </w:p>
        </w:tc>
        <w:tc>
          <w:tcPr>
            <w:tcW w:w="5670" w:type="dxa"/>
            <w:tcBorders>
              <w:bottom w:val="nil"/>
            </w:tcBorders>
          </w:tcPr>
          <w:p w14:paraId="3661601B" w14:textId="4E7DA407" w:rsidR="000F4EEA" w:rsidRPr="00CA0E55" w:rsidRDefault="000F4EEA" w:rsidP="0076527B">
            <w:pPr>
              <w:pStyle w:val="Ttulo1"/>
              <w:ind w:right="71"/>
              <w:rPr>
                <w:rFonts w:cs="Arial"/>
                <w:b w:val="0"/>
                <w:sz w:val="18"/>
                <w:szCs w:val="18"/>
                <w:lang w:val="es-ES_tradnl"/>
              </w:rPr>
            </w:pPr>
            <w:r w:rsidRPr="00CA0E55">
              <w:rPr>
                <w:rFonts w:cs="Arial"/>
                <w:b w:val="0"/>
                <w:sz w:val="18"/>
                <w:szCs w:val="18"/>
                <w:lang w:val="es-ES_tradnl"/>
              </w:rPr>
              <w:t>Aquellas que pueden actuar o no sobre el edificio: uso y acciones climáticas</w:t>
            </w:r>
          </w:p>
        </w:tc>
      </w:tr>
      <w:tr w:rsidR="000F4EEA" w:rsidRPr="0004126B" w14:paraId="4FCA0E49" w14:textId="77777777" w:rsidTr="00631FA9">
        <w:trPr>
          <w:cantSplit/>
          <w:trHeight w:val="452"/>
        </w:trPr>
        <w:tc>
          <w:tcPr>
            <w:tcW w:w="1843" w:type="dxa"/>
            <w:vMerge/>
            <w:tcBorders>
              <w:top w:val="nil"/>
              <w:left w:val="nil"/>
              <w:bottom w:val="nil"/>
              <w:right w:val="nil"/>
            </w:tcBorders>
          </w:tcPr>
          <w:p w14:paraId="24BE6F77" w14:textId="77777777" w:rsidR="000F4EEA" w:rsidRPr="00CA0E55" w:rsidRDefault="000F4EEA" w:rsidP="0076527B">
            <w:pPr>
              <w:pStyle w:val="Ttulo1"/>
              <w:jc w:val="left"/>
              <w:rPr>
                <w:rFonts w:cs="Arial"/>
                <w:b w:val="0"/>
                <w:sz w:val="18"/>
                <w:szCs w:val="18"/>
                <w:lang w:val="es-ES_tradnl"/>
              </w:rPr>
            </w:pPr>
          </w:p>
        </w:tc>
        <w:tc>
          <w:tcPr>
            <w:tcW w:w="1984" w:type="dxa"/>
            <w:gridSpan w:val="2"/>
            <w:tcBorders>
              <w:left w:val="single" w:sz="4" w:space="0" w:color="auto"/>
              <w:bottom w:val="single" w:sz="4" w:space="0" w:color="auto"/>
            </w:tcBorders>
          </w:tcPr>
          <w:p w14:paraId="38C6FFD3"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ACCIDENTALES</w:t>
            </w:r>
          </w:p>
        </w:tc>
        <w:tc>
          <w:tcPr>
            <w:tcW w:w="5670" w:type="dxa"/>
            <w:tcBorders>
              <w:bottom w:val="single" w:sz="4" w:space="0" w:color="auto"/>
            </w:tcBorders>
          </w:tcPr>
          <w:p w14:paraId="45510217" w14:textId="77777777" w:rsidR="000F4EEA" w:rsidRPr="00CA0E55" w:rsidRDefault="000F4EEA" w:rsidP="0076527B">
            <w:pPr>
              <w:pStyle w:val="Ttulo1"/>
              <w:ind w:right="71"/>
              <w:rPr>
                <w:rFonts w:cs="Arial"/>
                <w:b w:val="0"/>
                <w:sz w:val="18"/>
                <w:szCs w:val="18"/>
                <w:lang w:val="es-ES_tradnl"/>
              </w:rPr>
            </w:pPr>
            <w:r w:rsidRPr="00CA0E55">
              <w:rPr>
                <w:rFonts w:cs="Arial"/>
                <w:b w:val="0"/>
                <w:sz w:val="18"/>
                <w:szCs w:val="18"/>
                <w:lang w:val="es-ES_tradnl"/>
              </w:rPr>
              <w:t>Aquellas cuya probabilidad de ocurrencia es pequeña pero de gran importancia: sismo, incendio, impacto o explosión.</w:t>
            </w:r>
          </w:p>
        </w:tc>
      </w:tr>
      <w:tr w:rsidR="000F4EEA" w:rsidRPr="0004126B" w14:paraId="115E407B" w14:textId="77777777" w:rsidTr="0076527B">
        <w:trPr>
          <w:trHeight w:val="58"/>
        </w:trPr>
        <w:tc>
          <w:tcPr>
            <w:tcW w:w="1843" w:type="dxa"/>
            <w:tcBorders>
              <w:top w:val="nil"/>
              <w:left w:val="nil"/>
              <w:bottom w:val="nil"/>
              <w:right w:val="nil"/>
            </w:tcBorders>
          </w:tcPr>
          <w:p w14:paraId="1592EFDF" w14:textId="77777777" w:rsidR="000F4EEA" w:rsidRPr="00CA0E55" w:rsidRDefault="000F4EEA" w:rsidP="0076527B">
            <w:pPr>
              <w:pStyle w:val="Ttulo1"/>
              <w:jc w:val="left"/>
              <w:rPr>
                <w:rFonts w:cs="Arial"/>
                <w:b w:val="0"/>
                <w:sz w:val="18"/>
                <w:szCs w:val="18"/>
                <w:lang w:val="es-ES_tradnl"/>
              </w:rPr>
            </w:pPr>
          </w:p>
        </w:tc>
        <w:tc>
          <w:tcPr>
            <w:tcW w:w="7654" w:type="dxa"/>
            <w:gridSpan w:val="3"/>
            <w:tcBorders>
              <w:top w:val="nil"/>
              <w:left w:val="nil"/>
              <w:bottom w:val="nil"/>
              <w:right w:val="nil"/>
            </w:tcBorders>
          </w:tcPr>
          <w:p w14:paraId="41090053" w14:textId="77777777" w:rsidR="000F4EEA" w:rsidRPr="00CA0E55" w:rsidRDefault="000F4EEA" w:rsidP="0076527B">
            <w:pPr>
              <w:pStyle w:val="Ttulo1"/>
              <w:rPr>
                <w:rFonts w:cs="Arial"/>
                <w:b w:val="0"/>
                <w:sz w:val="18"/>
                <w:szCs w:val="18"/>
                <w:lang w:val="es-ES_tradnl"/>
              </w:rPr>
            </w:pPr>
          </w:p>
        </w:tc>
      </w:tr>
      <w:tr w:rsidR="000F4EEA" w:rsidRPr="0004126B" w14:paraId="185153D0" w14:textId="77777777" w:rsidTr="0076527B">
        <w:tc>
          <w:tcPr>
            <w:tcW w:w="1843" w:type="dxa"/>
            <w:tcBorders>
              <w:top w:val="nil"/>
              <w:left w:val="nil"/>
              <w:bottom w:val="nil"/>
              <w:right w:val="nil"/>
            </w:tcBorders>
          </w:tcPr>
          <w:p w14:paraId="67DC575E"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Valores característicos de las acciones</w:t>
            </w:r>
          </w:p>
        </w:tc>
        <w:tc>
          <w:tcPr>
            <w:tcW w:w="7654" w:type="dxa"/>
            <w:gridSpan w:val="3"/>
            <w:tcBorders>
              <w:top w:val="single" w:sz="4" w:space="0" w:color="auto"/>
              <w:left w:val="single" w:sz="4" w:space="0" w:color="auto"/>
              <w:bottom w:val="single" w:sz="4" w:space="0" w:color="auto"/>
            </w:tcBorders>
            <w:shd w:val="clear" w:color="auto" w:fill="auto"/>
          </w:tcPr>
          <w:p w14:paraId="0B10A331" w14:textId="77777777" w:rsidR="000F4EEA" w:rsidRPr="00CA0E55" w:rsidRDefault="000F4EEA" w:rsidP="0076527B">
            <w:pPr>
              <w:pStyle w:val="Ttulo1"/>
              <w:ind w:right="71"/>
              <w:rPr>
                <w:rFonts w:cs="Arial"/>
                <w:b w:val="0"/>
                <w:sz w:val="18"/>
                <w:szCs w:val="18"/>
                <w:lang w:val="es-ES_tradnl"/>
              </w:rPr>
            </w:pPr>
            <w:r w:rsidRPr="00CA0E55">
              <w:rPr>
                <w:rFonts w:cs="Arial"/>
                <w:b w:val="0"/>
                <w:sz w:val="18"/>
                <w:szCs w:val="18"/>
                <w:lang w:val="es-ES_tradnl"/>
              </w:rPr>
              <w:t>Los valores de las acciones se recogerán en la justificación del cumplimiento del DB SE-AE</w:t>
            </w:r>
          </w:p>
        </w:tc>
      </w:tr>
      <w:tr w:rsidR="000F4EEA" w:rsidRPr="0004126B" w14:paraId="43D14E70" w14:textId="77777777" w:rsidTr="00B237CD">
        <w:trPr>
          <w:trHeight w:val="486"/>
        </w:trPr>
        <w:tc>
          <w:tcPr>
            <w:tcW w:w="1843" w:type="dxa"/>
            <w:tcBorders>
              <w:top w:val="nil"/>
              <w:left w:val="nil"/>
              <w:bottom w:val="nil"/>
              <w:right w:val="nil"/>
            </w:tcBorders>
          </w:tcPr>
          <w:p w14:paraId="03091135" w14:textId="77777777" w:rsidR="000F4EEA" w:rsidRPr="00CA0E55" w:rsidRDefault="000F4EEA" w:rsidP="0076527B">
            <w:pPr>
              <w:pStyle w:val="Ttulo1"/>
              <w:jc w:val="left"/>
              <w:rPr>
                <w:rFonts w:cs="Arial"/>
                <w:b w:val="0"/>
                <w:sz w:val="18"/>
                <w:szCs w:val="18"/>
                <w:lang w:val="es-ES_tradnl"/>
              </w:rPr>
            </w:pPr>
          </w:p>
        </w:tc>
        <w:tc>
          <w:tcPr>
            <w:tcW w:w="7654" w:type="dxa"/>
            <w:gridSpan w:val="3"/>
            <w:tcBorders>
              <w:top w:val="nil"/>
              <w:left w:val="nil"/>
              <w:bottom w:val="nil"/>
              <w:right w:val="nil"/>
            </w:tcBorders>
          </w:tcPr>
          <w:p w14:paraId="0DE5CC0A" w14:textId="77777777" w:rsidR="000F4EEA" w:rsidRPr="00CA0E55" w:rsidRDefault="000F4EEA" w:rsidP="0076527B">
            <w:pPr>
              <w:pStyle w:val="Ttulo1"/>
              <w:rPr>
                <w:rFonts w:cs="Arial"/>
                <w:b w:val="0"/>
                <w:sz w:val="18"/>
                <w:szCs w:val="18"/>
                <w:lang w:val="es-ES_tradnl"/>
              </w:rPr>
            </w:pPr>
          </w:p>
        </w:tc>
      </w:tr>
      <w:tr w:rsidR="000F4EEA" w:rsidRPr="0004126B" w14:paraId="7E2BF900" w14:textId="77777777" w:rsidTr="0076527B">
        <w:tc>
          <w:tcPr>
            <w:tcW w:w="1843" w:type="dxa"/>
            <w:tcBorders>
              <w:top w:val="nil"/>
              <w:left w:val="nil"/>
              <w:bottom w:val="nil"/>
              <w:right w:val="nil"/>
            </w:tcBorders>
          </w:tcPr>
          <w:p w14:paraId="4FBAEF03"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Datos geométricos de la estructura</w:t>
            </w:r>
          </w:p>
        </w:tc>
        <w:tc>
          <w:tcPr>
            <w:tcW w:w="7654" w:type="dxa"/>
            <w:gridSpan w:val="3"/>
            <w:tcBorders>
              <w:top w:val="single" w:sz="4" w:space="0" w:color="auto"/>
              <w:left w:val="single" w:sz="4" w:space="0" w:color="auto"/>
              <w:bottom w:val="single" w:sz="4" w:space="0" w:color="auto"/>
            </w:tcBorders>
            <w:shd w:val="clear" w:color="auto" w:fill="auto"/>
          </w:tcPr>
          <w:p w14:paraId="7F66C47B" w14:textId="03BA5496" w:rsidR="000F4EEA" w:rsidRPr="00A137C1" w:rsidRDefault="000F4EEA" w:rsidP="00A137C1">
            <w:pPr>
              <w:pStyle w:val="Ttulo1"/>
              <w:numPr>
                <w:ilvl w:val="0"/>
                <w:numId w:val="0"/>
              </w:numPr>
              <w:rPr>
                <w:rFonts w:cs="Arial"/>
                <w:b w:val="0"/>
                <w:sz w:val="10"/>
                <w:szCs w:val="10"/>
                <w:lang w:val="es-ES_tradnl"/>
              </w:rPr>
            </w:pPr>
            <w:r w:rsidRPr="00631FA9">
              <w:rPr>
                <w:rFonts w:cs="Arial"/>
                <w:b w:val="0"/>
                <w:sz w:val="18"/>
                <w:szCs w:val="18"/>
                <w:lang w:val="es-ES_tradnl"/>
              </w:rPr>
              <w:t xml:space="preserve">La definición geométrica de la estructura </w:t>
            </w:r>
            <w:r w:rsidR="001F5B51">
              <w:rPr>
                <w:rFonts w:cs="Arial"/>
                <w:b w:val="0"/>
                <w:sz w:val="18"/>
                <w:szCs w:val="18"/>
                <w:lang w:val="es-ES_tradnl"/>
              </w:rPr>
              <w:t>está</w:t>
            </w:r>
            <w:r w:rsidRPr="00631FA9">
              <w:rPr>
                <w:rFonts w:cs="Arial"/>
                <w:b w:val="0"/>
                <w:sz w:val="18"/>
                <w:szCs w:val="18"/>
                <w:lang w:val="es-ES_tradnl"/>
              </w:rPr>
              <w:t xml:space="preserve"> indicada en los planos de proyecto. Tras el cálculo de estructura se ha efectuado la obligatoria coordinación con arquitectura para la elaboración de planos que incluyan ejes de replanteo comunes.</w:t>
            </w:r>
          </w:p>
          <w:p w14:paraId="248CAE0D" w14:textId="77777777" w:rsidR="000F4EEA" w:rsidRPr="00CA0E55" w:rsidRDefault="000F4EEA" w:rsidP="00631FA9">
            <w:pPr>
              <w:ind w:right="71"/>
              <w:rPr>
                <w:rFonts w:cs="Arial"/>
                <w:szCs w:val="18"/>
                <w:lang w:val="es-ES_tradnl"/>
              </w:rPr>
            </w:pPr>
            <w:r w:rsidRPr="00CA0E55">
              <w:rPr>
                <w:rFonts w:cs="Arial"/>
                <w:szCs w:val="18"/>
                <w:lang w:val="es-ES_tradnl"/>
              </w:rPr>
              <w:t>Los planos se han organizado por plantas de forma que cada plano contenga la planta de estructura, sus correspondientes despieces de vigas y los detalles que les afecten.</w:t>
            </w:r>
          </w:p>
          <w:p w14:paraId="43FDFCDE" w14:textId="77777777" w:rsidR="000F4EEA" w:rsidRPr="00CA0E55" w:rsidRDefault="000F4EEA" w:rsidP="00631FA9">
            <w:pPr>
              <w:ind w:right="71"/>
              <w:rPr>
                <w:rFonts w:cs="Arial"/>
                <w:lang w:val="es-ES_tradnl"/>
              </w:rPr>
            </w:pPr>
          </w:p>
          <w:p w14:paraId="01DAA9D1" w14:textId="77777777" w:rsidR="000F4EEA" w:rsidRPr="00CA0E55" w:rsidRDefault="000F4EEA" w:rsidP="00631FA9">
            <w:pPr>
              <w:ind w:right="71"/>
              <w:rPr>
                <w:rFonts w:cs="Arial"/>
                <w:szCs w:val="18"/>
                <w:lang w:val="es-ES_tradnl"/>
              </w:rPr>
            </w:pPr>
            <w:r w:rsidRPr="00CA0E55">
              <w:rPr>
                <w:rFonts w:cs="Arial"/>
                <w:szCs w:val="18"/>
                <w:lang w:val="es-ES_tradnl"/>
              </w:rPr>
              <w:t>Se han incluido en todos los planos los cuadros definitorios de la estructura y el cómputo de cargas.</w:t>
            </w:r>
          </w:p>
          <w:p w14:paraId="3CB1703F" w14:textId="77777777" w:rsidR="000F4EEA" w:rsidRPr="00CA0E55" w:rsidRDefault="000F4EEA" w:rsidP="0076527B">
            <w:pPr>
              <w:rPr>
                <w:rFonts w:cs="Arial"/>
                <w:sz w:val="8"/>
                <w:szCs w:val="8"/>
                <w:lang w:val="es-ES_tradnl"/>
              </w:rPr>
            </w:pPr>
          </w:p>
        </w:tc>
      </w:tr>
      <w:tr w:rsidR="000F4EEA" w:rsidRPr="0004126B" w14:paraId="7AD3F8D1" w14:textId="77777777" w:rsidTr="0076527B">
        <w:tc>
          <w:tcPr>
            <w:tcW w:w="1843" w:type="dxa"/>
            <w:tcBorders>
              <w:top w:val="nil"/>
              <w:left w:val="nil"/>
              <w:bottom w:val="nil"/>
              <w:right w:val="nil"/>
            </w:tcBorders>
          </w:tcPr>
          <w:p w14:paraId="77FC7D37" w14:textId="77777777" w:rsidR="000F4EEA" w:rsidRPr="00CA0E55" w:rsidRDefault="000F4EEA" w:rsidP="0076527B">
            <w:pPr>
              <w:pStyle w:val="Ttulo1"/>
              <w:jc w:val="left"/>
              <w:rPr>
                <w:rFonts w:cs="Arial"/>
                <w:b w:val="0"/>
                <w:sz w:val="18"/>
                <w:szCs w:val="18"/>
                <w:lang w:val="es-ES_tradnl"/>
              </w:rPr>
            </w:pPr>
          </w:p>
        </w:tc>
        <w:tc>
          <w:tcPr>
            <w:tcW w:w="7654" w:type="dxa"/>
            <w:gridSpan w:val="3"/>
            <w:tcBorders>
              <w:top w:val="nil"/>
              <w:left w:val="nil"/>
              <w:bottom w:val="nil"/>
              <w:right w:val="nil"/>
            </w:tcBorders>
          </w:tcPr>
          <w:p w14:paraId="2C5CAFE0" w14:textId="77777777" w:rsidR="000F4EEA" w:rsidRPr="00CA0E55" w:rsidRDefault="000F4EEA" w:rsidP="0076527B">
            <w:pPr>
              <w:pStyle w:val="Ttulo1"/>
              <w:rPr>
                <w:rFonts w:cs="Arial"/>
                <w:b w:val="0"/>
                <w:sz w:val="18"/>
                <w:szCs w:val="18"/>
                <w:lang w:val="es-ES_tradnl"/>
              </w:rPr>
            </w:pPr>
          </w:p>
        </w:tc>
      </w:tr>
      <w:tr w:rsidR="000F4EEA" w:rsidRPr="0004126B" w14:paraId="08D05BD2" w14:textId="77777777" w:rsidTr="0076527B">
        <w:trPr>
          <w:trHeight w:val="481"/>
        </w:trPr>
        <w:tc>
          <w:tcPr>
            <w:tcW w:w="1843" w:type="dxa"/>
            <w:tcBorders>
              <w:top w:val="nil"/>
              <w:left w:val="nil"/>
              <w:bottom w:val="nil"/>
              <w:right w:val="nil"/>
            </w:tcBorders>
          </w:tcPr>
          <w:p w14:paraId="30FD5EF7" w14:textId="77777777" w:rsidR="000F4EEA" w:rsidRPr="00CA0E55" w:rsidRDefault="000F4EEA" w:rsidP="0076527B">
            <w:pPr>
              <w:pStyle w:val="Ttulo1"/>
              <w:jc w:val="left"/>
              <w:rPr>
                <w:rFonts w:cs="Arial"/>
                <w:b w:val="0"/>
                <w:sz w:val="18"/>
                <w:szCs w:val="18"/>
                <w:lang w:val="es-ES_tradnl"/>
              </w:rPr>
            </w:pPr>
            <w:r w:rsidRPr="00CA0E55">
              <w:rPr>
                <w:rFonts w:cs="Arial"/>
                <w:b w:val="0"/>
                <w:sz w:val="18"/>
                <w:szCs w:val="18"/>
                <w:lang w:val="es-ES_tradnl"/>
              </w:rPr>
              <w:t>Características de los materiales</w:t>
            </w:r>
          </w:p>
        </w:tc>
        <w:tc>
          <w:tcPr>
            <w:tcW w:w="7654" w:type="dxa"/>
            <w:gridSpan w:val="3"/>
            <w:tcBorders>
              <w:top w:val="single" w:sz="4" w:space="0" w:color="auto"/>
              <w:left w:val="single" w:sz="4" w:space="0" w:color="auto"/>
              <w:bottom w:val="single" w:sz="4" w:space="0" w:color="auto"/>
            </w:tcBorders>
            <w:shd w:val="clear" w:color="auto" w:fill="auto"/>
          </w:tcPr>
          <w:p w14:paraId="0330F915" w14:textId="66F1EA11" w:rsidR="000F4EEA" w:rsidRPr="00CA0E55" w:rsidRDefault="000F4EEA" w:rsidP="0076527B">
            <w:pPr>
              <w:pStyle w:val="Ttulo1"/>
              <w:ind w:right="71"/>
              <w:rPr>
                <w:rFonts w:cs="Arial"/>
                <w:b w:val="0"/>
                <w:sz w:val="18"/>
                <w:szCs w:val="18"/>
                <w:lang w:val="es-ES_tradnl"/>
              </w:rPr>
            </w:pPr>
            <w:r w:rsidRPr="00CA0E55">
              <w:rPr>
                <w:rFonts w:cs="Arial"/>
                <w:b w:val="0"/>
                <w:sz w:val="18"/>
                <w:szCs w:val="18"/>
                <w:lang w:val="es-ES_tradnl"/>
              </w:rPr>
              <w:t>Los valores característicos de las propiedades de los materiales se detallarán en</w:t>
            </w:r>
            <w:r w:rsidR="00135A84">
              <w:rPr>
                <w:rFonts w:cs="Arial"/>
                <w:b w:val="0"/>
                <w:sz w:val="18"/>
                <w:szCs w:val="18"/>
                <w:lang w:val="es-ES_tradnl"/>
              </w:rPr>
              <w:t xml:space="preserve"> </w:t>
            </w:r>
            <w:r w:rsidRPr="00CA0E55">
              <w:rPr>
                <w:rFonts w:cs="Arial"/>
                <w:b w:val="0"/>
                <w:sz w:val="18"/>
                <w:szCs w:val="18"/>
                <w:lang w:val="es-ES_tradnl"/>
              </w:rPr>
              <w:t>la justificación del DB correspondiente o bien en la justificación de la EHE.</w:t>
            </w:r>
          </w:p>
        </w:tc>
      </w:tr>
    </w:tbl>
    <w:p w14:paraId="1EB9B73C" w14:textId="77777777" w:rsidR="00154A27" w:rsidRPr="00154A27" w:rsidRDefault="00154A27">
      <w:r w:rsidRPr="00154A27">
        <w:rPr>
          <w:b/>
        </w:rPr>
        <w:br w:type="page"/>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7654"/>
      </w:tblGrid>
      <w:tr w:rsidR="000F4EEA" w:rsidRPr="00154A27" w14:paraId="42844B85" w14:textId="77777777" w:rsidTr="0076527B">
        <w:tc>
          <w:tcPr>
            <w:tcW w:w="1843" w:type="dxa"/>
            <w:tcBorders>
              <w:top w:val="nil"/>
              <w:left w:val="nil"/>
              <w:bottom w:val="nil"/>
              <w:right w:val="nil"/>
            </w:tcBorders>
          </w:tcPr>
          <w:p w14:paraId="3C5F3BD1" w14:textId="03B3AB27" w:rsidR="000F4EEA" w:rsidRPr="00154A27" w:rsidRDefault="000F4EEA" w:rsidP="0076527B">
            <w:pPr>
              <w:pStyle w:val="Ttulo1"/>
              <w:jc w:val="left"/>
              <w:rPr>
                <w:rFonts w:cs="Arial"/>
                <w:b w:val="0"/>
                <w:sz w:val="18"/>
                <w:szCs w:val="18"/>
                <w:lang w:val="es-ES_tradnl"/>
              </w:rPr>
            </w:pPr>
          </w:p>
        </w:tc>
        <w:tc>
          <w:tcPr>
            <w:tcW w:w="7654" w:type="dxa"/>
            <w:tcBorders>
              <w:top w:val="nil"/>
              <w:left w:val="nil"/>
              <w:bottom w:val="nil"/>
              <w:right w:val="nil"/>
            </w:tcBorders>
          </w:tcPr>
          <w:p w14:paraId="2C86980F" w14:textId="77777777" w:rsidR="000F4EEA" w:rsidRPr="00154A27" w:rsidRDefault="000F4EEA" w:rsidP="0076527B">
            <w:pPr>
              <w:pStyle w:val="Sangra3detindependiente"/>
              <w:ind w:left="0"/>
              <w:rPr>
                <w:rFonts w:ascii="Arial" w:hAnsi="Arial" w:cs="Arial"/>
                <w:sz w:val="18"/>
                <w:szCs w:val="18"/>
              </w:rPr>
            </w:pPr>
          </w:p>
        </w:tc>
      </w:tr>
      <w:tr w:rsidR="000F4EEA" w:rsidRPr="00154A27" w14:paraId="6BB95F0C" w14:textId="77777777" w:rsidTr="0076527B">
        <w:tc>
          <w:tcPr>
            <w:tcW w:w="1843" w:type="dxa"/>
            <w:tcBorders>
              <w:top w:val="nil"/>
              <w:left w:val="nil"/>
              <w:bottom w:val="nil"/>
              <w:right w:val="nil"/>
            </w:tcBorders>
          </w:tcPr>
          <w:p w14:paraId="6851FF83" w14:textId="77777777" w:rsidR="000F4EEA" w:rsidRPr="00154A27" w:rsidRDefault="000F4EEA" w:rsidP="0076527B">
            <w:pPr>
              <w:pStyle w:val="Ttulo1"/>
              <w:jc w:val="left"/>
              <w:rPr>
                <w:rFonts w:cs="Arial"/>
                <w:b w:val="0"/>
                <w:sz w:val="18"/>
                <w:szCs w:val="18"/>
                <w:lang w:val="es-ES_tradnl"/>
              </w:rPr>
            </w:pPr>
            <w:r w:rsidRPr="00154A27">
              <w:rPr>
                <w:rFonts w:cs="Arial"/>
                <w:b w:val="0"/>
                <w:sz w:val="18"/>
                <w:szCs w:val="18"/>
                <w:lang w:val="es-ES_tradnl"/>
              </w:rPr>
              <w:t>Modelo análisis estructural</w:t>
            </w:r>
          </w:p>
        </w:tc>
        <w:tc>
          <w:tcPr>
            <w:tcW w:w="7654" w:type="dxa"/>
            <w:tcBorders>
              <w:top w:val="single" w:sz="4" w:space="0" w:color="auto"/>
              <w:left w:val="single" w:sz="4" w:space="0" w:color="auto"/>
            </w:tcBorders>
            <w:shd w:val="clear" w:color="auto" w:fill="auto"/>
          </w:tcPr>
          <w:p w14:paraId="2CC42865" w14:textId="77777777" w:rsidR="000F4EEA" w:rsidRPr="00154A27" w:rsidRDefault="000F4EEA" w:rsidP="0076527B">
            <w:pPr>
              <w:pStyle w:val="Sangra3detindependiente"/>
              <w:ind w:left="0"/>
              <w:rPr>
                <w:rFonts w:ascii="Arial" w:hAnsi="Arial" w:cs="Arial"/>
                <w:sz w:val="10"/>
                <w:szCs w:val="10"/>
              </w:rPr>
            </w:pPr>
          </w:p>
          <w:p w14:paraId="7C4E826E" w14:textId="77777777" w:rsidR="000F4EEA" w:rsidRPr="00154A27" w:rsidRDefault="000F4EEA" w:rsidP="0076527B">
            <w:pPr>
              <w:pStyle w:val="Sangra3detindependiente"/>
              <w:ind w:left="0" w:right="71"/>
              <w:rPr>
                <w:rFonts w:ascii="Arial" w:hAnsi="Arial" w:cs="Arial"/>
                <w:sz w:val="18"/>
                <w:szCs w:val="18"/>
              </w:rPr>
            </w:pPr>
            <w:r w:rsidRPr="00154A27">
              <w:rPr>
                <w:rFonts w:ascii="Arial" w:hAnsi="Arial" w:cs="Arial"/>
                <w:sz w:val="18"/>
                <w:szCs w:val="18"/>
              </w:rPr>
              <w:t xml:space="preserve">Se realiza un cálculo espacial en tres dimensiones por métodos matriciales de rigidez, formando las barras los elementos que definen la estructura (en este caso, pilares y vigas de hormigón bajo rasante y pórticos metálicos sobre rasante). Se establece la compatibilidad de deformación en todos los nudos considerando seis grados de libertad y se crea la hipótesis de </w:t>
            </w:r>
            <w:proofErr w:type="spellStart"/>
            <w:r w:rsidRPr="00154A27">
              <w:rPr>
                <w:rFonts w:ascii="Arial" w:hAnsi="Arial" w:cs="Arial"/>
                <w:sz w:val="18"/>
                <w:szCs w:val="18"/>
              </w:rPr>
              <w:t>indeformabilidad</w:t>
            </w:r>
            <w:proofErr w:type="spellEnd"/>
            <w:r w:rsidRPr="00154A27">
              <w:rPr>
                <w:rFonts w:ascii="Arial" w:hAnsi="Arial" w:cs="Arial"/>
                <w:sz w:val="18"/>
                <w:szCs w:val="18"/>
              </w:rPr>
              <w:t xml:space="preserve"> del plano de cada planta, para simular el comportamiento del forjado,  impidiendo los desplazamientos relativos entre nudos del mismo. A los efectos de obtención de solicitaciones y desplazamientos,  para todos los estados de carga se realiza un cálculo estático y se supone un comportamiento lineal de los materiales, por tanto, un cálculo en primer orden.</w:t>
            </w:r>
          </w:p>
          <w:p w14:paraId="6AEEAAB2" w14:textId="77777777" w:rsidR="000F4EEA" w:rsidRPr="00154A27" w:rsidRDefault="000F4EEA" w:rsidP="0076527B">
            <w:pPr>
              <w:pStyle w:val="Sangra3detindependiente"/>
              <w:ind w:left="0" w:right="71"/>
              <w:rPr>
                <w:rFonts w:ascii="Arial" w:hAnsi="Arial" w:cs="Arial"/>
                <w:sz w:val="18"/>
                <w:szCs w:val="18"/>
              </w:rPr>
            </w:pPr>
          </w:p>
          <w:p w14:paraId="61176EDD" w14:textId="77777777" w:rsidR="000F4EEA" w:rsidRPr="00154A27" w:rsidRDefault="000F4EEA" w:rsidP="0076527B">
            <w:pPr>
              <w:pStyle w:val="Sangra3detindependiente"/>
              <w:ind w:left="0" w:right="71"/>
              <w:rPr>
                <w:rFonts w:ascii="Arial" w:hAnsi="Arial" w:cs="Arial"/>
                <w:sz w:val="18"/>
                <w:szCs w:val="18"/>
              </w:rPr>
            </w:pPr>
            <w:r w:rsidRPr="00154A27">
              <w:rPr>
                <w:rFonts w:ascii="Arial" w:hAnsi="Arial" w:cs="Arial"/>
                <w:sz w:val="18"/>
                <w:szCs w:val="18"/>
              </w:rPr>
              <w:t>Además, en este esquema general, se ha incluido el cálculo de los muros de contención perimetrales considerando, para ello, la fase final de construcción. Es decir, con los forjados de planta baja construidos. Para el cálculo se han tomado los datos del terreno considerados en el estudio geotécnico realizado.</w:t>
            </w:r>
          </w:p>
          <w:p w14:paraId="5B050C65" w14:textId="77777777" w:rsidR="000F4EEA" w:rsidRPr="00154A27" w:rsidRDefault="000F4EEA" w:rsidP="0076527B">
            <w:pPr>
              <w:pStyle w:val="Ttulo1"/>
              <w:rPr>
                <w:rFonts w:cs="Arial"/>
                <w:b w:val="0"/>
                <w:sz w:val="18"/>
                <w:szCs w:val="18"/>
                <w:lang w:val="es-ES_tradnl"/>
              </w:rPr>
            </w:pPr>
          </w:p>
        </w:tc>
      </w:tr>
    </w:tbl>
    <w:p w14:paraId="41803FD4" w14:textId="77777777" w:rsidR="000F4EEA" w:rsidRPr="00154A27" w:rsidRDefault="000F4EEA" w:rsidP="000F4EEA">
      <w:pPr>
        <w:rPr>
          <w:rFonts w:cs="Arial"/>
          <w:szCs w:val="18"/>
          <w:lang w:val="es-ES_tradnl"/>
        </w:rPr>
      </w:pPr>
    </w:p>
    <w:tbl>
      <w:tblPr>
        <w:tblW w:w="0" w:type="auto"/>
        <w:tblInd w:w="212" w:type="dxa"/>
        <w:tblLayout w:type="fixed"/>
        <w:tblCellMar>
          <w:left w:w="70" w:type="dxa"/>
          <w:right w:w="70" w:type="dxa"/>
        </w:tblCellMar>
        <w:tblLook w:val="0000" w:firstRow="0" w:lastRow="0" w:firstColumn="0" w:lastColumn="0" w:noHBand="0" w:noVBand="0"/>
      </w:tblPr>
      <w:tblGrid>
        <w:gridCol w:w="1843"/>
        <w:gridCol w:w="7654"/>
      </w:tblGrid>
      <w:tr w:rsidR="000F4EEA" w:rsidRPr="00154A27" w14:paraId="6933E8B8" w14:textId="77777777" w:rsidTr="0076527B">
        <w:tc>
          <w:tcPr>
            <w:tcW w:w="9497" w:type="dxa"/>
            <w:gridSpan w:val="2"/>
          </w:tcPr>
          <w:p w14:paraId="701D7437" w14:textId="77777777" w:rsidR="000F4EEA" w:rsidRPr="00154A27" w:rsidRDefault="000F4EEA" w:rsidP="005A152D">
            <w:pPr>
              <w:pStyle w:val="Ttulo1"/>
              <w:numPr>
                <w:ilvl w:val="0"/>
                <w:numId w:val="25"/>
              </w:numPr>
              <w:tabs>
                <w:tab w:val="left" w:pos="180"/>
                <w:tab w:val="left" w:pos="540"/>
              </w:tabs>
              <w:spacing w:after="0" w:line="240" w:lineRule="auto"/>
              <w:jc w:val="left"/>
              <w:rPr>
                <w:rFonts w:cs="Arial"/>
                <w:sz w:val="18"/>
                <w:szCs w:val="18"/>
                <w:lang w:val="es-ES_tradnl"/>
              </w:rPr>
            </w:pPr>
            <w:r w:rsidRPr="00154A27">
              <w:rPr>
                <w:rFonts w:cs="Arial"/>
                <w:sz w:val="18"/>
                <w:szCs w:val="18"/>
                <w:lang w:val="es-ES_tradnl"/>
              </w:rPr>
              <w:t>Verificación de la estabilidad</w:t>
            </w:r>
          </w:p>
          <w:p w14:paraId="350057C5" w14:textId="77777777" w:rsidR="000F4EEA" w:rsidRPr="00154A27" w:rsidRDefault="000F4EEA" w:rsidP="0076527B">
            <w:pPr>
              <w:rPr>
                <w:rFonts w:cs="Arial"/>
                <w:lang w:val="es-ES_tradnl"/>
              </w:rPr>
            </w:pPr>
          </w:p>
        </w:tc>
      </w:tr>
      <w:tr w:rsidR="000F4EEA" w:rsidRPr="00154A27" w14:paraId="180B55CC" w14:textId="77777777" w:rsidTr="00765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trPr>
        <w:tc>
          <w:tcPr>
            <w:tcW w:w="1843" w:type="dxa"/>
            <w:tcBorders>
              <w:top w:val="nil"/>
              <w:left w:val="nil"/>
              <w:bottom w:val="nil"/>
              <w:right w:val="nil"/>
            </w:tcBorders>
          </w:tcPr>
          <w:p w14:paraId="0773D7FA" w14:textId="77777777" w:rsidR="000F4EEA" w:rsidRPr="00154A27" w:rsidRDefault="000F4EEA" w:rsidP="0076527B">
            <w:pPr>
              <w:rPr>
                <w:rFonts w:cs="Arial"/>
                <w:szCs w:val="18"/>
                <w:lang w:val="es-ES_tradnl"/>
              </w:rPr>
            </w:pPr>
          </w:p>
          <w:p w14:paraId="02315256" w14:textId="77777777" w:rsidR="000F4EEA" w:rsidRPr="00154A27" w:rsidRDefault="000F4EEA" w:rsidP="0076527B">
            <w:pPr>
              <w:jc w:val="center"/>
              <w:rPr>
                <w:rFonts w:cs="Arial"/>
                <w:szCs w:val="18"/>
                <w:lang w:val="en-GB"/>
              </w:rPr>
            </w:pPr>
            <w:proofErr w:type="spellStart"/>
            <w:r w:rsidRPr="00154A27">
              <w:rPr>
                <w:rFonts w:cs="Arial"/>
                <w:szCs w:val="18"/>
                <w:lang w:val="en-GB"/>
              </w:rPr>
              <w:t>Ed,dst</w:t>
            </w:r>
            <w:proofErr w:type="spellEnd"/>
            <w:r w:rsidRPr="00154A27">
              <w:rPr>
                <w:rFonts w:cs="Arial"/>
                <w:szCs w:val="18"/>
                <w:lang w:val="en-GB"/>
              </w:rPr>
              <w:t xml:space="preserve"> </w:t>
            </w:r>
            <w:r w:rsidRPr="00154A27">
              <w:rPr>
                <w:rFonts w:cs="Arial"/>
                <w:szCs w:val="18"/>
                <w:lang w:val="es-ES_tradnl"/>
              </w:rPr>
              <w:sym w:font="UniversalMath1 BT" w:char="F05B"/>
            </w:r>
            <w:proofErr w:type="spellStart"/>
            <w:r w:rsidRPr="00154A27">
              <w:rPr>
                <w:rFonts w:cs="Arial"/>
                <w:szCs w:val="18"/>
                <w:lang w:val="en-GB"/>
              </w:rPr>
              <w:t>Ed,stb</w:t>
            </w:r>
            <w:proofErr w:type="spellEnd"/>
          </w:p>
          <w:p w14:paraId="39306FC7" w14:textId="77777777" w:rsidR="000F4EEA" w:rsidRPr="00154A27" w:rsidRDefault="000F4EEA" w:rsidP="0076527B">
            <w:pPr>
              <w:pStyle w:val="Ttulo1"/>
              <w:rPr>
                <w:rFonts w:cs="Arial"/>
                <w:sz w:val="18"/>
                <w:szCs w:val="18"/>
              </w:rPr>
            </w:pPr>
          </w:p>
        </w:tc>
        <w:tc>
          <w:tcPr>
            <w:tcW w:w="7654" w:type="dxa"/>
            <w:tcBorders>
              <w:left w:val="single" w:sz="4" w:space="0" w:color="auto"/>
            </w:tcBorders>
          </w:tcPr>
          <w:p w14:paraId="4AC9905E" w14:textId="326F508C" w:rsidR="000F4EEA" w:rsidRPr="00154A27" w:rsidRDefault="000F4EEA" w:rsidP="00154A27">
            <w:pPr>
              <w:pStyle w:val="Ttulo1"/>
              <w:jc w:val="left"/>
              <w:rPr>
                <w:rFonts w:cs="Arial"/>
                <w:b w:val="0"/>
                <w:sz w:val="18"/>
                <w:szCs w:val="18"/>
                <w:lang w:val="es-ES_tradnl"/>
              </w:rPr>
            </w:pPr>
            <w:proofErr w:type="spellStart"/>
            <w:proofErr w:type="gramStart"/>
            <w:r w:rsidRPr="00154A27">
              <w:rPr>
                <w:rFonts w:cs="Arial"/>
                <w:sz w:val="18"/>
                <w:szCs w:val="18"/>
                <w:lang w:val="es-ES_tradnl"/>
              </w:rPr>
              <w:t>Ed,dst</w:t>
            </w:r>
            <w:proofErr w:type="spellEnd"/>
            <w:proofErr w:type="gramEnd"/>
            <w:r w:rsidRPr="00154A27">
              <w:rPr>
                <w:rFonts w:cs="Arial"/>
                <w:sz w:val="18"/>
                <w:szCs w:val="18"/>
                <w:lang w:val="es-ES_tradnl"/>
              </w:rPr>
              <w:t xml:space="preserve">: </w:t>
            </w:r>
            <w:r w:rsidRPr="00154A27">
              <w:rPr>
                <w:rFonts w:cs="Arial"/>
                <w:b w:val="0"/>
                <w:sz w:val="18"/>
                <w:szCs w:val="18"/>
                <w:lang w:val="es-ES_tradnl"/>
              </w:rPr>
              <w:t>valor de cálculo del efecto de las acciones desestabilizadoras</w:t>
            </w:r>
          </w:p>
          <w:p w14:paraId="31B45040" w14:textId="77777777" w:rsidR="000F4EEA" w:rsidRPr="00154A27" w:rsidRDefault="000F4EEA" w:rsidP="0076527B">
            <w:pPr>
              <w:pStyle w:val="Ttulo1"/>
              <w:jc w:val="left"/>
              <w:rPr>
                <w:rFonts w:cs="Arial"/>
                <w:b w:val="0"/>
                <w:sz w:val="18"/>
                <w:szCs w:val="18"/>
                <w:lang w:val="es-ES_tradnl"/>
              </w:rPr>
            </w:pPr>
            <w:proofErr w:type="spellStart"/>
            <w:proofErr w:type="gramStart"/>
            <w:r w:rsidRPr="00154A27">
              <w:rPr>
                <w:rFonts w:cs="Arial"/>
                <w:sz w:val="18"/>
                <w:szCs w:val="18"/>
                <w:lang w:val="es-ES_tradnl"/>
              </w:rPr>
              <w:t>Ed,stb</w:t>
            </w:r>
            <w:proofErr w:type="spellEnd"/>
            <w:proofErr w:type="gramEnd"/>
            <w:r w:rsidRPr="00154A27">
              <w:rPr>
                <w:rFonts w:cs="Arial"/>
                <w:b w:val="0"/>
                <w:sz w:val="18"/>
                <w:szCs w:val="18"/>
                <w:lang w:val="es-ES_tradnl"/>
              </w:rPr>
              <w:t>: valor de cálculo del efecto de las acciones estabilizadoras</w:t>
            </w:r>
          </w:p>
          <w:p w14:paraId="6D776284" w14:textId="77777777" w:rsidR="000F4EEA" w:rsidRPr="00154A27" w:rsidRDefault="000F4EEA" w:rsidP="0076527B">
            <w:pPr>
              <w:rPr>
                <w:rFonts w:cs="Arial"/>
                <w:b/>
                <w:sz w:val="10"/>
                <w:szCs w:val="10"/>
                <w:lang w:val="es-ES_tradnl"/>
              </w:rPr>
            </w:pPr>
          </w:p>
        </w:tc>
      </w:tr>
    </w:tbl>
    <w:p w14:paraId="0EB7A611" w14:textId="77777777" w:rsidR="000F4EEA" w:rsidRPr="00154A27" w:rsidRDefault="000F4EEA" w:rsidP="000F4EEA">
      <w:pPr>
        <w:rPr>
          <w:rFonts w:cs="Arial"/>
          <w:szCs w:val="18"/>
          <w:lang w:val="es-ES_tradnl"/>
        </w:rPr>
      </w:pPr>
    </w:p>
    <w:p w14:paraId="366A88B5" w14:textId="77777777" w:rsidR="000F4EEA" w:rsidRPr="00154A27" w:rsidRDefault="000F4EEA" w:rsidP="000F4EEA">
      <w:pPr>
        <w:rPr>
          <w:rFonts w:cs="Arial"/>
          <w:szCs w:val="18"/>
          <w:lang w:val="es-ES_tradnl"/>
        </w:rPr>
      </w:pPr>
    </w:p>
    <w:tbl>
      <w:tblPr>
        <w:tblW w:w="0" w:type="auto"/>
        <w:tblInd w:w="212" w:type="dxa"/>
        <w:tblLayout w:type="fixed"/>
        <w:tblCellMar>
          <w:left w:w="70" w:type="dxa"/>
          <w:right w:w="70" w:type="dxa"/>
        </w:tblCellMar>
        <w:tblLook w:val="0000" w:firstRow="0" w:lastRow="0" w:firstColumn="0" w:lastColumn="0" w:noHBand="0" w:noVBand="0"/>
      </w:tblPr>
      <w:tblGrid>
        <w:gridCol w:w="8954"/>
      </w:tblGrid>
      <w:tr w:rsidR="00154A27" w:rsidRPr="00154A27" w14:paraId="3E83C336" w14:textId="77777777" w:rsidTr="0076527B">
        <w:tc>
          <w:tcPr>
            <w:tcW w:w="8954" w:type="dxa"/>
          </w:tcPr>
          <w:p w14:paraId="300B59E0" w14:textId="77777777" w:rsidR="000F4EEA" w:rsidRPr="00154A27" w:rsidRDefault="000F4EEA" w:rsidP="005A152D">
            <w:pPr>
              <w:pStyle w:val="Ttulo1"/>
              <w:numPr>
                <w:ilvl w:val="0"/>
                <w:numId w:val="25"/>
              </w:numPr>
              <w:tabs>
                <w:tab w:val="left" w:pos="180"/>
                <w:tab w:val="left" w:pos="540"/>
              </w:tabs>
              <w:spacing w:after="0" w:line="240" w:lineRule="auto"/>
              <w:jc w:val="left"/>
              <w:rPr>
                <w:rFonts w:cs="Arial"/>
                <w:sz w:val="18"/>
                <w:szCs w:val="18"/>
                <w:lang w:val="es-ES_tradnl"/>
              </w:rPr>
            </w:pPr>
            <w:r w:rsidRPr="00154A27">
              <w:rPr>
                <w:rFonts w:cs="Arial"/>
                <w:sz w:val="18"/>
                <w:szCs w:val="18"/>
                <w:lang w:val="es-ES_tradnl"/>
              </w:rPr>
              <w:t>Verificación de la resistencia de la estructura</w:t>
            </w:r>
          </w:p>
        </w:tc>
      </w:tr>
    </w:tbl>
    <w:p w14:paraId="5FE4CA7A" w14:textId="77777777" w:rsidR="000F4EEA" w:rsidRPr="00154A27" w:rsidRDefault="000F4EEA" w:rsidP="000F4EEA">
      <w:pPr>
        <w:rPr>
          <w:rFonts w:cs="Arial"/>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1701"/>
        <w:gridCol w:w="7111"/>
        <w:gridCol w:w="543"/>
      </w:tblGrid>
      <w:tr w:rsidR="000F4EEA" w:rsidRPr="00154A27" w14:paraId="199FB2E5" w14:textId="77777777" w:rsidTr="0076527B">
        <w:trPr>
          <w:gridBefore w:val="1"/>
          <w:wBefore w:w="142" w:type="dxa"/>
        </w:trPr>
        <w:tc>
          <w:tcPr>
            <w:tcW w:w="1701" w:type="dxa"/>
            <w:tcBorders>
              <w:top w:val="nil"/>
              <w:left w:val="nil"/>
              <w:bottom w:val="nil"/>
              <w:right w:val="nil"/>
            </w:tcBorders>
          </w:tcPr>
          <w:p w14:paraId="67389EAF" w14:textId="77777777" w:rsidR="000F4EEA" w:rsidRPr="00154A27" w:rsidRDefault="000F4EEA" w:rsidP="0076527B">
            <w:pPr>
              <w:jc w:val="center"/>
              <w:rPr>
                <w:rFonts w:cs="Arial"/>
                <w:szCs w:val="18"/>
                <w:lang w:val="es-ES_tradnl"/>
              </w:rPr>
            </w:pPr>
          </w:p>
          <w:p w14:paraId="022C7CCA" w14:textId="77777777" w:rsidR="000F4EEA" w:rsidRPr="00154A27" w:rsidRDefault="000F4EEA" w:rsidP="0076527B">
            <w:pPr>
              <w:jc w:val="center"/>
              <w:rPr>
                <w:rFonts w:cs="Arial"/>
                <w:szCs w:val="18"/>
                <w:lang w:val="es-ES_tradnl"/>
              </w:rPr>
            </w:pPr>
            <w:r w:rsidRPr="00154A27">
              <w:rPr>
                <w:rFonts w:cs="Arial"/>
                <w:szCs w:val="18"/>
                <w:lang w:val="es-ES_tradnl"/>
              </w:rPr>
              <w:t xml:space="preserve">Ed </w:t>
            </w:r>
            <w:r w:rsidRPr="00154A27">
              <w:rPr>
                <w:rFonts w:cs="Arial"/>
                <w:szCs w:val="18"/>
                <w:lang w:val="es-ES_tradnl"/>
              </w:rPr>
              <w:sym w:font="UniversalMath1 BT" w:char="F05B"/>
            </w:r>
            <w:proofErr w:type="spellStart"/>
            <w:r w:rsidRPr="00154A27">
              <w:rPr>
                <w:rFonts w:cs="Arial"/>
                <w:szCs w:val="18"/>
                <w:lang w:val="es-ES_tradnl"/>
              </w:rPr>
              <w:t>Rd</w:t>
            </w:r>
            <w:proofErr w:type="spellEnd"/>
          </w:p>
          <w:p w14:paraId="7FBC035B" w14:textId="77777777" w:rsidR="000F4EEA" w:rsidRPr="00154A27" w:rsidRDefault="000F4EEA" w:rsidP="0076527B">
            <w:pPr>
              <w:pStyle w:val="Ttulo1"/>
              <w:rPr>
                <w:rFonts w:cs="Arial"/>
                <w:sz w:val="18"/>
                <w:szCs w:val="18"/>
                <w:lang w:val="es-ES_tradnl"/>
              </w:rPr>
            </w:pPr>
          </w:p>
        </w:tc>
        <w:tc>
          <w:tcPr>
            <w:tcW w:w="7654" w:type="dxa"/>
            <w:gridSpan w:val="2"/>
            <w:tcBorders>
              <w:left w:val="single" w:sz="4" w:space="0" w:color="auto"/>
            </w:tcBorders>
            <w:vAlign w:val="center"/>
          </w:tcPr>
          <w:p w14:paraId="6AD9C02E" w14:textId="77777777" w:rsidR="000F4EEA" w:rsidRPr="00154A27" w:rsidRDefault="000F4EEA" w:rsidP="0076527B">
            <w:pPr>
              <w:rPr>
                <w:rFonts w:cs="Arial"/>
                <w:sz w:val="6"/>
                <w:szCs w:val="6"/>
                <w:lang w:val="es-ES_tradnl"/>
              </w:rPr>
            </w:pPr>
          </w:p>
          <w:p w14:paraId="3EAE9AE0" w14:textId="77777777" w:rsidR="000F4EEA" w:rsidRPr="00154A27" w:rsidRDefault="000F4EEA" w:rsidP="0076527B">
            <w:pPr>
              <w:rPr>
                <w:rFonts w:cs="Arial"/>
                <w:szCs w:val="18"/>
                <w:lang w:val="es-ES_tradnl"/>
              </w:rPr>
            </w:pPr>
            <w:r w:rsidRPr="00154A27">
              <w:rPr>
                <w:rFonts w:cs="Arial"/>
                <w:szCs w:val="18"/>
                <w:lang w:val="es-ES_tradnl"/>
              </w:rPr>
              <w:t>Ed : valor de calculo del efecto de las acciones</w:t>
            </w:r>
          </w:p>
          <w:p w14:paraId="4B784815" w14:textId="77777777" w:rsidR="000F4EEA" w:rsidRPr="00154A27" w:rsidRDefault="000F4EEA" w:rsidP="0076527B">
            <w:pPr>
              <w:rPr>
                <w:rFonts w:cs="Arial"/>
                <w:szCs w:val="18"/>
                <w:lang w:val="es-ES_tradnl"/>
              </w:rPr>
            </w:pPr>
            <w:proofErr w:type="spellStart"/>
            <w:r w:rsidRPr="00154A27">
              <w:rPr>
                <w:rFonts w:cs="Arial"/>
                <w:szCs w:val="18"/>
                <w:lang w:val="es-ES_tradnl"/>
              </w:rPr>
              <w:t>Rd</w:t>
            </w:r>
            <w:proofErr w:type="spellEnd"/>
            <w:r w:rsidRPr="00154A27">
              <w:rPr>
                <w:rFonts w:cs="Arial"/>
                <w:szCs w:val="18"/>
                <w:lang w:val="es-ES_tradnl"/>
              </w:rPr>
              <w:t>: valor de cálculo de la resistencia correspondiente</w:t>
            </w:r>
          </w:p>
          <w:p w14:paraId="60723D1F" w14:textId="77777777" w:rsidR="000F4EEA" w:rsidRPr="00154A27" w:rsidRDefault="000F4EEA" w:rsidP="0076527B">
            <w:pPr>
              <w:rPr>
                <w:rFonts w:cs="Arial"/>
                <w:sz w:val="6"/>
                <w:szCs w:val="6"/>
                <w:lang w:val="es-ES_tradnl"/>
              </w:rPr>
            </w:pPr>
          </w:p>
        </w:tc>
      </w:tr>
      <w:tr w:rsidR="00154A27" w:rsidRPr="00154A27" w14:paraId="31FAF14F"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3" w:type="dxa"/>
        </w:trPr>
        <w:tc>
          <w:tcPr>
            <w:tcW w:w="8954" w:type="dxa"/>
            <w:gridSpan w:val="3"/>
          </w:tcPr>
          <w:p w14:paraId="1E9EAC7F" w14:textId="77777777" w:rsidR="000F4EEA" w:rsidRPr="00154A27" w:rsidRDefault="000F4EEA" w:rsidP="00154A27">
            <w:pPr>
              <w:pStyle w:val="Ttulo1"/>
              <w:numPr>
                <w:ilvl w:val="0"/>
                <w:numId w:val="0"/>
              </w:numPr>
              <w:jc w:val="left"/>
              <w:rPr>
                <w:rFonts w:cs="Arial"/>
                <w:sz w:val="18"/>
                <w:szCs w:val="18"/>
                <w:lang w:val="es-ES_tradnl"/>
              </w:rPr>
            </w:pPr>
          </w:p>
          <w:p w14:paraId="484C4B8B" w14:textId="77777777" w:rsidR="000F4EEA" w:rsidRPr="00154A27" w:rsidRDefault="000F4EEA" w:rsidP="005A152D">
            <w:pPr>
              <w:pStyle w:val="Ttulo1"/>
              <w:numPr>
                <w:ilvl w:val="0"/>
                <w:numId w:val="25"/>
              </w:numPr>
              <w:tabs>
                <w:tab w:val="left" w:pos="180"/>
                <w:tab w:val="left" w:pos="540"/>
              </w:tabs>
              <w:spacing w:after="0" w:line="240" w:lineRule="auto"/>
              <w:jc w:val="left"/>
              <w:rPr>
                <w:rFonts w:cs="Arial"/>
                <w:sz w:val="18"/>
                <w:szCs w:val="18"/>
                <w:lang w:val="es-ES_tradnl"/>
              </w:rPr>
            </w:pPr>
            <w:r w:rsidRPr="00154A27">
              <w:rPr>
                <w:rFonts w:cs="Arial"/>
                <w:sz w:val="18"/>
                <w:szCs w:val="18"/>
                <w:lang w:val="es-ES_tradnl"/>
              </w:rPr>
              <w:t>Combinación de acciones</w:t>
            </w:r>
          </w:p>
        </w:tc>
      </w:tr>
    </w:tbl>
    <w:p w14:paraId="03082710" w14:textId="77777777" w:rsidR="000F4EEA" w:rsidRPr="00154A27" w:rsidRDefault="000F4EEA" w:rsidP="000F4EEA">
      <w:pPr>
        <w:rPr>
          <w:rFonts w:cs="Arial"/>
          <w:szCs w:val="18"/>
          <w:lang w:val="es-ES_tradnl"/>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5"/>
      </w:tblGrid>
      <w:tr w:rsidR="000F4EEA" w:rsidRPr="00154A27" w14:paraId="52862AA2" w14:textId="77777777" w:rsidTr="0076527B">
        <w:tc>
          <w:tcPr>
            <w:tcW w:w="9355" w:type="dxa"/>
            <w:shd w:val="clear" w:color="auto" w:fill="auto"/>
          </w:tcPr>
          <w:p w14:paraId="6ACF4F9A" w14:textId="77777777" w:rsidR="000F4EEA" w:rsidRPr="00154A27" w:rsidRDefault="000F4EEA" w:rsidP="0076527B">
            <w:pPr>
              <w:pStyle w:val="Textoindependiente"/>
              <w:widowControl w:val="0"/>
              <w:rPr>
                <w:rFonts w:cs="Arial"/>
                <w:sz w:val="6"/>
                <w:szCs w:val="6"/>
                <w:lang w:val="es-ES_tradnl"/>
              </w:rPr>
            </w:pPr>
          </w:p>
          <w:p w14:paraId="2E2DA908" w14:textId="77777777" w:rsidR="000F4EEA" w:rsidRPr="00154A27" w:rsidRDefault="000F4EEA" w:rsidP="0076527B">
            <w:pPr>
              <w:pStyle w:val="Textoindependiente"/>
              <w:widowControl w:val="0"/>
              <w:ind w:right="71"/>
              <w:rPr>
                <w:rFonts w:cs="Arial"/>
                <w:szCs w:val="18"/>
                <w:lang w:val="es-ES_tradnl"/>
              </w:rPr>
            </w:pPr>
            <w:r w:rsidRPr="00154A27">
              <w:rPr>
                <w:rFonts w:cs="Arial"/>
                <w:szCs w:val="18"/>
                <w:lang w:val="es-ES_tradnl"/>
              </w:rPr>
              <w:t>El valor de cálculo de las acciones correspondientes a una situación persistente o transitoria y los correspondientes coeficientes de seguridad se han obtenido de la formula 4.3 y de las tablas 4.1 y 4.2 del presente DB.</w:t>
            </w:r>
          </w:p>
          <w:p w14:paraId="28BA5978" w14:textId="77777777" w:rsidR="000F4EEA" w:rsidRPr="00154A27" w:rsidRDefault="000F4EEA" w:rsidP="0076527B">
            <w:pPr>
              <w:ind w:right="71"/>
              <w:rPr>
                <w:rFonts w:cs="Arial"/>
                <w:szCs w:val="18"/>
                <w:lang w:val="es-ES_tradnl"/>
              </w:rPr>
            </w:pPr>
          </w:p>
          <w:p w14:paraId="100727F7" w14:textId="77777777" w:rsidR="000F4EEA" w:rsidRPr="00154A27" w:rsidRDefault="000F4EEA" w:rsidP="0076527B">
            <w:pPr>
              <w:ind w:right="71"/>
              <w:rPr>
                <w:rFonts w:cs="Arial"/>
                <w:szCs w:val="18"/>
                <w:lang w:val="es-ES_tradnl"/>
              </w:rPr>
            </w:pPr>
            <w:r w:rsidRPr="00154A27">
              <w:rPr>
                <w:rFonts w:cs="Arial"/>
                <w:szCs w:val="18"/>
                <w:lang w:val="es-ES_tradnl"/>
              </w:rPr>
              <w:t>El valor de cálculo de las acciones correspondientes a una situación extraordinaria se ha obtenido de la expresión 4.4 del presente DB y los valores de cálculo de las acciones se han considerado 0 o 1 si su acción es favorable o desfavorable respectivamente.</w:t>
            </w:r>
          </w:p>
          <w:p w14:paraId="7D94DA43" w14:textId="77777777" w:rsidR="000F4EEA" w:rsidRPr="00154A27" w:rsidRDefault="000F4EEA" w:rsidP="0076527B">
            <w:pPr>
              <w:rPr>
                <w:rFonts w:cs="Arial"/>
                <w:sz w:val="10"/>
                <w:szCs w:val="10"/>
                <w:lang w:val="es-ES_tradnl"/>
              </w:rPr>
            </w:pPr>
          </w:p>
        </w:tc>
      </w:tr>
    </w:tbl>
    <w:p w14:paraId="001E7115" w14:textId="77777777" w:rsidR="000F4EEA" w:rsidRPr="0004126B" w:rsidRDefault="000F4EEA" w:rsidP="000F4EEA">
      <w:pPr>
        <w:rPr>
          <w:rFonts w:cs="Arial"/>
          <w:szCs w:val="18"/>
          <w:lang w:val="es-ES_tradnl"/>
        </w:rPr>
      </w:pPr>
    </w:p>
    <w:p w14:paraId="2AE4D925" w14:textId="77777777" w:rsidR="000F4EEA" w:rsidRPr="0004126B" w:rsidRDefault="000F4EEA" w:rsidP="000F4EEA">
      <w:pPr>
        <w:rPr>
          <w:rFonts w:cs="Arial"/>
          <w:szCs w:val="18"/>
          <w:lang w:val="es-ES_tradnl"/>
        </w:rPr>
      </w:pPr>
    </w:p>
    <w:p w14:paraId="0C8162F1" w14:textId="77777777" w:rsidR="00F56D19" w:rsidRDefault="00F56D19">
      <w:r>
        <w:rPr>
          <w:b/>
        </w:rPr>
        <w:br w:type="page"/>
      </w:r>
    </w:p>
    <w:tbl>
      <w:tblPr>
        <w:tblW w:w="0" w:type="auto"/>
        <w:tblInd w:w="212" w:type="dxa"/>
        <w:tblLayout w:type="fixed"/>
        <w:tblCellMar>
          <w:left w:w="70" w:type="dxa"/>
          <w:right w:w="70" w:type="dxa"/>
        </w:tblCellMar>
        <w:tblLook w:val="0000" w:firstRow="0" w:lastRow="0" w:firstColumn="0" w:lastColumn="0" w:noHBand="0" w:noVBand="0"/>
      </w:tblPr>
      <w:tblGrid>
        <w:gridCol w:w="8954"/>
      </w:tblGrid>
      <w:tr w:rsidR="000F4EEA" w:rsidRPr="0004126B" w14:paraId="30FEA660" w14:textId="77777777" w:rsidTr="0076527B">
        <w:tc>
          <w:tcPr>
            <w:tcW w:w="8954" w:type="dxa"/>
          </w:tcPr>
          <w:p w14:paraId="286B21DB" w14:textId="146BF421" w:rsidR="000F4EEA" w:rsidRPr="0004126B" w:rsidRDefault="000F4EEA" w:rsidP="005A152D">
            <w:pPr>
              <w:pStyle w:val="Ttulo1"/>
              <w:numPr>
                <w:ilvl w:val="0"/>
                <w:numId w:val="25"/>
              </w:numPr>
              <w:tabs>
                <w:tab w:val="left" w:pos="180"/>
                <w:tab w:val="left" w:pos="540"/>
              </w:tabs>
              <w:spacing w:after="0" w:line="240" w:lineRule="auto"/>
              <w:jc w:val="left"/>
              <w:rPr>
                <w:rFonts w:cs="Arial"/>
                <w:sz w:val="18"/>
                <w:szCs w:val="18"/>
                <w:lang w:val="es-ES_tradnl"/>
              </w:rPr>
            </w:pPr>
            <w:r w:rsidRPr="0004126B">
              <w:rPr>
                <w:rFonts w:cs="Arial"/>
                <w:sz w:val="18"/>
                <w:szCs w:val="18"/>
                <w:lang w:val="es-ES_tradnl"/>
              </w:rPr>
              <w:lastRenderedPageBreak/>
              <w:t>Verificación de la aptitud de servicio</w:t>
            </w:r>
          </w:p>
        </w:tc>
      </w:tr>
    </w:tbl>
    <w:p w14:paraId="34418638" w14:textId="77777777" w:rsidR="000F4EEA" w:rsidRPr="0004126B" w:rsidRDefault="000F4EEA" w:rsidP="000F4EEA">
      <w:pPr>
        <w:rPr>
          <w:rFonts w:cs="Arial"/>
          <w:szCs w:val="18"/>
          <w:lang w:val="es-ES_tradnl"/>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5"/>
      </w:tblGrid>
      <w:tr w:rsidR="000F4EEA" w:rsidRPr="00AA571D" w14:paraId="7553B4F5" w14:textId="77777777" w:rsidTr="0076527B">
        <w:tc>
          <w:tcPr>
            <w:tcW w:w="9355" w:type="dxa"/>
          </w:tcPr>
          <w:p w14:paraId="50C6E7E9" w14:textId="77777777" w:rsidR="000F4EEA" w:rsidRPr="00AA571D" w:rsidRDefault="000F4EEA" w:rsidP="0076527B">
            <w:pPr>
              <w:rPr>
                <w:rFonts w:cs="Arial"/>
                <w:sz w:val="10"/>
                <w:szCs w:val="10"/>
                <w:lang w:val="es-ES_tradnl"/>
              </w:rPr>
            </w:pPr>
          </w:p>
          <w:p w14:paraId="79BBC01D" w14:textId="77777777" w:rsidR="000F4EEA" w:rsidRPr="00AA571D" w:rsidRDefault="000F4EEA" w:rsidP="0076527B">
            <w:pPr>
              <w:ind w:right="71"/>
              <w:rPr>
                <w:rFonts w:cs="Arial"/>
                <w:szCs w:val="18"/>
                <w:lang w:val="es-ES_tradnl"/>
              </w:rPr>
            </w:pPr>
            <w:r w:rsidRPr="00AA571D">
              <w:rPr>
                <w:rFonts w:cs="Arial"/>
                <w:szCs w:val="18"/>
                <w:lang w:val="es-ES_tradnl"/>
              </w:rPr>
              <w:t>Se considera un comportamiento adecuado en relación con las deformaciones, las vibraciones o el deterioro si se cumple que el efecto de las acciones no alcanza el valor límite admisible establecido para dicho efecto.</w:t>
            </w:r>
          </w:p>
          <w:p w14:paraId="32C61D02" w14:textId="77777777" w:rsidR="000F4EEA" w:rsidRPr="00AA571D" w:rsidRDefault="000F4EEA" w:rsidP="0076527B">
            <w:pPr>
              <w:rPr>
                <w:rFonts w:cs="Arial"/>
                <w:sz w:val="10"/>
                <w:szCs w:val="10"/>
                <w:lang w:val="es-ES_tradnl"/>
              </w:rPr>
            </w:pPr>
          </w:p>
        </w:tc>
      </w:tr>
    </w:tbl>
    <w:p w14:paraId="2752160A" w14:textId="77777777" w:rsidR="000F4EEA" w:rsidRPr="00AA571D" w:rsidRDefault="000F4EEA" w:rsidP="000F4EEA">
      <w:pPr>
        <w:rPr>
          <w:rFonts w:cs="Arial"/>
          <w:szCs w:val="18"/>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654"/>
      </w:tblGrid>
      <w:tr w:rsidR="000F4EEA" w:rsidRPr="00AA571D" w14:paraId="0D149724" w14:textId="77777777" w:rsidTr="0076527B">
        <w:trPr>
          <w:cantSplit/>
        </w:trPr>
        <w:tc>
          <w:tcPr>
            <w:tcW w:w="1701" w:type="dxa"/>
            <w:tcBorders>
              <w:top w:val="nil"/>
              <w:left w:val="nil"/>
              <w:bottom w:val="nil"/>
              <w:right w:val="nil"/>
            </w:tcBorders>
          </w:tcPr>
          <w:p w14:paraId="13243B01" w14:textId="77777777" w:rsidR="000F4EEA" w:rsidRPr="00AA571D" w:rsidRDefault="000F4EEA" w:rsidP="0076527B">
            <w:pPr>
              <w:rPr>
                <w:rFonts w:cs="Arial"/>
                <w:szCs w:val="18"/>
                <w:lang w:val="es-ES_tradnl"/>
              </w:rPr>
            </w:pPr>
            <w:r w:rsidRPr="00AA571D">
              <w:rPr>
                <w:rFonts w:cs="Arial"/>
                <w:szCs w:val="18"/>
                <w:lang w:val="es-ES_tradnl"/>
              </w:rPr>
              <w:t>Flechas</w:t>
            </w:r>
          </w:p>
        </w:tc>
        <w:tc>
          <w:tcPr>
            <w:tcW w:w="7654" w:type="dxa"/>
            <w:tcBorders>
              <w:left w:val="single" w:sz="4" w:space="0" w:color="auto"/>
              <w:bottom w:val="single" w:sz="4" w:space="0" w:color="auto"/>
            </w:tcBorders>
            <w:shd w:val="clear" w:color="auto" w:fill="auto"/>
          </w:tcPr>
          <w:p w14:paraId="6FF83FC5" w14:textId="77777777" w:rsidR="000F4EEA" w:rsidRPr="00AA571D" w:rsidRDefault="000F4EEA" w:rsidP="0076527B">
            <w:pPr>
              <w:rPr>
                <w:rFonts w:cs="Arial"/>
                <w:sz w:val="10"/>
                <w:szCs w:val="10"/>
                <w:lang w:val="es-ES_tradnl"/>
              </w:rPr>
            </w:pPr>
          </w:p>
          <w:p w14:paraId="21B3616E" w14:textId="77777777" w:rsidR="000F4EEA" w:rsidRPr="00AA571D" w:rsidRDefault="000F4EEA" w:rsidP="0076527B">
            <w:pPr>
              <w:ind w:right="71"/>
              <w:rPr>
                <w:rFonts w:cs="Arial"/>
                <w:szCs w:val="18"/>
                <w:lang w:val="es-ES_tradnl"/>
              </w:rPr>
            </w:pPr>
            <w:r w:rsidRPr="00AA571D">
              <w:rPr>
                <w:rFonts w:cs="Arial"/>
                <w:szCs w:val="18"/>
                <w:lang w:val="es-ES_tradnl"/>
              </w:rPr>
              <w:t xml:space="preserve">Se han considerado las limitaciones de flecha exigidas por le CTE para garantizar la integridad de los elementos constructivos, confort y apariencia de la obra. Se verifica, asimismo, las deformaciones de las placas de forjado en todas las plantas, especialmente en la punta de voladizos, limitando la misma a un máximo de 1 cm.  </w:t>
            </w:r>
          </w:p>
          <w:p w14:paraId="79AD6BFC" w14:textId="77777777" w:rsidR="000F4EEA" w:rsidRPr="00AA571D" w:rsidRDefault="000F4EEA" w:rsidP="0076527B">
            <w:pPr>
              <w:rPr>
                <w:rFonts w:cs="Arial"/>
                <w:sz w:val="10"/>
                <w:szCs w:val="10"/>
                <w:lang w:val="es-ES_tradnl"/>
              </w:rPr>
            </w:pPr>
          </w:p>
        </w:tc>
      </w:tr>
      <w:tr w:rsidR="000F4EEA" w:rsidRPr="00AA571D" w14:paraId="5BC5D9EC" w14:textId="77777777" w:rsidTr="0076527B">
        <w:trPr>
          <w:cantSplit/>
        </w:trPr>
        <w:tc>
          <w:tcPr>
            <w:tcW w:w="1701" w:type="dxa"/>
            <w:tcBorders>
              <w:top w:val="nil"/>
              <w:left w:val="nil"/>
              <w:bottom w:val="nil"/>
              <w:right w:val="nil"/>
            </w:tcBorders>
          </w:tcPr>
          <w:p w14:paraId="69F6E577" w14:textId="77777777" w:rsidR="000F4EEA" w:rsidRPr="00AA571D" w:rsidRDefault="000F4EEA" w:rsidP="0076527B">
            <w:pPr>
              <w:rPr>
                <w:rFonts w:cs="Arial"/>
                <w:szCs w:val="18"/>
                <w:lang w:val="es-ES_tradnl"/>
              </w:rPr>
            </w:pPr>
          </w:p>
        </w:tc>
        <w:tc>
          <w:tcPr>
            <w:tcW w:w="7654" w:type="dxa"/>
            <w:tcBorders>
              <w:top w:val="nil"/>
              <w:left w:val="nil"/>
              <w:bottom w:val="nil"/>
              <w:right w:val="nil"/>
            </w:tcBorders>
          </w:tcPr>
          <w:p w14:paraId="3FCDF892" w14:textId="77777777" w:rsidR="000F4EEA" w:rsidRPr="00AA571D" w:rsidRDefault="000F4EEA" w:rsidP="0076527B">
            <w:pPr>
              <w:rPr>
                <w:rFonts w:cs="Arial"/>
                <w:szCs w:val="18"/>
                <w:lang w:val="es-ES_tradnl"/>
              </w:rPr>
            </w:pPr>
          </w:p>
        </w:tc>
      </w:tr>
      <w:tr w:rsidR="000F4EEA" w:rsidRPr="00AA571D" w14:paraId="785D1412" w14:textId="77777777" w:rsidTr="0076527B">
        <w:trPr>
          <w:cantSplit/>
        </w:trPr>
        <w:tc>
          <w:tcPr>
            <w:tcW w:w="1701" w:type="dxa"/>
            <w:tcBorders>
              <w:top w:val="nil"/>
              <w:left w:val="nil"/>
              <w:bottom w:val="nil"/>
              <w:right w:val="nil"/>
            </w:tcBorders>
          </w:tcPr>
          <w:p w14:paraId="50460741" w14:textId="77777777" w:rsidR="000F4EEA" w:rsidRPr="00AA571D" w:rsidRDefault="000F4EEA" w:rsidP="0076527B">
            <w:pPr>
              <w:rPr>
                <w:rFonts w:cs="Arial"/>
                <w:szCs w:val="18"/>
                <w:lang w:val="es-ES_tradnl"/>
              </w:rPr>
            </w:pPr>
            <w:r w:rsidRPr="00AA571D">
              <w:rPr>
                <w:rFonts w:cs="Arial"/>
                <w:szCs w:val="18"/>
                <w:lang w:val="es-ES_tradnl"/>
              </w:rPr>
              <w:t>desplazamientos horizontales</w:t>
            </w:r>
          </w:p>
        </w:tc>
        <w:tc>
          <w:tcPr>
            <w:tcW w:w="7654" w:type="dxa"/>
            <w:tcBorders>
              <w:top w:val="single" w:sz="4" w:space="0" w:color="auto"/>
              <w:left w:val="single" w:sz="4" w:space="0" w:color="auto"/>
            </w:tcBorders>
            <w:shd w:val="clear" w:color="auto" w:fill="auto"/>
          </w:tcPr>
          <w:p w14:paraId="29911E42" w14:textId="77777777" w:rsidR="000F4EEA" w:rsidRPr="00AA571D" w:rsidRDefault="000F4EEA" w:rsidP="0076527B">
            <w:pPr>
              <w:rPr>
                <w:rFonts w:cs="Arial"/>
                <w:sz w:val="10"/>
                <w:szCs w:val="10"/>
                <w:lang w:val="es-ES_tradnl"/>
              </w:rPr>
            </w:pPr>
          </w:p>
          <w:p w14:paraId="3F42950E" w14:textId="77777777" w:rsidR="000F4EEA" w:rsidRPr="00AA571D" w:rsidRDefault="000F4EEA" w:rsidP="0076527B">
            <w:pPr>
              <w:rPr>
                <w:rFonts w:cs="Arial"/>
                <w:szCs w:val="18"/>
                <w:lang w:val="es-ES_tradnl"/>
              </w:rPr>
            </w:pPr>
            <w:r w:rsidRPr="00AA571D">
              <w:rPr>
                <w:rFonts w:cs="Arial"/>
                <w:szCs w:val="18"/>
                <w:lang w:val="es-ES_tradnl"/>
              </w:rPr>
              <w:t>El desplome total limite es 1/500 de la altura total</w:t>
            </w:r>
          </w:p>
        </w:tc>
      </w:tr>
    </w:tbl>
    <w:p w14:paraId="25D7FC83" w14:textId="77777777" w:rsidR="000F4EEA" w:rsidRPr="00AA571D" w:rsidRDefault="000F4EEA" w:rsidP="000F4EEA">
      <w:pPr>
        <w:rPr>
          <w:rFonts w:cs="Arial"/>
          <w:szCs w:val="18"/>
          <w:lang w:val="es-ES_tradnl"/>
        </w:rPr>
      </w:pPr>
    </w:p>
    <w:p w14:paraId="58EECBB7" w14:textId="77777777" w:rsidR="000F4EEA" w:rsidRPr="0004126B" w:rsidRDefault="000F4EEA" w:rsidP="000F4EEA">
      <w:pPr>
        <w:rPr>
          <w:rFonts w:cs="Arial"/>
          <w:szCs w:val="18"/>
          <w:lang w:val="es-ES_tradnl"/>
        </w:rPr>
      </w:pPr>
    </w:p>
    <w:p w14:paraId="5C0A19B3" w14:textId="77777777" w:rsidR="000F4EEA" w:rsidRPr="0004126B" w:rsidRDefault="000F4EEA" w:rsidP="000F4EEA">
      <w:pPr>
        <w:jc w:val="right"/>
        <w:rPr>
          <w:rFonts w:cs="Arial"/>
          <w:b/>
          <w:szCs w:val="18"/>
          <w:lang w:val="es-ES_tradnl"/>
        </w:rPr>
      </w:pPr>
    </w:p>
    <w:p w14:paraId="0A88C94A" w14:textId="77777777" w:rsidR="000F4EEA" w:rsidRPr="0004126B" w:rsidRDefault="000F4EEA" w:rsidP="000F4EEA">
      <w:pPr>
        <w:pStyle w:val="LAMET02"/>
        <w:ind w:left="142"/>
      </w:pPr>
      <w:r w:rsidRPr="0004126B">
        <w:t>SE-AE ACCIONES EN LA EDIFICACIÓN</w:t>
      </w:r>
    </w:p>
    <w:p w14:paraId="3C9EC684" w14:textId="77777777" w:rsidR="000F4EEA" w:rsidRPr="0004126B" w:rsidRDefault="000F4EEA" w:rsidP="000F4EEA">
      <w:pPr>
        <w:rPr>
          <w:rFonts w:cs="Arial"/>
          <w:b/>
          <w:szCs w:val="18"/>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1418"/>
        <w:gridCol w:w="6520"/>
      </w:tblGrid>
      <w:tr w:rsidR="000F4EEA" w:rsidRPr="0004126B" w14:paraId="0D0AE14B" w14:textId="77777777" w:rsidTr="0076527B">
        <w:trPr>
          <w:cantSplit/>
        </w:trPr>
        <w:tc>
          <w:tcPr>
            <w:tcW w:w="1559" w:type="dxa"/>
            <w:vMerge w:val="restart"/>
            <w:shd w:val="clear" w:color="auto" w:fill="auto"/>
            <w:vAlign w:val="center"/>
          </w:tcPr>
          <w:p w14:paraId="32329D5B" w14:textId="77777777" w:rsidR="000F4EEA" w:rsidRPr="0004126B" w:rsidRDefault="000F4EEA" w:rsidP="0076527B">
            <w:pPr>
              <w:numPr>
                <w:ilvl w:val="12"/>
                <w:numId w:val="0"/>
              </w:numPr>
              <w:jc w:val="center"/>
              <w:rPr>
                <w:rFonts w:cs="Arial"/>
                <w:b/>
                <w:szCs w:val="18"/>
                <w:lang w:val="es-ES_tradnl"/>
              </w:rPr>
            </w:pPr>
            <w:r w:rsidRPr="0004126B">
              <w:rPr>
                <w:rFonts w:cs="Arial"/>
                <w:b/>
                <w:szCs w:val="18"/>
                <w:lang w:val="es-ES_tradnl"/>
              </w:rPr>
              <w:t>Acciones Permanentes</w:t>
            </w:r>
          </w:p>
          <w:p w14:paraId="5ACB7902" w14:textId="77777777" w:rsidR="000F4EEA" w:rsidRPr="0004126B" w:rsidRDefault="000F4EEA" w:rsidP="0076527B">
            <w:pPr>
              <w:numPr>
                <w:ilvl w:val="12"/>
                <w:numId w:val="0"/>
              </w:numPr>
              <w:jc w:val="center"/>
              <w:rPr>
                <w:rFonts w:cs="Arial"/>
                <w:b/>
                <w:szCs w:val="18"/>
                <w:lang w:val="es-ES_tradnl"/>
              </w:rPr>
            </w:pPr>
            <w:r w:rsidRPr="0004126B">
              <w:rPr>
                <w:rFonts w:cs="Arial"/>
                <w:b/>
                <w:szCs w:val="18"/>
                <w:lang w:val="es-ES_tradnl"/>
              </w:rPr>
              <w:t>(G):</w:t>
            </w:r>
          </w:p>
        </w:tc>
        <w:tc>
          <w:tcPr>
            <w:tcW w:w="1418" w:type="dxa"/>
            <w:vAlign w:val="center"/>
          </w:tcPr>
          <w:p w14:paraId="4AEE3078" w14:textId="77777777" w:rsidR="000F4EEA" w:rsidRPr="009F46F8" w:rsidRDefault="000F4EEA" w:rsidP="0076527B">
            <w:pPr>
              <w:widowControl w:val="0"/>
              <w:rPr>
                <w:rFonts w:cs="Arial"/>
                <w:spacing w:val="-2"/>
                <w:szCs w:val="18"/>
                <w:lang w:val="es-ES_tradnl"/>
              </w:rPr>
            </w:pPr>
            <w:r w:rsidRPr="009F46F8">
              <w:rPr>
                <w:rFonts w:cs="Arial"/>
                <w:spacing w:val="-2"/>
                <w:szCs w:val="18"/>
                <w:lang w:val="es-ES_tradnl"/>
              </w:rPr>
              <w:t>Peso Propio de la estructura:</w:t>
            </w:r>
          </w:p>
        </w:tc>
        <w:tc>
          <w:tcPr>
            <w:tcW w:w="6520" w:type="dxa"/>
            <w:shd w:val="clear" w:color="auto" w:fill="auto"/>
            <w:vAlign w:val="center"/>
          </w:tcPr>
          <w:p w14:paraId="2EC65744" w14:textId="77777777" w:rsidR="000F4EEA" w:rsidRPr="009F46F8" w:rsidRDefault="000F4EEA" w:rsidP="0076527B">
            <w:pPr>
              <w:pStyle w:val="subartculoCTE"/>
            </w:pPr>
            <w:r w:rsidRPr="009F46F8">
              <w:t>Forjado unidireccional de placas alveolares 25+5: A efectos de cálculo se han considerado un peso uniforme total de 480 Kg/m2. Es importante verificar que no se sobrepasa este valor en caso de modificar el tipo y/o las características del forjado</w:t>
            </w:r>
          </w:p>
          <w:p w14:paraId="0A0EA638" w14:textId="77777777" w:rsidR="000F4EEA" w:rsidRPr="009F46F8" w:rsidRDefault="000F4EEA" w:rsidP="0076527B">
            <w:pPr>
              <w:rPr>
                <w:rFonts w:cs="Arial"/>
                <w:lang w:val="es-ES_tradnl"/>
              </w:rPr>
            </w:pPr>
          </w:p>
          <w:p w14:paraId="6F0B7600" w14:textId="77777777" w:rsidR="000F4EEA" w:rsidRPr="009F46F8" w:rsidRDefault="000F4EEA" w:rsidP="0076527B">
            <w:pPr>
              <w:rPr>
                <w:rFonts w:cs="Arial"/>
                <w:szCs w:val="18"/>
                <w:lang w:val="es-ES_tradnl"/>
              </w:rPr>
            </w:pPr>
            <w:r w:rsidRPr="009F46F8">
              <w:rPr>
                <w:rFonts w:cs="Arial"/>
                <w:szCs w:val="18"/>
                <w:lang w:val="es-ES_tradnl"/>
              </w:rPr>
              <w:t xml:space="preserve">En los elementos de hormigón armado, el peso corresponde con la sección bruta multiplicados por 25 (peso específico del hormigón armado), en pilares, muros y vigas. En losas macizas será el canto h (cm) x 25 </w:t>
            </w:r>
            <w:proofErr w:type="spellStart"/>
            <w:r w:rsidRPr="009F46F8">
              <w:rPr>
                <w:rFonts w:cs="Arial"/>
                <w:szCs w:val="18"/>
                <w:lang w:val="es-ES_tradnl"/>
              </w:rPr>
              <w:t>kN</w:t>
            </w:r>
            <w:proofErr w:type="spellEnd"/>
            <w:r w:rsidRPr="009F46F8">
              <w:rPr>
                <w:rFonts w:cs="Arial"/>
                <w:szCs w:val="18"/>
                <w:lang w:val="es-ES_tradnl"/>
              </w:rPr>
              <w:t>/m2</w:t>
            </w:r>
          </w:p>
          <w:p w14:paraId="25BADF07" w14:textId="77777777" w:rsidR="000F4EEA" w:rsidRPr="009F46F8" w:rsidRDefault="000F4EEA" w:rsidP="0076527B">
            <w:pPr>
              <w:widowControl w:val="0"/>
              <w:rPr>
                <w:rFonts w:cs="Arial"/>
                <w:spacing w:val="-2"/>
                <w:sz w:val="10"/>
                <w:szCs w:val="10"/>
                <w:lang w:val="es-ES_tradnl"/>
              </w:rPr>
            </w:pPr>
          </w:p>
        </w:tc>
      </w:tr>
      <w:tr w:rsidR="000F4EEA" w:rsidRPr="0004126B" w14:paraId="4761468A" w14:textId="77777777" w:rsidTr="0076527B">
        <w:trPr>
          <w:cantSplit/>
        </w:trPr>
        <w:tc>
          <w:tcPr>
            <w:tcW w:w="1559" w:type="dxa"/>
            <w:vMerge/>
            <w:shd w:val="clear" w:color="auto" w:fill="auto"/>
            <w:vAlign w:val="center"/>
          </w:tcPr>
          <w:p w14:paraId="7571B43D" w14:textId="77777777" w:rsidR="000F4EEA" w:rsidRPr="0004126B" w:rsidRDefault="000F4EEA" w:rsidP="0076527B">
            <w:pPr>
              <w:numPr>
                <w:ilvl w:val="12"/>
                <w:numId w:val="0"/>
              </w:numPr>
              <w:rPr>
                <w:rFonts w:cs="Arial"/>
                <w:b/>
                <w:szCs w:val="18"/>
                <w:lang w:val="es-ES_tradnl"/>
              </w:rPr>
            </w:pPr>
          </w:p>
        </w:tc>
        <w:tc>
          <w:tcPr>
            <w:tcW w:w="1418" w:type="dxa"/>
            <w:vAlign w:val="center"/>
          </w:tcPr>
          <w:p w14:paraId="261C78A1" w14:textId="77777777" w:rsidR="000F4EEA" w:rsidRPr="009F46F8" w:rsidRDefault="000F4EEA" w:rsidP="0076527B">
            <w:pPr>
              <w:widowControl w:val="0"/>
              <w:rPr>
                <w:rFonts w:cs="Arial"/>
                <w:spacing w:val="-2"/>
                <w:szCs w:val="18"/>
                <w:lang w:val="es-ES_tradnl"/>
              </w:rPr>
            </w:pPr>
            <w:r w:rsidRPr="009F46F8">
              <w:rPr>
                <w:rFonts w:cs="Arial"/>
                <w:spacing w:val="-2"/>
                <w:szCs w:val="18"/>
                <w:lang w:val="es-ES_tradnl"/>
              </w:rPr>
              <w:t>Cargas Muertas:</w:t>
            </w:r>
          </w:p>
        </w:tc>
        <w:tc>
          <w:tcPr>
            <w:tcW w:w="6520" w:type="dxa"/>
            <w:shd w:val="clear" w:color="auto" w:fill="auto"/>
            <w:vAlign w:val="center"/>
          </w:tcPr>
          <w:p w14:paraId="2D4C84B1" w14:textId="77777777" w:rsidR="000F4EEA" w:rsidRPr="009F46F8" w:rsidRDefault="000F4EEA" w:rsidP="0076527B">
            <w:pPr>
              <w:pStyle w:val="subartculoCTE"/>
            </w:pPr>
            <w:r w:rsidRPr="009F46F8">
              <w:t xml:space="preserve">Se estiman uniformemente repartidas en la planta. Se corresponde con pavimentos, </w:t>
            </w:r>
            <w:proofErr w:type="spellStart"/>
            <w:r w:rsidRPr="009F46F8">
              <w:t>peldañeados</w:t>
            </w:r>
            <w:proofErr w:type="spellEnd"/>
            <w:r w:rsidRPr="009F46F8">
              <w:t xml:space="preserve"> de escaleras y falsos techos. Se han estimado 200 kg/m</w:t>
            </w:r>
            <w:r w:rsidRPr="009F46F8">
              <w:rPr>
                <w:vertAlign w:val="superscript"/>
              </w:rPr>
              <w:t>2</w:t>
            </w:r>
            <w:r w:rsidRPr="009F46F8">
              <w:t xml:space="preserve"> entre pavimentos, falsos techos e instalaciones colgadas.</w:t>
            </w:r>
          </w:p>
          <w:p w14:paraId="6B8B49B9" w14:textId="77777777" w:rsidR="000F4EEA" w:rsidRPr="009F46F8" w:rsidRDefault="000F4EEA" w:rsidP="0076527B">
            <w:pPr>
              <w:pStyle w:val="subartculoCTE"/>
            </w:pPr>
          </w:p>
          <w:p w14:paraId="59982CBA" w14:textId="77777777" w:rsidR="000F4EEA" w:rsidRPr="009F46F8" w:rsidRDefault="000F4EEA" w:rsidP="0076527B">
            <w:pPr>
              <w:pStyle w:val="subartculoCTE"/>
            </w:pPr>
            <w:r w:rsidRPr="009F46F8">
              <w:t>A éstas se añade la tabiquería como una media de 100 kg/m</w:t>
            </w:r>
            <w:r w:rsidRPr="009F46F8">
              <w:rPr>
                <w:vertAlign w:val="superscript"/>
              </w:rPr>
              <w:t>2</w:t>
            </w:r>
            <w:r w:rsidRPr="009F46F8">
              <w:t>, entendiendo por tabiquería las particiones interiores habituales (quedan fuera los muros de medio pie en adelante y, por supuesto, los muros de carga). En total, 300 kg/m</w:t>
            </w:r>
            <w:r w:rsidRPr="009F46F8">
              <w:rPr>
                <w:vertAlign w:val="superscript"/>
              </w:rPr>
              <w:t>2</w:t>
            </w:r>
            <w:r w:rsidRPr="009F46F8">
              <w:t>.</w:t>
            </w:r>
          </w:p>
          <w:p w14:paraId="3DF8B26A" w14:textId="77777777" w:rsidR="000F4EEA" w:rsidRPr="009F46F8" w:rsidRDefault="000F4EEA" w:rsidP="0076527B">
            <w:pPr>
              <w:rPr>
                <w:rFonts w:cs="Arial"/>
                <w:lang w:val="es-ES_tradnl"/>
              </w:rPr>
            </w:pPr>
          </w:p>
          <w:p w14:paraId="08E153FE" w14:textId="77777777" w:rsidR="000F4EEA" w:rsidRPr="009F46F8" w:rsidRDefault="000F4EEA" w:rsidP="0076527B">
            <w:pPr>
              <w:ind w:right="71"/>
              <w:rPr>
                <w:rFonts w:cs="Arial"/>
                <w:szCs w:val="18"/>
                <w:lang w:val="es-ES_tradnl"/>
              </w:rPr>
            </w:pPr>
            <w:r w:rsidRPr="009F46F8">
              <w:rPr>
                <w:rFonts w:cs="Arial"/>
                <w:szCs w:val="18"/>
                <w:lang w:val="es-ES_tradnl"/>
              </w:rPr>
              <w:t>Se incluyen las cargas correspondientes al peso de las instalaciones que discurren ancladas al forjado, las correspondientes a los rellenos (en su caso) y las de formación de pendiente en las cubiertas.</w:t>
            </w:r>
          </w:p>
          <w:p w14:paraId="475FF5B0" w14:textId="77777777" w:rsidR="000F4EEA" w:rsidRPr="009F46F8" w:rsidRDefault="000F4EEA" w:rsidP="0076527B">
            <w:pPr>
              <w:widowControl w:val="0"/>
              <w:rPr>
                <w:rFonts w:cs="Arial"/>
                <w:spacing w:val="-2"/>
                <w:sz w:val="10"/>
                <w:szCs w:val="10"/>
                <w:lang w:val="es-ES_tradnl"/>
              </w:rPr>
            </w:pPr>
          </w:p>
        </w:tc>
      </w:tr>
      <w:tr w:rsidR="000F4EEA" w:rsidRPr="0004126B" w14:paraId="43CEAE27" w14:textId="77777777" w:rsidTr="0076527B">
        <w:trPr>
          <w:cantSplit/>
        </w:trPr>
        <w:tc>
          <w:tcPr>
            <w:tcW w:w="1559" w:type="dxa"/>
            <w:vMerge/>
            <w:shd w:val="clear" w:color="auto" w:fill="auto"/>
            <w:vAlign w:val="center"/>
          </w:tcPr>
          <w:p w14:paraId="79DC01A8" w14:textId="77777777" w:rsidR="000F4EEA" w:rsidRPr="0004126B" w:rsidRDefault="000F4EEA" w:rsidP="0076527B">
            <w:pPr>
              <w:numPr>
                <w:ilvl w:val="12"/>
                <w:numId w:val="0"/>
              </w:numPr>
              <w:rPr>
                <w:rFonts w:cs="Arial"/>
                <w:b/>
                <w:szCs w:val="18"/>
                <w:lang w:val="es-ES_tradnl"/>
              </w:rPr>
            </w:pPr>
          </w:p>
        </w:tc>
        <w:tc>
          <w:tcPr>
            <w:tcW w:w="1418" w:type="dxa"/>
            <w:vAlign w:val="center"/>
          </w:tcPr>
          <w:p w14:paraId="08388EF5" w14:textId="77777777" w:rsidR="000F4EEA" w:rsidRPr="009F46F8" w:rsidRDefault="000F4EEA" w:rsidP="0076527B">
            <w:pPr>
              <w:widowControl w:val="0"/>
              <w:rPr>
                <w:rFonts w:cs="Arial"/>
                <w:spacing w:val="-2"/>
                <w:szCs w:val="18"/>
                <w:lang w:val="es-ES_tradnl"/>
              </w:rPr>
            </w:pPr>
            <w:r w:rsidRPr="009F46F8">
              <w:rPr>
                <w:rFonts w:cs="Arial"/>
                <w:spacing w:val="-2"/>
                <w:szCs w:val="18"/>
                <w:lang w:val="es-ES_tradnl"/>
              </w:rPr>
              <w:t>Peso propio de tabiques pesados y muros de cerramiento:</w:t>
            </w:r>
          </w:p>
        </w:tc>
        <w:tc>
          <w:tcPr>
            <w:tcW w:w="6520" w:type="dxa"/>
            <w:shd w:val="clear" w:color="auto" w:fill="auto"/>
            <w:vAlign w:val="center"/>
          </w:tcPr>
          <w:p w14:paraId="7CD10978" w14:textId="77777777" w:rsidR="000F4EEA" w:rsidRPr="009F46F8" w:rsidRDefault="000F4EEA" w:rsidP="0076527B">
            <w:pPr>
              <w:widowControl w:val="0"/>
              <w:rPr>
                <w:rFonts w:cs="Arial"/>
                <w:spacing w:val="-2"/>
                <w:sz w:val="12"/>
                <w:szCs w:val="12"/>
                <w:lang w:val="es-ES_tradnl"/>
              </w:rPr>
            </w:pPr>
          </w:p>
          <w:p w14:paraId="7A6530D5" w14:textId="77777777" w:rsidR="000F4EEA" w:rsidRPr="009F46F8" w:rsidRDefault="000F4EEA" w:rsidP="0076527B">
            <w:pPr>
              <w:widowControl w:val="0"/>
              <w:spacing w:line="276" w:lineRule="auto"/>
              <w:rPr>
                <w:rFonts w:cs="Arial"/>
                <w:szCs w:val="18"/>
                <w:lang w:val="es-ES_tradnl"/>
              </w:rPr>
            </w:pPr>
            <w:r w:rsidRPr="009F46F8">
              <w:rPr>
                <w:rFonts w:cs="Arial"/>
                <w:spacing w:val="-2"/>
                <w:szCs w:val="18"/>
                <w:lang w:val="es-ES_tradnl"/>
              </w:rPr>
              <w:t>Éstos se consideran al margen de la sobrecarga de tabiquería por no situarse dentro la horquilla antes indicada (hasta medio pie). Corresponderían a la separación entre zonas de diferente uso, las fachadas propiamente dichas y los petos de cubierta. En el anejo C del DB-SE-AE se incluyen los pesos de algunos materiales y productos.</w:t>
            </w:r>
            <w:r w:rsidRPr="009F46F8">
              <w:rPr>
                <w:rFonts w:cs="Arial"/>
                <w:szCs w:val="18"/>
                <w:lang w:val="es-ES_tradnl"/>
              </w:rPr>
              <w:t xml:space="preserve"> </w:t>
            </w:r>
          </w:p>
          <w:p w14:paraId="170F5F7B" w14:textId="77777777" w:rsidR="000F4EEA" w:rsidRPr="009F46F8" w:rsidRDefault="000F4EEA" w:rsidP="0076527B">
            <w:pPr>
              <w:widowControl w:val="0"/>
              <w:rPr>
                <w:rFonts w:cs="Arial"/>
                <w:b/>
                <w:spacing w:val="-2"/>
                <w:szCs w:val="18"/>
                <w:lang w:val="es-ES_tradnl"/>
              </w:rPr>
            </w:pPr>
          </w:p>
        </w:tc>
      </w:tr>
      <w:tr w:rsidR="000F4EEA" w:rsidRPr="0004126B" w14:paraId="6085DBFC" w14:textId="77777777" w:rsidTr="0076527B">
        <w:trPr>
          <w:cantSplit/>
          <w:trHeight w:val="536"/>
        </w:trPr>
        <w:tc>
          <w:tcPr>
            <w:tcW w:w="1559" w:type="dxa"/>
            <w:vMerge/>
            <w:shd w:val="clear" w:color="auto" w:fill="auto"/>
            <w:vAlign w:val="center"/>
          </w:tcPr>
          <w:p w14:paraId="6AFBD80C" w14:textId="77777777" w:rsidR="000F4EEA" w:rsidRPr="0004126B" w:rsidRDefault="000F4EEA" w:rsidP="0076527B">
            <w:pPr>
              <w:numPr>
                <w:ilvl w:val="12"/>
                <w:numId w:val="0"/>
              </w:numPr>
              <w:rPr>
                <w:rFonts w:cs="Arial"/>
                <w:b/>
                <w:szCs w:val="18"/>
                <w:lang w:val="es-ES_tradnl"/>
              </w:rPr>
            </w:pPr>
          </w:p>
        </w:tc>
        <w:tc>
          <w:tcPr>
            <w:tcW w:w="1418" w:type="dxa"/>
            <w:vAlign w:val="center"/>
          </w:tcPr>
          <w:p w14:paraId="5A9C21F2" w14:textId="77777777" w:rsidR="000F4EEA" w:rsidRPr="009F46F8" w:rsidRDefault="000F4EEA" w:rsidP="0076527B">
            <w:pPr>
              <w:widowControl w:val="0"/>
              <w:rPr>
                <w:rFonts w:cs="Arial"/>
                <w:spacing w:val="-2"/>
                <w:szCs w:val="18"/>
                <w:lang w:val="es-ES_tradnl"/>
              </w:rPr>
            </w:pPr>
            <w:r w:rsidRPr="009F46F8">
              <w:rPr>
                <w:rFonts w:cs="Arial"/>
                <w:spacing w:val="-2"/>
                <w:szCs w:val="18"/>
                <w:lang w:val="es-ES_tradnl"/>
              </w:rPr>
              <w:t>Acciones del terreno</w:t>
            </w:r>
          </w:p>
        </w:tc>
        <w:tc>
          <w:tcPr>
            <w:tcW w:w="6520" w:type="dxa"/>
            <w:shd w:val="clear" w:color="auto" w:fill="auto"/>
            <w:vAlign w:val="center"/>
          </w:tcPr>
          <w:p w14:paraId="32CF15CF" w14:textId="77777777" w:rsidR="000F4EEA" w:rsidRPr="009F46F8" w:rsidRDefault="000F4EEA" w:rsidP="0076527B">
            <w:pPr>
              <w:widowControl w:val="0"/>
              <w:rPr>
                <w:rFonts w:cs="Arial"/>
                <w:sz w:val="4"/>
                <w:szCs w:val="4"/>
                <w:lang w:val="es-ES_tradnl"/>
              </w:rPr>
            </w:pPr>
          </w:p>
          <w:p w14:paraId="4D847852" w14:textId="77777777" w:rsidR="000F4EEA" w:rsidRPr="009F46F8" w:rsidRDefault="000F4EEA" w:rsidP="0076527B">
            <w:pPr>
              <w:widowControl w:val="0"/>
              <w:spacing w:line="276" w:lineRule="auto"/>
              <w:rPr>
                <w:rFonts w:cs="Arial"/>
                <w:szCs w:val="18"/>
                <w:lang w:val="es-ES_tradnl"/>
              </w:rPr>
            </w:pPr>
            <w:r w:rsidRPr="009F46F8">
              <w:rPr>
                <w:rFonts w:cs="Arial"/>
                <w:szCs w:val="18"/>
                <w:lang w:val="es-ES_tradnl"/>
              </w:rPr>
              <w:t>Las acciones del terreno se tratarán de acuerdo con lo establecido en DB-SE-C.</w:t>
            </w:r>
          </w:p>
          <w:p w14:paraId="6E08BE9F" w14:textId="77777777" w:rsidR="000F4EEA" w:rsidRPr="009F46F8" w:rsidRDefault="000F4EEA" w:rsidP="0076527B">
            <w:pPr>
              <w:widowControl w:val="0"/>
              <w:rPr>
                <w:rFonts w:cs="Arial"/>
                <w:spacing w:val="-2"/>
                <w:szCs w:val="18"/>
                <w:lang w:val="es-ES_tradnl"/>
              </w:rPr>
            </w:pPr>
          </w:p>
        </w:tc>
      </w:tr>
      <w:tr w:rsidR="000F4EEA" w:rsidRPr="0004126B" w14:paraId="17ACA6A9" w14:textId="77777777" w:rsidTr="0076527B">
        <w:trPr>
          <w:cantSplit/>
        </w:trPr>
        <w:tc>
          <w:tcPr>
            <w:tcW w:w="1559" w:type="dxa"/>
            <w:vMerge w:val="restart"/>
            <w:shd w:val="clear" w:color="auto" w:fill="auto"/>
            <w:vAlign w:val="center"/>
          </w:tcPr>
          <w:p w14:paraId="0A554710" w14:textId="77777777" w:rsidR="000F4EEA" w:rsidRPr="0004126B" w:rsidRDefault="000F4EEA" w:rsidP="0076527B">
            <w:pPr>
              <w:numPr>
                <w:ilvl w:val="12"/>
                <w:numId w:val="0"/>
              </w:numPr>
              <w:jc w:val="center"/>
              <w:rPr>
                <w:rFonts w:cs="Arial"/>
                <w:szCs w:val="18"/>
                <w:lang w:val="es-ES_tradnl"/>
              </w:rPr>
            </w:pPr>
          </w:p>
          <w:p w14:paraId="0493F59A" w14:textId="77777777" w:rsidR="000F4EEA" w:rsidRPr="0004126B" w:rsidRDefault="000F4EEA" w:rsidP="0076527B">
            <w:pPr>
              <w:numPr>
                <w:ilvl w:val="12"/>
                <w:numId w:val="0"/>
              </w:numPr>
              <w:jc w:val="center"/>
              <w:rPr>
                <w:rFonts w:cs="Arial"/>
                <w:b/>
                <w:szCs w:val="18"/>
                <w:lang w:val="es-ES_tradnl"/>
              </w:rPr>
            </w:pPr>
            <w:r w:rsidRPr="0004126B">
              <w:rPr>
                <w:rFonts w:cs="Arial"/>
                <w:b/>
                <w:szCs w:val="18"/>
                <w:lang w:val="es-ES_tradnl"/>
              </w:rPr>
              <w:t>Acciones Variables</w:t>
            </w:r>
          </w:p>
          <w:p w14:paraId="3B41BEAE" w14:textId="77777777" w:rsidR="000F4EEA" w:rsidRPr="0004126B" w:rsidRDefault="000F4EEA" w:rsidP="0076527B">
            <w:pPr>
              <w:numPr>
                <w:ilvl w:val="12"/>
                <w:numId w:val="0"/>
              </w:numPr>
              <w:jc w:val="center"/>
              <w:rPr>
                <w:rFonts w:cs="Arial"/>
                <w:b/>
                <w:szCs w:val="18"/>
                <w:lang w:val="es-ES_tradnl"/>
              </w:rPr>
            </w:pPr>
            <w:r w:rsidRPr="0004126B">
              <w:rPr>
                <w:rFonts w:cs="Arial"/>
                <w:b/>
                <w:szCs w:val="18"/>
                <w:lang w:val="es-ES_tradnl"/>
              </w:rPr>
              <w:t>(Q):</w:t>
            </w:r>
          </w:p>
          <w:p w14:paraId="643CF9B7" w14:textId="77777777" w:rsidR="000F4EEA" w:rsidRPr="0004126B" w:rsidRDefault="000F4EEA" w:rsidP="0076527B">
            <w:pPr>
              <w:numPr>
                <w:ilvl w:val="12"/>
                <w:numId w:val="0"/>
              </w:numPr>
              <w:jc w:val="center"/>
              <w:rPr>
                <w:rFonts w:cs="Arial"/>
                <w:szCs w:val="18"/>
                <w:lang w:val="es-ES_tradnl"/>
              </w:rPr>
            </w:pPr>
          </w:p>
        </w:tc>
        <w:tc>
          <w:tcPr>
            <w:tcW w:w="1418" w:type="dxa"/>
            <w:tcBorders>
              <w:bottom w:val="single" w:sz="4" w:space="0" w:color="auto"/>
            </w:tcBorders>
            <w:vAlign w:val="center"/>
          </w:tcPr>
          <w:p w14:paraId="1244DFE3" w14:textId="77777777" w:rsidR="000F4EEA" w:rsidRPr="009F46F8" w:rsidRDefault="000F4EEA" w:rsidP="0076527B">
            <w:pPr>
              <w:widowControl w:val="0"/>
              <w:rPr>
                <w:rFonts w:cs="Arial"/>
                <w:spacing w:val="-2"/>
                <w:szCs w:val="18"/>
                <w:lang w:val="es-ES_tradnl"/>
              </w:rPr>
            </w:pPr>
            <w:r w:rsidRPr="009F46F8">
              <w:rPr>
                <w:rFonts w:cs="Arial"/>
                <w:szCs w:val="18"/>
                <w:lang w:val="es-ES_tradnl"/>
              </w:rPr>
              <w:t>La sobrecarga de uso:</w:t>
            </w:r>
          </w:p>
        </w:tc>
        <w:tc>
          <w:tcPr>
            <w:tcW w:w="6520" w:type="dxa"/>
            <w:shd w:val="clear" w:color="auto" w:fill="auto"/>
            <w:vAlign w:val="center"/>
          </w:tcPr>
          <w:p w14:paraId="774DCB59" w14:textId="77777777" w:rsidR="000F4EEA" w:rsidRPr="009F46F8" w:rsidRDefault="000F4EEA" w:rsidP="0076527B">
            <w:pPr>
              <w:numPr>
                <w:ilvl w:val="12"/>
                <w:numId w:val="0"/>
              </w:numPr>
              <w:rPr>
                <w:rFonts w:cs="Arial"/>
                <w:sz w:val="10"/>
                <w:szCs w:val="10"/>
                <w:lang w:val="es-ES_tradnl"/>
              </w:rPr>
            </w:pPr>
          </w:p>
          <w:p w14:paraId="7E7F04E6" w14:textId="77777777" w:rsidR="000F4EEA" w:rsidRPr="009F46F8" w:rsidRDefault="000F4EEA" w:rsidP="0076527B">
            <w:pPr>
              <w:numPr>
                <w:ilvl w:val="12"/>
                <w:numId w:val="0"/>
              </w:numPr>
              <w:spacing w:line="276" w:lineRule="auto"/>
              <w:ind w:right="71"/>
              <w:rPr>
                <w:rFonts w:cs="Arial"/>
                <w:szCs w:val="18"/>
                <w:lang w:val="es-ES_tradnl"/>
              </w:rPr>
            </w:pPr>
            <w:r w:rsidRPr="009F46F8">
              <w:rPr>
                <w:rFonts w:cs="Arial"/>
                <w:szCs w:val="18"/>
                <w:lang w:val="es-ES_tradnl"/>
              </w:rPr>
              <w:t>Se ha considerado 300 kg/m2 para uso de colegio, 500 kg/m2 en las zonas susceptibles de aglomeración tales como pasillos y vestíbulos y 100 kg/m2 de sobrecarga de mantenimiento en cubiertas. Asimismo, se ha considerado una sobrecarga de nieve de 60 kg/m2 de acuerdo a CTE.</w:t>
            </w:r>
          </w:p>
          <w:p w14:paraId="69EBD739" w14:textId="77777777" w:rsidR="000F4EEA" w:rsidRPr="009F46F8" w:rsidRDefault="000F4EEA" w:rsidP="0076527B">
            <w:pPr>
              <w:numPr>
                <w:ilvl w:val="12"/>
                <w:numId w:val="0"/>
              </w:numPr>
              <w:rPr>
                <w:rFonts w:cs="Arial"/>
                <w:b/>
                <w:spacing w:val="-2"/>
                <w:szCs w:val="18"/>
                <w:lang w:val="es-ES_tradnl"/>
              </w:rPr>
            </w:pPr>
          </w:p>
        </w:tc>
      </w:tr>
      <w:tr w:rsidR="000F4EEA" w:rsidRPr="0004126B" w14:paraId="2E616B80" w14:textId="77777777" w:rsidTr="0076527B">
        <w:trPr>
          <w:cantSplit/>
        </w:trPr>
        <w:tc>
          <w:tcPr>
            <w:tcW w:w="1559" w:type="dxa"/>
            <w:vMerge/>
            <w:shd w:val="clear" w:color="auto" w:fill="auto"/>
            <w:vAlign w:val="center"/>
          </w:tcPr>
          <w:p w14:paraId="55826C06" w14:textId="77777777" w:rsidR="000F4EEA" w:rsidRPr="0004126B" w:rsidRDefault="000F4EEA" w:rsidP="0076527B">
            <w:pPr>
              <w:numPr>
                <w:ilvl w:val="12"/>
                <w:numId w:val="0"/>
              </w:numPr>
              <w:rPr>
                <w:rFonts w:cs="Arial"/>
                <w:b/>
                <w:szCs w:val="18"/>
                <w:lang w:val="es-ES_tradnl"/>
              </w:rPr>
            </w:pPr>
          </w:p>
        </w:tc>
        <w:tc>
          <w:tcPr>
            <w:tcW w:w="1418" w:type="dxa"/>
            <w:tcBorders>
              <w:top w:val="single" w:sz="4" w:space="0" w:color="auto"/>
            </w:tcBorders>
            <w:vAlign w:val="center"/>
          </w:tcPr>
          <w:p w14:paraId="0776F8BA" w14:textId="77777777" w:rsidR="000F4EEA" w:rsidRPr="0004126B" w:rsidRDefault="000F4EEA" w:rsidP="0076527B">
            <w:pPr>
              <w:widowControl w:val="0"/>
              <w:rPr>
                <w:rFonts w:cs="Arial"/>
                <w:spacing w:val="-2"/>
                <w:szCs w:val="18"/>
                <w:lang w:val="es-ES_tradnl"/>
              </w:rPr>
            </w:pPr>
            <w:r w:rsidRPr="0004126B">
              <w:rPr>
                <w:rFonts w:cs="Arial"/>
                <w:szCs w:val="18"/>
                <w:lang w:val="es-ES_tradnl"/>
              </w:rPr>
              <w:t>Las acciones climáticas:</w:t>
            </w:r>
          </w:p>
        </w:tc>
        <w:tc>
          <w:tcPr>
            <w:tcW w:w="6520" w:type="dxa"/>
            <w:shd w:val="clear" w:color="auto" w:fill="auto"/>
            <w:vAlign w:val="center"/>
          </w:tcPr>
          <w:p w14:paraId="7A30A32D" w14:textId="77777777" w:rsidR="000F4EEA" w:rsidRPr="0004126B" w:rsidRDefault="000F4EEA" w:rsidP="0076527B">
            <w:pPr>
              <w:numPr>
                <w:ilvl w:val="12"/>
                <w:numId w:val="0"/>
              </w:numPr>
              <w:ind w:right="71"/>
              <w:rPr>
                <w:rFonts w:cs="Arial"/>
                <w:b/>
                <w:bCs/>
                <w:i/>
                <w:sz w:val="6"/>
                <w:szCs w:val="6"/>
                <w:u w:val="single"/>
                <w:lang w:val="es-ES_tradnl"/>
              </w:rPr>
            </w:pPr>
          </w:p>
          <w:p w14:paraId="36F0EA9C" w14:textId="77777777" w:rsidR="000F4EEA" w:rsidRPr="0004126B" w:rsidRDefault="000F4EEA" w:rsidP="0076527B">
            <w:pPr>
              <w:numPr>
                <w:ilvl w:val="12"/>
                <w:numId w:val="0"/>
              </w:numPr>
              <w:ind w:right="71"/>
              <w:rPr>
                <w:rFonts w:cs="Arial"/>
                <w:i/>
                <w:szCs w:val="18"/>
                <w:u w:val="single"/>
                <w:lang w:val="es-ES_tradnl"/>
              </w:rPr>
            </w:pPr>
            <w:r w:rsidRPr="0004126B">
              <w:rPr>
                <w:rFonts w:cs="Arial"/>
                <w:b/>
                <w:bCs/>
                <w:i/>
                <w:szCs w:val="18"/>
                <w:u w:val="single"/>
                <w:lang w:val="es-ES_tradnl"/>
              </w:rPr>
              <w:t>El viento</w:t>
            </w:r>
            <w:r w:rsidRPr="0004126B">
              <w:rPr>
                <w:rFonts w:cs="Arial"/>
                <w:i/>
                <w:szCs w:val="18"/>
                <w:u w:val="single"/>
                <w:lang w:val="es-ES_tradnl"/>
              </w:rPr>
              <w:t>:</w:t>
            </w:r>
          </w:p>
          <w:p w14:paraId="536546DA" w14:textId="77777777" w:rsidR="000F4EEA" w:rsidRPr="0004126B" w:rsidRDefault="000F4EEA" w:rsidP="0076527B">
            <w:pPr>
              <w:numPr>
                <w:ilvl w:val="12"/>
                <w:numId w:val="0"/>
              </w:numPr>
              <w:ind w:right="71"/>
              <w:rPr>
                <w:rFonts w:cs="Arial"/>
                <w:i/>
                <w:sz w:val="12"/>
                <w:szCs w:val="12"/>
                <w:u w:val="single"/>
                <w:lang w:val="es-ES_tradnl"/>
              </w:rPr>
            </w:pPr>
          </w:p>
          <w:p w14:paraId="6F5BED6A" w14:textId="77777777" w:rsidR="000F4EEA" w:rsidRPr="0004126B" w:rsidRDefault="000F4EEA" w:rsidP="0076527B">
            <w:pPr>
              <w:pStyle w:val="subartculoCTE"/>
            </w:pPr>
            <w:r w:rsidRPr="0004126B">
              <w:t xml:space="preserve">Se ha tenido en cuenta conforme a lo indicado en el CTE aunque dada la escasa altura del edificio y la propia configuración del mismo no tiene influencia significativa. En general, las estructuras habituales de edificación no son sensibles a los efectos dinámicos del viento y podrían despreciarse estos efectos en edificios cuya esbeltez máxima (relación altura y anchura del edificio) sea menor que 6. </w:t>
            </w:r>
          </w:p>
          <w:p w14:paraId="34AFDBA4" w14:textId="77777777" w:rsidR="000F4EEA" w:rsidRPr="0004126B" w:rsidRDefault="000F4EEA" w:rsidP="0076527B">
            <w:pPr>
              <w:pStyle w:val="subartculoCTE"/>
              <w:rPr>
                <w:sz w:val="8"/>
                <w:szCs w:val="8"/>
              </w:rPr>
            </w:pPr>
          </w:p>
          <w:p w14:paraId="5989FE37" w14:textId="77777777" w:rsidR="000F4EEA" w:rsidRPr="0004126B" w:rsidRDefault="000F4EEA" w:rsidP="0076527B">
            <w:pPr>
              <w:pStyle w:val="subartculoCTE"/>
            </w:pPr>
            <w:r w:rsidRPr="0004126B">
              <w:t>La carga de viento depende de la zona a la que corresponda el emplazamiento y de la rugosidad del terreno</w:t>
            </w:r>
          </w:p>
          <w:p w14:paraId="1DEA6371" w14:textId="77777777" w:rsidR="000F4EEA" w:rsidRPr="0004126B" w:rsidRDefault="000F4EEA" w:rsidP="0076527B">
            <w:pPr>
              <w:rPr>
                <w:rFonts w:cs="Arial"/>
                <w:sz w:val="8"/>
                <w:szCs w:val="8"/>
                <w:lang w:val="es-ES_tradnl"/>
              </w:rPr>
            </w:pPr>
          </w:p>
          <w:p w14:paraId="43F5A943" w14:textId="77777777" w:rsidR="000F4EEA" w:rsidRPr="0004126B" w:rsidRDefault="000F4EEA" w:rsidP="0076527B">
            <w:pPr>
              <w:rPr>
                <w:rFonts w:cs="Arial"/>
                <w:szCs w:val="18"/>
                <w:lang w:val="es-ES_tradnl"/>
              </w:rPr>
            </w:pPr>
            <w:r w:rsidRPr="0004126B">
              <w:rPr>
                <w:rFonts w:cs="Arial"/>
                <w:szCs w:val="18"/>
                <w:lang w:val="es-ES_tradnl"/>
              </w:rPr>
              <w:t>Zona A. Grado de aspereza IV.</w:t>
            </w:r>
          </w:p>
          <w:p w14:paraId="426B468E" w14:textId="77777777" w:rsidR="000F4EEA" w:rsidRPr="0004126B" w:rsidRDefault="000F4EEA" w:rsidP="0076527B">
            <w:pPr>
              <w:ind w:right="71"/>
              <w:rPr>
                <w:rFonts w:cs="Arial"/>
                <w:sz w:val="8"/>
                <w:szCs w:val="8"/>
                <w:lang w:val="es-ES_tradnl"/>
              </w:rPr>
            </w:pPr>
          </w:p>
          <w:p w14:paraId="287E9FE9" w14:textId="77777777" w:rsidR="000F4EEA" w:rsidRPr="0004126B" w:rsidRDefault="000F4EEA" w:rsidP="0076527B">
            <w:pPr>
              <w:numPr>
                <w:ilvl w:val="12"/>
                <w:numId w:val="0"/>
              </w:numPr>
              <w:ind w:right="71"/>
              <w:rPr>
                <w:rFonts w:cs="Arial"/>
                <w:i/>
                <w:szCs w:val="18"/>
                <w:u w:val="single"/>
                <w:lang w:val="es-ES_tradnl"/>
              </w:rPr>
            </w:pPr>
            <w:r w:rsidRPr="0004126B">
              <w:rPr>
                <w:rFonts w:cs="Arial"/>
                <w:b/>
                <w:bCs/>
                <w:i/>
                <w:szCs w:val="18"/>
                <w:u w:val="single"/>
                <w:lang w:val="es-ES_tradnl"/>
              </w:rPr>
              <w:t>La temperatura</w:t>
            </w:r>
            <w:r w:rsidRPr="0004126B">
              <w:rPr>
                <w:rFonts w:cs="Arial"/>
                <w:i/>
                <w:szCs w:val="18"/>
                <w:u w:val="single"/>
                <w:lang w:val="es-ES_tradnl"/>
              </w:rPr>
              <w:t>:</w:t>
            </w:r>
          </w:p>
          <w:p w14:paraId="1CC97DD2" w14:textId="77777777" w:rsidR="000F4EEA" w:rsidRPr="0004126B" w:rsidRDefault="000F4EEA" w:rsidP="0076527B">
            <w:pPr>
              <w:numPr>
                <w:ilvl w:val="12"/>
                <w:numId w:val="0"/>
              </w:numPr>
              <w:ind w:right="71"/>
              <w:rPr>
                <w:rFonts w:cs="Arial"/>
                <w:i/>
                <w:sz w:val="4"/>
                <w:szCs w:val="4"/>
                <w:u w:val="single"/>
                <w:lang w:val="es-ES_tradnl"/>
              </w:rPr>
            </w:pPr>
          </w:p>
          <w:p w14:paraId="78ECA266" w14:textId="77777777" w:rsidR="000F4EEA" w:rsidRPr="0004126B" w:rsidRDefault="000F4EEA" w:rsidP="0076527B">
            <w:pPr>
              <w:pStyle w:val="subartculoCTE"/>
            </w:pPr>
            <w:r w:rsidRPr="0004126B">
              <w:t xml:space="preserve">En estructuras habituales de hormigón estructural o metálicas formadas por pilares y vigas, pueden no considerarse las acciones térmicas cuando se dispongan de juntas de dilatación  a una distancia máxima de 40 metros. Al superar esa distancia, se ha previsto la formación de una junta de dilatación que divide al conjunto del edificio en dos partes con una distancia, en cada una de ellas, inferior a 30 m. </w:t>
            </w:r>
          </w:p>
          <w:p w14:paraId="291F1D57" w14:textId="77777777" w:rsidR="000F4EEA" w:rsidRPr="0004126B" w:rsidRDefault="000F4EEA" w:rsidP="0076527B">
            <w:pPr>
              <w:numPr>
                <w:ilvl w:val="12"/>
                <w:numId w:val="0"/>
              </w:numPr>
              <w:ind w:right="71"/>
              <w:rPr>
                <w:rFonts w:cs="Arial"/>
                <w:i/>
                <w:sz w:val="6"/>
                <w:szCs w:val="6"/>
                <w:lang w:val="es-ES_tradnl"/>
              </w:rPr>
            </w:pPr>
          </w:p>
          <w:p w14:paraId="29B556DE" w14:textId="77777777" w:rsidR="000F4EEA" w:rsidRPr="0004126B" w:rsidRDefault="000F4EEA" w:rsidP="0076527B">
            <w:pPr>
              <w:numPr>
                <w:ilvl w:val="12"/>
                <w:numId w:val="0"/>
              </w:numPr>
              <w:ind w:right="71"/>
              <w:rPr>
                <w:rFonts w:cs="Arial"/>
                <w:b/>
                <w:bCs/>
                <w:i/>
                <w:szCs w:val="18"/>
                <w:u w:val="single"/>
                <w:lang w:val="es-ES_tradnl"/>
              </w:rPr>
            </w:pPr>
            <w:r w:rsidRPr="0004126B">
              <w:rPr>
                <w:rFonts w:cs="Arial"/>
                <w:b/>
                <w:bCs/>
                <w:i/>
                <w:szCs w:val="18"/>
                <w:u w:val="single"/>
                <w:lang w:val="es-ES_tradnl"/>
              </w:rPr>
              <w:t>La nieve:</w:t>
            </w:r>
          </w:p>
          <w:p w14:paraId="2CD24855" w14:textId="77777777" w:rsidR="000F4EEA" w:rsidRPr="0004126B" w:rsidRDefault="000F4EEA" w:rsidP="0076527B">
            <w:pPr>
              <w:numPr>
                <w:ilvl w:val="12"/>
                <w:numId w:val="0"/>
              </w:numPr>
              <w:ind w:right="71"/>
              <w:rPr>
                <w:rFonts w:cs="Arial"/>
                <w:b/>
                <w:bCs/>
                <w:i/>
                <w:sz w:val="10"/>
                <w:szCs w:val="10"/>
                <w:u w:val="single"/>
                <w:lang w:val="es-ES_tradnl"/>
              </w:rPr>
            </w:pPr>
          </w:p>
          <w:p w14:paraId="1A2DBBE0" w14:textId="77777777" w:rsidR="000F4EEA" w:rsidRPr="0004126B" w:rsidRDefault="000F4EEA" w:rsidP="0076527B">
            <w:pPr>
              <w:widowControl w:val="0"/>
              <w:spacing w:line="276" w:lineRule="auto"/>
              <w:ind w:right="71"/>
              <w:rPr>
                <w:rFonts w:cs="Arial"/>
                <w:b/>
                <w:color w:val="0000FF"/>
                <w:spacing w:val="-2"/>
                <w:sz w:val="6"/>
                <w:szCs w:val="6"/>
                <w:lang w:val="es-ES_tradnl"/>
              </w:rPr>
            </w:pPr>
            <w:r w:rsidRPr="0004126B">
              <w:rPr>
                <w:rFonts w:cs="Arial"/>
                <w:szCs w:val="18"/>
                <w:lang w:val="es-ES_tradnl"/>
              </w:rPr>
              <w:t>Se han considerado 60 kg/m</w:t>
            </w:r>
            <w:r w:rsidRPr="0004126B">
              <w:rPr>
                <w:rFonts w:cs="Arial"/>
                <w:szCs w:val="18"/>
                <w:vertAlign w:val="superscript"/>
                <w:lang w:val="es-ES_tradnl"/>
              </w:rPr>
              <w:t>2</w:t>
            </w:r>
            <w:r w:rsidRPr="0004126B">
              <w:rPr>
                <w:rFonts w:cs="Arial"/>
                <w:szCs w:val="18"/>
                <w:lang w:val="es-ES_tradnl"/>
              </w:rPr>
              <w:t xml:space="preserve"> de acuerdo a las indicaciones del CTE. Tabla 3.8 del SE-AE</w:t>
            </w:r>
          </w:p>
          <w:p w14:paraId="678D2F6E" w14:textId="77777777" w:rsidR="000F4EEA" w:rsidRPr="0004126B" w:rsidRDefault="000F4EEA" w:rsidP="0076527B">
            <w:pPr>
              <w:widowControl w:val="0"/>
              <w:rPr>
                <w:rFonts w:cs="Arial"/>
                <w:b/>
                <w:color w:val="0000FF"/>
                <w:spacing w:val="-2"/>
                <w:sz w:val="6"/>
                <w:szCs w:val="6"/>
                <w:lang w:val="es-ES_tradnl"/>
              </w:rPr>
            </w:pPr>
          </w:p>
        </w:tc>
      </w:tr>
      <w:tr w:rsidR="000F4EEA" w:rsidRPr="0004126B" w14:paraId="745FF9E3" w14:textId="77777777" w:rsidTr="0076527B">
        <w:trPr>
          <w:cantSplit/>
        </w:trPr>
        <w:tc>
          <w:tcPr>
            <w:tcW w:w="1559" w:type="dxa"/>
            <w:vMerge/>
            <w:shd w:val="clear" w:color="auto" w:fill="auto"/>
            <w:vAlign w:val="center"/>
          </w:tcPr>
          <w:p w14:paraId="6A65CD7D" w14:textId="77777777" w:rsidR="000F4EEA" w:rsidRPr="0004126B" w:rsidRDefault="000F4EEA" w:rsidP="0076527B">
            <w:pPr>
              <w:numPr>
                <w:ilvl w:val="12"/>
                <w:numId w:val="0"/>
              </w:numPr>
              <w:rPr>
                <w:rFonts w:cs="Arial"/>
                <w:b/>
                <w:szCs w:val="18"/>
                <w:lang w:val="es-ES_tradnl"/>
              </w:rPr>
            </w:pPr>
          </w:p>
        </w:tc>
        <w:tc>
          <w:tcPr>
            <w:tcW w:w="1418" w:type="dxa"/>
            <w:vAlign w:val="center"/>
          </w:tcPr>
          <w:p w14:paraId="5E8912E5" w14:textId="77777777" w:rsidR="000F4EEA" w:rsidRPr="0004126B" w:rsidRDefault="000F4EEA" w:rsidP="0076527B">
            <w:pPr>
              <w:widowControl w:val="0"/>
              <w:rPr>
                <w:rFonts w:cs="Arial"/>
                <w:szCs w:val="18"/>
                <w:lang w:val="es-ES_tradnl"/>
              </w:rPr>
            </w:pPr>
          </w:p>
          <w:p w14:paraId="4BA6B6E7" w14:textId="77777777" w:rsidR="000F4EEA" w:rsidRPr="0004126B" w:rsidRDefault="000F4EEA" w:rsidP="0076527B">
            <w:pPr>
              <w:widowControl w:val="0"/>
              <w:rPr>
                <w:rFonts w:cs="Arial"/>
                <w:szCs w:val="18"/>
                <w:lang w:val="es-ES_tradnl"/>
              </w:rPr>
            </w:pPr>
            <w:r w:rsidRPr="0004126B">
              <w:rPr>
                <w:rFonts w:cs="Arial"/>
                <w:szCs w:val="18"/>
                <w:lang w:val="es-ES_tradnl"/>
              </w:rPr>
              <w:t>Las acciones químicas, físicas y biológicas:</w:t>
            </w:r>
          </w:p>
          <w:p w14:paraId="55C3A258" w14:textId="77777777" w:rsidR="000F4EEA" w:rsidRPr="0004126B" w:rsidRDefault="000F4EEA" w:rsidP="0076527B">
            <w:pPr>
              <w:widowControl w:val="0"/>
              <w:rPr>
                <w:rFonts w:cs="Arial"/>
                <w:spacing w:val="-2"/>
                <w:szCs w:val="18"/>
                <w:lang w:val="es-ES_tradnl"/>
              </w:rPr>
            </w:pPr>
          </w:p>
        </w:tc>
        <w:tc>
          <w:tcPr>
            <w:tcW w:w="6520" w:type="dxa"/>
            <w:shd w:val="clear" w:color="auto" w:fill="auto"/>
            <w:vAlign w:val="center"/>
          </w:tcPr>
          <w:p w14:paraId="4D37EF6C" w14:textId="77777777" w:rsidR="000F4EEA" w:rsidRPr="0004126B" w:rsidRDefault="000F4EEA" w:rsidP="0076527B">
            <w:pPr>
              <w:widowControl w:val="0"/>
              <w:spacing w:line="276" w:lineRule="auto"/>
              <w:ind w:right="71"/>
              <w:rPr>
                <w:rFonts w:cs="Arial"/>
                <w:sz w:val="6"/>
                <w:szCs w:val="6"/>
                <w:lang w:val="es-ES_tradnl"/>
              </w:rPr>
            </w:pPr>
          </w:p>
          <w:p w14:paraId="75E8D9D3" w14:textId="77777777" w:rsidR="000F4EEA" w:rsidRPr="0004126B" w:rsidRDefault="000F4EEA" w:rsidP="0076527B">
            <w:pPr>
              <w:widowControl w:val="0"/>
              <w:spacing w:line="276" w:lineRule="auto"/>
              <w:ind w:right="71"/>
              <w:rPr>
                <w:rFonts w:cs="Arial"/>
                <w:szCs w:val="18"/>
                <w:lang w:val="es-ES_tradnl"/>
              </w:rPr>
            </w:pPr>
            <w:r w:rsidRPr="0004126B">
              <w:rPr>
                <w:rFonts w:cs="Arial"/>
                <w:szCs w:val="18"/>
                <w:lang w:val="es-ES_tradnl"/>
              </w:rPr>
              <w:t>Las acciones químicas que pueden causar la corrosión de los elementos de acero  se pueden caracterizar mediante la velocidad de corrosión que se refiere a la pérdida de acero por unidad de superficie del elemento afectado y por unidad de tiempo. La velocidad de corrosión depende de factores ambientales tales como la disponibilidad del agente agresivo necesario para que se active el proceso de la corrosión, temperatura, la humedad relativa, el viento, la radicación solar, pero también de las características del acero y del tratamiento de sus superficies, así como de la geometría de la estructura y de sus detalles constructivos.</w:t>
            </w:r>
          </w:p>
          <w:p w14:paraId="00F95A75" w14:textId="77777777" w:rsidR="000F4EEA" w:rsidRPr="0004126B" w:rsidRDefault="000F4EEA" w:rsidP="0076527B">
            <w:pPr>
              <w:widowControl w:val="0"/>
              <w:spacing w:line="276" w:lineRule="auto"/>
              <w:ind w:right="71"/>
              <w:rPr>
                <w:rFonts w:cs="Arial"/>
                <w:sz w:val="10"/>
                <w:szCs w:val="10"/>
                <w:lang w:val="es-ES_tradnl"/>
              </w:rPr>
            </w:pPr>
          </w:p>
          <w:p w14:paraId="790FF612" w14:textId="77777777" w:rsidR="000F4EEA" w:rsidRPr="0004126B" w:rsidRDefault="000F4EEA" w:rsidP="0076527B">
            <w:pPr>
              <w:widowControl w:val="0"/>
              <w:spacing w:line="276" w:lineRule="auto"/>
              <w:ind w:right="71"/>
              <w:rPr>
                <w:rFonts w:cs="Arial"/>
                <w:b/>
                <w:spacing w:val="-2"/>
                <w:szCs w:val="18"/>
                <w:lang w:val="es-ES_tradnl"/>
              </w:rPr>
            </w:pPr>
            <w:r w:rsidRPr="0004126B">
              <w:rPr>
                <w:rFonts w:cs="Arial"/>
                <w:szCs w:val="18"/>
                <w:lang w:val="es-ES_tradnl"/>
              </w:rPr>
              <w:t>El sistema de protección de las estructuras de acero se regirá por el DB-SE-A. En cuanto a las estructuras de hormigón estructural se regirán por el Art.3.4.2 del DB-SE-AE.</w:t>
            </w:r>
          </w:p>
        </w:tc>
      </w:tr>
      <w:tr w:rsidR="000F4EEA" w:rsidRPr="0004126B" w14:paraId="7490084F" w14:textId="77777777" w:rsidTr="0076527B">
        <w:trPr>
          <w:cantSplit/>
        </w:trPr>
        <w:tc>
          <w:tcPr>
            <w:tcW w:w="1559" w:type="dxa"/>
            <w:vMerge/>
            <w:shd w:val="clear" w:color="auto" w:fill="auto"/>
            <w:vAlign w:val="center"/>
          </w:tcPr>
          <w:p w14:paraId="21026DAE" w14:textId="77777777" w:rsidR="000F4EEA" w:rsidRPr="0004126B" w:rsidRDefault="000F4EEA" w:rsidP="0076527B">
            <w:pPr>
              <w:numPr>
                <w:ilvl w:val="12"/>
                <w:numId w:val="0"/>
              </w:numPr>
              <w:rPr>
                <w:rFonts w:cs="Arial"/>
                <w:b/>
                <w:szCs w:val="18"/>
                <w:lang w:val="es-ES_tradnl"/>
              </w:rPr>
            </w:pPr>
          </w:p>
        </w:tc>
        <w:tc>
          <w:tcPr>
            <w:tcW w:w="1418" w:type="dxa"/>
            <w:vAlign w:val="center"/>
          </w:tcPr>
          <w:p w14:paraId="75367B8F" w14:textId="77777777" w:rsidR="000F4EEA" w:rsidRPr="0004126B" w:rsidRDefault="000F4EEA" w:rsidP="0076527B">
            <w:pPr>
              <w:widowControl w:val="0"/>
              <w:rPr>
                <w:rFonts w:cs="Arial"/>
                <w:spacing w:val="-2"/>
                <w:szCs w:val="18"/>
                <w:lang w:val="es-ES_tradnl"/>
              </w:rPr>
            </w:pPr>
            <w:r w:rsidRPr="0004126B">
              <w:rPr>
                <w:rFonts w:cs="Arial"/>
                <w:szCs w:val="18"/>
                <w:lang w:val="es-ES_tradnl"/>
              </w:rPr>
              <w:t>Acciones accidentales (A):</w:t>
            </w:r>
          </w:p>
        </w:tc>
        <w:tc>
          <w:tcPr>
            <w:tcW w:w="6520" w:type="dxa"/>
            <w:shd w:val="clear" w:color="auto" w:fill="auto"/>
            <w:vAlign w:val="center"/>
          </w:tcPr>
          <w:p w14:paraId="462F0480" w14:textId="77777777" w:rsidR="000F4EEA" w:rsidRPr="0004126B" w:rsidRDefault="000F4EEA" w:rsidP="0076527B">
            <w:pPr>
              <w:rPr>
                <w:rFonts w:cs="Arial"/>
                <w:szCs w:val="18"/>
                <w:lang w:val="es-ES_tradnl"/>
              </w:rPr>
            </w:pPr>
          </w:p>
          <w:p w14:paraId="14CC7D8A" w14:textId="77777777" w:rsidR="000F4EEA" w:rsidRPr="0004126B" w:rsidRDefault="000F4EEA" w:rsidP="005A152D">
            <w:pPr>
              <w:numPr>
                <w:ilvl w:val="0"/>
                <w:numId w:val="19"/>
              </w:numPr>
              <w:tabs>
                <w:tab w:val="clear" w:pos="720"/>
                <w:tab w:val="num" w:pos="355"/>
              </w:tabs>
              <w:ind w:left="355" w:right="71" w:hanging="283"/>
              <w:rPr>
                <w:rFonts w:cs="Arial"/>
                <w:szCs w:val="18"/>
                <w:lang w:val="es-ES_tradnl"/>
              </w:rPr>
            </w:pPr>
            <w:r w:rsidRPr="0004126B">
              <w:rPr>
                <w:rFonts w:cs="Arial"/>
                <w:szCs w:val="18"/>
                <w:lang w:val="es-ES_tradnl"/>
              </w:rPr>
              <w:t xml:space="preserve">Sismo: Dada la zona donde se encuentra no es de aplicación según la norma de Construcción </w:t>
            </w:r>
            <w:proofErr w:type="spellStart"/>
            <w:r w:rsidRPr="0004126B">
              <w:rPr>
                <w:rFonts w:cs="Arial"/>
                <w:szCs w:val="18"/>
                <w:lang w:val="es-ES_tradnl"/>
              </w:rPr>
              <w:t>Sismorresistente</w:t>
            </w:r>
            <w:proofErr w:type="spellEnd"/>
            <w:r w:rsidRPr="0004126B">
              <w:rPr>
                <w:rFonts w:cs="Arial"/>
                <w:szCs w:val="18"/>
                <w:lang w:val="es-ES_tradnl"/>
              </w:rPr>
              <w:t xml:space="preserve"> NCSE-02.</w:t>
            </w:r>
          </w:p>
          <w:p w14:paraId="03F8E536" w14:textId="77777777" w:rsidR="000F4EEA" w:rsidRPr="0004126B" w:rsidRDefault="000F4EEA" w:rsidP="0076527B">
            <w:pPr>
              <w:tabs>
                <w:tab w:val="num" w:pos="355"/>
              </w:tabs>
              <w:ind w:left="355" w:right="71" w:hanging="283"/>
              <w:rPr>
                <w:rFonts w:cs="Arial"/>
                <w:sz w:val="8"/>
                <w:szCs w:val="8"/>
                <w:lang w:val="es-ES_tradnl"/>
              </w:rPr>
            </w:pPr>
          </w:p>
          <w:p w14:paraId="7E7E066E" w14:textId="77777777" w:rsidR="000F4EEA" w:rsidRPr="0004126B" w:rsidRDefault="000F4EEA" w:rsidP="005A152D">
            <w:pPr>
              <w:numPr>
                <w:ilvl w:val="0"/>
                <w:numId w:val="19"/>
              </w:numPr>
              <w:tabs>
                <w:tab w:val="clear" w:pos="720"/>
                <w:tab w:val="num" w:pos="355"/>
              </w:tabs>
              <w:ind w:left="355" w:right="71" w:hanging="283"/>
              <w:rPr>
                <w:rFonts w:cs="Arial"/>
                <w:szCs w:val="18"/>
                <w:lang w:val="es-ES_tradnl"/>
              </w:rPr>
            </w:pPr>
            <w:r w:rsidRPr="0004126B">
              <w:rPr>
                <w:rFonts w:cs="Arial"/>
                <w:szCs w:val="18"/>
                <w:lang w:val="es-ES_tradnl"/>
              </w:rPr>
              <w:t>Fuego: En el caso de estructuras de hormigón, se cumplirán los requisitos indicados en la EHE (dimensiones y recubrimientos mínimos). En el caso de la estructura de acero, todos los elementos deberán ir revestidos para alcanzar la resistencia al fuego establecida en el DB SI. En el caso de los pilares metálicos, a efectos de cálculo, se han considerado trasdosados de doble placa de cartón yeso específicos para fuego. En el caso de las vigas metálicas, se ha previsto el revestimiento mediante pintura ignífuga.</w:t>
            </w:r>
          </w:p>
          <w:p w14:paraId="43C9A48B" w14:textId="77777777" w:rsidR="000F4EEA" w:rsidRPr="0004126B" w:rsidRDefault="000F4EEA" w:rsidP="0076527B">
            <w:pPr>
              <w:tabs>
                <w:tab w:val="num" w:pos="355"/>
              </w:tabs>
              <w:ind w:left="355" w:right="71" w:hanging="283"/>
              <w:rPr>
                <w:rFonts w:cs="Arial"/>
                <w:sz w:val="8"/>
                <w:szCs w:val="8"/>
                <w:lang w:val="es-ES_tradnl"/>
              </w:rPr>
            </w:pPr>
          </w:p>
          <w:p w14:paraId="29BA48A1" w14:textId="77777777" w:rsidR="000F4EEA" w:rsidRPr="0004126B" w:rsidRDefault="000F4EEA" w:rsidP="005A152D">
            <w:pPr>
              <w:numPr>
                <w:ilvl w:val="0"/>
                <w:numId w:val="19"/>
              </w:numPr>
              <w:tabs>
                <w:tab w:val="clear" w:pos="720"/>
                <w:tab w:val="num" w:pos="355"/>
              </w:tabs>
              <w:ind w:left="355" w:right="71" w:hanging="283"/>
              <w:rPr>
                <w:rFonts w:cs="Arial"/>
                <w:szCs w:val="18"/>
                <w:lang w:val="es-ES_tradnl"/>
              </w:rPr>
            </w:pPr>
            <w:r w:rsidRPr="0004126B">
              <w:rPr>
                <w:rFonts w:cs="Arial"/>
                <w:szCs w:val="18"/>
                <w:lang w:val="es-ES_tradnl"/>
              </w:rPr>
              <w:t>Impactos: No han sido tenidos en cuenta.</w:t>
            </w:r>
          </w:p>
          <w:p w14:paraId="6A81240C" w14:textId="77777777" w:rsidR="000F4EEA" w:rsidRPr="0004126B" w:rsidRDefault="000F4EEA" w:rsidP="0076527B">
            <w:pPr>
              <w:tabs>
                <w:tab w:val="num" w:pos="355"/>
              </w:tabs>
              <w:ind w:left="355" w:right="71" w:hanging="283"/>
              <w:rPr>
                <w:rFonts w:cs="Arial"/>
                <w:sz w:val="8"/>
                <w:szCs w:val="8"/>
                <w:lang w:val="es-ES_tradnl"/>
              </w:rPr>
            </w:pPr>
          </w:p>
          <w:p w14:paraId="7750DF36" w14:textId="77777777" w:rsidR="000F4EEA" w:rsidRPr="0004126B" w:rsidRDefault="000F4EEA" w:rsidP="005A152D">
            <w:pPr>
              <w:numPr>
                <w:ilvl w:val="0"/>
                <w:numId w:val="19"/>
              </w:numPr>
              <w:tabs>
                <w:tab w:val="clear" w:pos="720"/>
                <w:tab w:val="num" w:pos="355"/>
              </w:tabs>
              <w:spacing w:after="120"/>
              <w:ind w:left="358" w:right="74" w:hanging="284"/>
              <w:rPr>
                <w:rFonts w:cs="Arial"/>
                <w:spacing w:val="-2"/>
                <w:szCs w:val="18"/>
                <w:lang w:val="es-ES_tradnl"/>
              </w:rPr>
            </w:pPr>
            <w:r w:rsidRPr="0004126B">
              <w:rPr>
                <w:rFonts w:cs="Arial"/>
                <w:szCs w:val="18"/>
                <w:lang w:val="es-ES_tradnl"/>
              </w:rPr>
              <w:t>Explosiones: No han sido tenidas en cuenta.</w:t>
            </w:r>
          </w:p>
        </w:tc>
      </w:tr>
    </w:tbl>
    <w:p w14:paraId="549BBBE7" w14:textId="77777777" w:rsidR="000F4EEA" w:rsidRPr="0004126B" w:rsidRDefault="000F4EEA" w:rsidP="000F4EEA">
      <w:pPr>
        <w:rPr>
          <w:rFonts w:cs="Arial"/>
          <w:szCs w:val="18"/>
          <w:lang w:val="es-ES_tradnl"/>
        </w:rPr>
      </w:pPr>
    </w:p>
    <w:p w14:paraId="75847AD6" w14:textId="77777777" w:rsidR="000F4EEA" w:rsidRPr="0004126B" w:rsidRDefault="000F4EEA" w:rsidP="000F4EEA">
      <w:pPr>
        <w:numPr>
          <w:ilvl w:val="12"/>
          <w:numId w:val="0"/>
        </w:numPr>
        <w:rPr>
          <w:rFonts w:cs="Arial"/>
          <w:b/>
          <w:szCs w:val="18"/>
          <w:lang w:val="es-ES_tradnl"/>
        </w:rPr>
      </w:pPr>
    </w:p>
    <w:p w14:paraId="76694F7C" w14:textId="77777777" w:rsidR="000F4EEA" w:rsidRPr="0004126B" w:rsidRDefault="000F4EEA" w:rsidP="000F4EEA">
      <w:pPr>
        <w:numPr>
          <w:ilvl w:val="12"/>
          <w:numId w:val="0"/>
        </w:numPr>
        <w:rPr>
          <w:rFonts w:cs="Arial"/>
          <w:b/>
          <w:szCs w:val="18"/>
          <w:lang w:val="es-ES_tradnl"/>
        </w:rPr>
      </w:pPr>
    </w:p>
    <w:p w14:paraId="1F64FB09" w14:textId="77777777" w:rsidR="009F46F8" w:rsidRDefault="009F46F8">
      <w:pPr>
        <w:jc w:val="left"/>
        <w:rPr>
          <w:rFonts w:cs="Arial"/>
          <w:b/>
          <w:szCs w:val="18"/>
          <w:lang w:val="es-ES_tradnl"/>
        </w:rPr>
      </w:pPr>
      <w:r>
        <w:rPr>
          <w:rFonts w:cs="Arial"/>
          <w:b/>
          <w:szCs w:val="18"/>
          <w:lang w:val="es-ES_tradnl"/>
        </w:rPr>
        <w:br w:type="page"/>
      </w:r>
    </w:p>
    <w:p w14:paraId="411B500B" w14:textId="5DC666DC" w:rsidR="000F4EEA" w:rsidRPr="0004126B" w:rsidRDefault="000F4EEA" w:rsidP="000F4EEA">
      <w:pPr>
        <w:numPr>
          <w:ilvl w:val="12"/>
          <w:numId w:val="0"/>
        </w:numPr>
        <w:rPr>
          <w:rFonts w:cs="Arial"/>
          <w:b/>
          <w:szCs w:val="18"/>
          <w:lang w:val="es-ES_tradnl"/>
        </w:rPr>
      </w:pPr>
      <w:r w:rsidRPr="0004126B">
        <w:rPr>
          <w:rFonts w:cs="Arial"/>
          <w:b/>
          <w:szCs w:val="18"/>
          <w:lang w:val="es-ES_tradnl"/>
        </w:rPr>
        <w:lastRenderedPageBreak/>
        <w:t>Cargas gravitatorias por niveles.</w:t>
      </w:r>
    </w:p>
    <w:p w14:paraId="4FDA838C" w14:textId="77777777" w:rsidR="000F4EEA" w:rsidRPr="0004126B" w:rsidRDefault="000F4EEA" w:rsidP="000F4EEA">
      <w:pPr>
        <w:numPr>
          <w:ilvl w:val="12"/>
          <w:numId w:val="0"/>
        </w:numPr>
        <w:rPr>
          <w:rFonts w:cs="Arial"/>
          <w:sz w:val="10"/>
          <w:szCs w:val="10"/>
          <w:lang w:val="es-ES_tradnl"/>
        </w:rPr>
      </w:pPr>
    </w:p>
    <w:tbl>
      <w:tblPr>
        <w:tblW w:w="9781"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5"/>
        <w:gridCol w:w="850"/>
        <w:gridCol w:w="993"/>
        <w:gridCol w:w="992"/>
        <w:gridCol w:w="850"/>
        <w:gridCol w:w="851"/>
        <w:gridCol w:w="709"/>
        <w:gridCol w:w="850"/>
        <w:gridCol w:w="851"/>
        <w:gridCol w:w="850"/>
      </w:tblGrid>
      <w:tr w:rsidR="000F4EEA" w:rsidRPr="0004126B" w14:paraId="1E4FD987" w14:textId="77777777" w:rsidTr="0076527B">
        <w:trPr>
          <w:trHeight w:val="1180"/>
        </w:trPr>
        <w:tc>
          <w:tcPr>
            <w:tcW w:w="9781" w:type="dxa"/>
            <w:gridSpan w:val="10"/>
            <w:tcBorders>
              <w:top w:val="nil"/>
              <w:left w:val="nil"/>
              <w:bottom w:val="nil"/>
              <w:right w:val="nil"/>
            </w:tcBorders>
            <w:vAlign w:val="center"/>
          </w:tcPr>
          <w:p w14:paraId="0CF56BA0"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Conforme a lo establecido en el DB-SE-AE en la tabla 3.1 las acciones gravitatorias, así como las sobrecargas de uso, tabiquería y nieve que se han considerado para el cálculo de la estructura de este edificio son las indicadas:</w:t>
            </w:r>
          </w:p>
          <w:p w14:paraId="3E2EA3D4" w14:textId="77777777" w:rsidR="000F4EEA" w:rsidRPr="0004126B" w:rsidRDefault="000F4EEA" w:rsidP="0076527B">
            <w:pPr>
              <w:numPr>
                <w:ilvl w:val="12"/>
                <w:numId w:val="0"/>
              </w:numPr>
              <w:rPr>
                <w:rFonts w:cs="Arial"/>
                <w:szCs w:val="18"/>
                <w:lang w:val="es-ES_tradnl"/>
              </w:rPr>
            </w:pPr>
          </w:p>
        </w:tc>
      </w:tr>
      <w:tr w:rsidR="000F4EEA" w:rsidRPr="0004126B" w14:paraId="41CCC8FE"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1985" w:type="dxa"/>
            <w:vMerge w:val="restart"/>
            <w:tcBorders>
              <w:top w:val="single" w:sz="4" w:space="0" w:color="auto"/>
              <w:left w:val="single" w:sz="4" w:space="0" w:color="auto"/>
              <w:bottom w:val="nil"/>
              <w:right w:val="single" w:sz="4" w:space="0" w:color="auto"/>
            </w:tcBorders>
            <w:shd w:val="clear" w:color="auto" w:fill="548DD4"/>
            <w:vAlign w:val="center"/>
          </w:tcPr>
          <w:p w14:paraId="14BF691D" w14:textId="77777777" w:rsidR="00E06351" w:rsidRPr="00E06351" w:rsidRDefault="000F4EEA" w:rsidP="00E06351">
            <w:pPr>
              <w:pStyle w:val="Ttulo5"/>
              <w:numPr>
                <w:ilvl w:val="0"/>
                <w:numId w:val="0"/>
              </w:numPr>
              <w:tabs>
                <w:tab w:val="left" w:pos="426"/>
              </w:tabs>
              <w:spacing w:after="0"/>
              <w:rPr>
                <w:rFonts w:cs="Arial"/>
                <w:b/>
                <w:color w:val="FFFFFF"/>
                <w:szCs w:val="20"/>
              </w:rPr>
            </w:pPr>
            <w:r w:rsidRPr="00E06351">
              <w:rPr>
                <w:rFonts w:cs="Arial"/>
                <w:b/>
                <w:color w:val="FFFFFF"/>
                <w:szCs w:val="20"/>
              </w:rPr>
              <w:t>Elementos</w:t>
            </w:r>
          </w:p>
          <w:p w14:paraId="04456978" w14:textId="0E30331D" w:rsidR="000F4EEA" w:rsidRPr="0004126B" w:rsidRDefault="000F4EEA" w:rsidP="00E06351">
            <w:pPr>
              <w:pStyle w:val="Ttulo5"/>
              <w:numPr>
                <w:ilvl w:val="0"/>
                <w:numId w:val="0"/>
              </w:numPr>
              <w:tabs>
                <w:tab w:val="left" w:pos="426"/>
              </w:tabs>
              <w:rPr>
                <w:rFonts w:cs="Arial"/>
                <w:color w:val="FFFFFF"/>
                <w:szCs w:val="18"/>
                <w:lang w:val="es-ES_tradnl"/>
              </w:rPr>
            </w:pPr>
            <w:r w:rsidRPr="0004126B">
              <w:rPr>
                <w:rFonts w:cs="Arial"/>
                <w:b/>
                <w:color w:val="FFFFFF"/>
                <w:szCs w:val="18"/>
                <w:lang w:val="es-ES_tradnl"/>
              </w:rPr>
              <w:t>Estructurales</w:t>
            </w:r>
          </w:p>
        </w:tc>
        <w:tc>
          <w:tcPr>
            <w:tcW w:w="4536" w:type="dxa"/>
            <w:gridSpan w:val="5"/>
            <w:tcBorders>
              <w:top w:val="single" w:sz="4" w:space="0" w:color="auto"/>
              <w:left w:val="single" w:sz="4" w:space="0" w:color="auto"/>
              <w:bottom w:val="single" w:sz="4" w:space="0" w:color="auto"/>
              <w:right w:val="single" w:sz="4" w:space="0" w:color="auto"/>
            </w:tcBorders>
            <w:shd w:val="clear" w:color="auto" w:fill="548DD4"/>
            <w:vAlign w:val="center"/>
          </w:tcPr>
          <w:p w14:paraId="75EBDAF6" w14:textId="77777777" w:rsidR="000F4EEA" w:rsidRPr="0004126B" w:rsidRDefault="000F4EEA" w:rsidP="0076527B">
            <w:pPr>
              <w:tabs>
                <w:tab w:val="left" w:pos="426"/>
              </w:tabs>
              <w:jc w:val="center"/>
              <w:rPr>
                <w:rFonts w:cs="Arial"/>
                <w:b/>
                <w:bCs/>
                <w:color w:val="FFFFFF"/>
                <w:szCs w:val="18"/>
              </w:rPr>
            </w:pPr>
            <w:r w:rsidRPr="0004126B">
              <w:rPr>
                <w:rFonts w:cs="Arial"/>
                <w:b/>
                <w:bCs/>
                <w:color w:val="FFFFFF"/>
                <w:szCs w:val="18"/>
              </w:rPr>
              <w:t>Permanentes</w:t>
            </w:r>
          </w:p>
        </w:tc>
        <w:tc>
          <w:tcPr>
            <w:tcW w:w="2410" w:type="dxa"/>
            <w:gridSpan w:val="3"/>
            <w:tcBorders>
              <w:top w:val="single" w:sz="4" w:space="0" w:color="auto"/>
              <w:left w:val="single" w:sz="4" w:space="0" w:color="auto"/>
              <w:bottom w:val="single" w:sz="4" w:space="0" w:color="auto"/>
              <w:right w:val="single" w:sz="4" w:space="0" w:color="auto"/>
            </w:tcBorders>
            <w:shd w:val="clear" w:color="auto" w:fill="548DD4"/>
            <w:vAlign w:val="center"/>
          </w:tcPr>
          <w:p w14:paraId="743BFC4F" w14:textId="77777777" w:rsidR="000F4EEA" w:rsidRPr="0004126B" w:rsidRDefault="000F4EEA" w:rsidP="0076527B">
            <w:pPr>
              <w:tabs>
                <w:tab w:val="left" w:pos="426"/>
              </w:tabs>
              <w:jc w:val="center"/>
              <w:rPr>
                <w:rFonts w:cs="Arial"/>
                <w:b/>
                <w:bCs/>
                <w:color w:val="FFFFFF"/>
                <w:szCs w:val="18"/>
              </w:rPr>
            </w:pPr>
            <w:r w:rsidRPr="0004126B">
              <w:rPr>
                <w:rFonts w:cs="Arial"/>
                <w:b/>
                <w:bCs/>
                <w:color w:val="FFFFFF"/>
                <w:szCs w:val="18"/>
              </w:rPr>
              <w:t>Sobrecargas</w:t>
            </w:r>
          </w:p>
        </w:tc>
        <w:tc>
          <w:tcPr>
            <w:tcW w:w="850" w:type="dxa"/>
            <w:vMerge w:val="restart"/>
            <w:tcBorders>
              <w:top w:val="single" w:sz="4" w:space="0" w:color="auto"/>
              <w:left w:val="single" w:sz="4" w:space="0" w:color="auto"/>
              <w:bottom w:val="nil"/>
              <w:right w:val="single" w:sz="4" w:space="0" w:color="auto"/>
            </w:tcBorders>
            <w:shd w:val="clear" w:color="auto" w:fill="548DD4"/>
            <w:vAlign w:val="center"/>
          </w:tcPr>
          <w:p w14:paraId="3C4B6719" w14:textId="77777777" w:rsidR="000F4EEA" w:rsidRPr="0004126B" w:rsidRDefault="000F4EEA" w:rsidP="0076527B">
            <w:pPr>
              <w:tabs>
                <w:tab w:val="left" w:pos="426"/>
              </w:tabs>
              <w:rPr>
                <w:rFonts w:cs="Arial"/>
                <w:b/>
                <w:bCs/>
                <w:color w:val="FFFFFF"/>
                <w:szCs w:val="18"/>
              </w:rPr>
            </w:pPr>
            <w:r w:rsidRPr="0004126B">
              <w:rPr>
                <w:rFonts w:cs="Arial"/>
                <w:b/>
                <w:bCs/>
                <w:color w:val="FFFFFF"/>
                <w:szCs w:val="18"/>
              </w:rPr>
              <w:t>Totales</w:t>
            </w:r>
          </w:p>
          <w:p w14:paraId="33BF026C" w14:textId="77777777" w:rsidR="000F4EEA" w:rsidRPr="0004126B" w:rsidRDefault="000F4EEA" w:rsidP="0076527B">
            <w:pPr>
              <w:tabs>
                <w:tab w:val="left" w:pos="426"/>
              </w:tabs>
              <w:rPr>
                <w:rFonts w:cs="Arial"/>
                <w:b/>
                <w:bCs/>
                <w:color w:val="FFFFFF"/>
                <w:szCs w:val="18"/>
              </w:rPr>
            </w:pPr>
            <w:r w:rsidRPr="0004126B">
              <w:rPr>
                <w:rFonts w:cs="Arial"/>
                <w:b/>
                <w:color w:val="FFFFFF"/>
                <w:szCs w:val="18"/>
                <w:lang w:val="es-ES_tradnl"/>
              </w:rPr>
              <w:t>kg/m</w:t>
            </w:r>
            <w:r w:rsidRPr="0004126B">
              <w:rPr>
                <w:rFonts w:cs="Arial"/>
                <w:b/>
                <w:color w:val="FFFFFF"/>
                <w:szCs w:val="18"/>
                <w:vertAlign w:val="superscript"/>
                <w:lang w:val="es-ES_tradnl"/>
              </w:rPr>
              <w:t>2</w:t>
            </w:r>
          </w:p>
        </w:tc>
      </w:tr>
      <w:tr w:rsidR="000F4EEA" w:rsidRPr="0004126B" w14:paraId="3F387066"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18"/>
        </w:trPr>
        <w:tc>
          <w:tcPr>
            <w:tcW w:w="1985" w:type="dxa"/>
            <w:vMerge/>
            <w:tcBorders>
              <w:top w:val="nil"/>
              <w:left w:val="single" w:sz="4" w:space="0" w:color="auto"/>
              <w:bottom w:val="single" w:sz="4" w:space="0" w:color="auto"/>
              <w:right w:val="single" w:sz="4" w:space="0" w:color="auto"/>
            </w:tcBorders>
            <w:shd w:val="clear" w:color="auto" w:fill="548DD4"/>
          </w:tcPr>
          <w:p w14:paraId="6847975B" w14:textId="77777777" w:rsidR="000F4EEA" w:rsidRPr="0004126B" w:rsidRDefault="000F4EEA" w:rsidP="0076527B">
            <w:pPr>
              <w:tabs>
                <w:tab w:val="left" w:pos="426"/>
              </w:tabs>
              <w:jc w:val="center"/>
              <w:rPr>
                <w:rFonts w:cs="Arial"/>
                <w:b/>
                <w:bCs/>
                <w:color w:val="FFFFFF"/>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548DD4"/>
            <w:vAlign w:val="center"/>
          </w:tcPr>
          <w:p w14:paraId="1D866B28" w14:textId="77777777" w:rsidR="000F4EEA" w:rsidRPr="0004126B" w:rsidRDefault="000F4EEA" w:rsidP="0076527B">
            <w:pPr>
              <w:tabs>
                <w:tab w:val="left" w:pos="426"/>
              </w:tabs>
              <w:jc w:val="center"/>
              <w:rPr>
                <w:rFonts w:cs="Arial"/>
                <w:color w:val="FFFFFF"/>
                <w:szCs w:val="18"/>
                <w:lang w:val="en-GB"/>
              </w:rPr>
            </w:pPr>
            <w:r w:rsidRPr="0004126B">
              <w:rPr>
                <w:rFonts w:cs="Arial"/>
                <w:color w:val="FFFFFF"/>
                <w:szCs w:val="18"/>
                <w:lang w:val="en-GB"/>
              </w:rPr>
              <w:t xml:space="preserve">P.P. </w:t>
            </w:r>
            <w:proofErr w:type="spellStart"/>
            <w:r w:rsidRPr="0004126B">
              <w:rPr>
                <w:rFonts w:cs="Arial"/>
                <w:color w:val="FFFFFF"/>
                <w:szCs w:val="18"/>
                <w:lang w:val="en-GB"/>
              </w:rPr>
              <w:t>est</w:t>
            </w:r>
            <w:proofErr w:type="spellEnd"/>
          </w:p>
          <w:p w14:paraId="48C9A2FD" w14:textId="77777777" w:rsidR="000F4EEA" w:rsidRPr="0004126B" w:rsidRDefault="000F4EEA" w:rsidP="0076527B">
            <w:pPr>
              <w:tabs>
                <w:tab w:val="left" w:pos="426"/>
              </w:tabs>
              <w:jc w:val="center"/>
              <w:rPr>
                <w:rFonts w:cs="Arial"/>
                <w:color w:val="FFFFFF"/>
                <w:sz w:val="16"/>
                <w:szCs w:val="16"/>
                <w:lang w:val="en-GB"/>
              </w:rPr>
            </w:pPr>
            <w:r w:rsidRPr="0004126B">
              <w:rPr>
                <w:rFonts w:cs="Arial"/>
                <w:color w:val="FFFFFF"/>
                <w:sz w:val="16"/>
                <w:szCs w:val="16"/>
                <w:lang w:val="es-ES_tradnl"/>
              </w:rPr>
              <w:t>kg/m</w:t>
            </w:r>
            <w:r w:rsidRPr="0004126B">
              <w:rPr>
                <w:rFonts w:cs="Arial"/>
                <w:color w:val="FFFFFF"/>
                <w:sz w:val="16"/>
                <w:szCs w:val="16"/>
                <w:vertAlign w:val="superscript"/>
                <w:lang w:val="es-ES_tradnl"/>
              </w:rPr>
              <w:t>2</w:t>
            </w:r>
          </w:p>
        </w:tc>
        <w:tc>
          <w:tcPr>
            <w:tcW w:w="993" w:type="dxa"/>
            <w:tcBorders>
              <w:top w:val="single" w:sz="4" w:space="0" w:color="auto"/>
              <w:left w:val="single" w:sz="4" w:space="0" w:color="auto"/>
              <w:bottom w:val="single" w:sz="4" w:space="0" w:color="auto"/>
              <w:right w:val="single" w:sz="4" w:space="0" w:color="auto"/>
            </w:tcBorders>
            <w:shd w:val="clear" w:color="auto" w:fill="548DD4"/>
            <w:vAlign w:val="center"/>
          </w:tcPr>
          <w:p w14:paraId="7A7EAC5B" w14:textId="77777777" w:rsidR="000F4EEA" w:rsidRPr="0004126B" w:rsidRDefault="000F4EEA" w:rsidP="0076527B">
            <w:pPr>
              <w:tabs>
                <w:tab w:val="left" w:pos="426"/>
              </w:tabs>
              <w:jc w:val="center"/>
              <w:rPr>
                <w:rFonts w:cs="Arial"/>
                <w:color w:val="FFFFFF"/>
                <w:sz w:val="16"/>
                <w:szCs w:val="16"/>
                <w:lang w:val="es-ES_tradnl"/>
              </w:rPr>
            </w:pPr>
            <w:r w:rsidRPr="0004126B">
              <w:rPr>
                <w:rFonts w:cs="Arial"/>
                <w:color w:val="FFFFFF"/>
                <w:sz w:val="16"/>
                <w:szCs w:val="16"/>
                <w:lang w:val="es-ES_tradnl"/>
              </w:rPr>
              <w:t>Acabados</w:t>
            </w:r>
          </w:p>
          <w:p w14:paraId="68A72733" w14:textId="77777777" w:rsidR="000F4EEA" w:rsidRPr="0004126B" w:rsidRDefault="000F4EEA" w:rsidP="0076527B">
            <w:pPr>
              <w:tabs>
                <w:tab w:val="left" w:pos="426"/>
              </w:tabs>
              <w:jc w:val="center"/>
              <w:rPr>
                <w:rFonts w:cs="Arial"/>
                <w:color w:val="FFFFFF"/>
                <w:sz w:val="16"/>
                <w:szCs w:val="16"/>
                <w:lang w:val="es-ES_tradnl"/>
              </w:rPr>
            </w:pPr>
            <w:r w:rsidRPr="0004126B">
              <w:rPr>
                <w:rFonts w:cs="Arial"/>
                <w:color w:val="FFFFFF"/>
                <w:sz w:val="16"/>
                <w:szCs w:val="16"/>
                <w:lang w:val="es-ES_tradnl"/>
              </w:rPr>
              <w:t>kg/m</w:t>
            </w:r>
            <w:r w:rsidRPr="0004126B">
              <w:rPr>
                <w:rFonts w:cs="Arial"/>
                <w:color w:val="FFFFFF"/>
                <w:sz w:val="16"/>
                <w:szCs w:val="16"/>
                <w:vertAlign w:val="superscript"/>
                <w:lang w:val="es-ES_tradnl"/>
              </w:rPr>
              <w:t>2</w:t>
            </w:r>
          </w:p>
        </w:tc>
        <w:tc>
          <w:tcPr>
            <w:tcW w:w="992" w:type="dxa"/>
            <w:tcBorders>
              <w:top w:val="single" w:sz="4" w:space="0" w:color="auto"/>
              <w:left w:val="single" w:sz="4" w:space="0" w:color="auto"/>
              <w:bottom w:val="single" w:sz="4" w:space="0" w:color="auto"/>
              <w:right w:val="single" w:sz="4" w:space="0" w:color="auto"/>
            </w:tcBorders>
            <w:shd w:val="clear" w:color="auto" w:fill="548DD4"/>
            <w:vAlign w:val="center"/>
          </w:tcPr>
          <w:p w14:paraId="6F97D160" w14:textId="77777777" w:rsidR="000F4EEA" w:rsidRPr="0004126B" w:rsidRDefault="000F4EEA" w:rsidP="0076527B">
            <w:pPr>
              <w:tabs>
                <w:tab w:val="left" w:pos="426"/>
              </w:tabs>
              <w:jc w:val="center"/>
              <w:rPr>
                <w:rFonts w:cs="Arial"/>
                <w:color w:val="FFFFFF"/>
                <w:sz w:val="16"/>
                <w:szCs w:val="16"/>
                <w:lang w:val="es-ES_tradnl"/>
              </w:rPr>
            </w:pPr>
            <w:r w:rsidRPr="0004126B">
              <w:rPr>
                <w:rFonts w:cs="Arial"/>
                <w:color w:val="FFFFFF"/>
                <w:sz w:val="16"/>
                <w:szCs w:val="16"/>
                <w:lang w:val="es-ES_tradnl"/>
              </w:rPr>
              <w:t>Tabiquería</w:t>
            </w:r>
          </w:p>
          <w:p w14:paraId="2E4847C3" w14:textId="77777777" w:rsidR="000F4EEA" w:rsidRPr="0004126B" w:rsidRDefault="000F4EEA" w:rsidP="0076527B">
            <w:pPr>
              <w:tabs>
                <w:tab w:val="left" w:pos="426"/>
              </w:tabs>
              <w:jc w:val="center"/>
              <w:rPr>
                <w:rFonts w:cs="Arial"/>
                <w:color w:val="FFFFFF"/>
                <w:sz w:val="16"/>
                <w:szCs w:val="16"/>
                <w:lang w:val="es-ES_tradnl"/>
              </w:rPr>
            </w:pPr>
            <w:r w:rsidRPr="0004126B">
              <w:rPr>
                <w:rFonts w:cs="Arial"/>
                <w:color w:val="FFFFFF"/>
                <w:sz w:val="16"/>
                <w:szCs w:val="16"/>
                <w:lang w:val="es-ES_tradnl"/>
              </w:rPr>
              <w:t>kg/m</w:t>
            </w:r>
            <w:r w:rsidRPr="0004126B">
              <w:rPr>
                <w:rFonts w:cs="Arial"/>
                <w:color w:val="FFFFFF"/>
                <w:sz w:val="16"/>
                <w:szCs w:val="16"/>
                <w:vertAlign w:val="superscript"/>
                <w:lang w:val="es-ES_tradnl"/>
              </w:rPr>
              <w:t>2</w:t>
            </w:r>
          </w:p>
        </w:tc>
        <w:tc>
          <w:tcPr>
            <w:tcW w:w="850" w:type="dxa"/>
            <w:tcBorders>
              <w:top w:val="single" w:sz="4" w:space="0" w:color="auto"/>
              <w:left w:val="single" w:sz="4" w:space="0" w:color="auto"/>
              <w:bottom w:val="single" w:sz="4" w:space="0" w:color="auto"/>
              <w:right w:val="single" w:sz="4" w:space="0" w:color="auto"/>
            </w:tcBorders>
            <w:shd w:val="clear" w:color="auto" w:fill="548DD4"/>
            <w:vAlign w:val="center"/>
          </w:tcPr>
          <w:p w14:paraId="25F5CF4B" w14:textId="77777777" w:rsidR="000F4EEA" w:rsidRPr="0004126B" w:rsidRDefault="000F4EEA" w:rsidP="0076527B">
            <w:pPr>
              <w:tabs>
                <w:tab w:val="left" w:pos="426"/>
              </w:tabs>
              <w:spacing w:before="40" w:after="40"/>
              <w:jc w:val="center"/>
              <w:rPr>
                <w:rFonts w:cs="Arial"/>
                <w:color w:val="FFFFFF"/>
                <w:sz w:val="16"/>
                <w:szCs w:val="16"/>
                <w:lang w:val="es-ES_tradnl"/>
              </w:rPr>
            </w:pPr>
            <w:r w:rsidRPr="0004126B">
              <w:rPr>
                <w:rFonts w:cs="Arial"/>
                <w:color w:val="FFFFFF"/>
                <w:sz w:val="16"/>
                <w:szCs w:val="16"/>
                <w:lang w:val="es-ES_tradnl"/>
              </w:rPr>
              <w:t>Rellenos</w:t>
            </w:r>
          </w:p>
          <w:p w14:paraId="621E46B6" w14:textId="77777777" w:rsidR="000F4EEA" w:rsidRPr="0004126B" w:rsidRDefault="000F4EEA" w:rsidP="0076527B">
            <w:pPr>
              <w:tabs>
                <w:tab w:val="left" w:pos="426"/>
              </w:tabs>
              <w:spacing w:before="40" w:after="40"/>
              <w:jc w:val="center"/>
              <w:rPr>
                <w:rFonts w:cs="Arial"/>
                <w:color w:val="FFFFFF"/>
                <w:sz w:val="16"/>
                <w:szCs w:val="16"/>
                <w:lang w:val="es-ES_tradnl"/>
              </w:rPr>
            </w:pPr>
            <w:r w:rsidRPr="0004126B">
              <w:rPr>
                <w:rFonts w:cs="Arial"/>
                <w:color w:val="FFFFFF"/>
                <w:sz w:val="16"/>
                <w:szCs w:val="16"/>
                <w:lang w:val="es-ES_tradnl"/>
              </w:rPr>
              <w:t>kg/m</w:t>
            </w:r>
            <w:r w:rsidRPr="0004126B">
              <w:rPr>
                <w:rFonts w:cs="Arial"/>
                <w:color w:val="FFFFFF"/>
                <w:sz w:val="16"/>
                <w:szCs w:val="16"/>
                <w:vertAlign w:val="superscript"/>
                <w:lang w:val="es-ES_tradnl"/>
              </w:rPr>
              <w:t>2</w:t>
            </w:r>
          </w:p>
        </w:tc>
        <w:tc>
          <w:tcPr>
            <w:tcW w:w="851" w:type="dxa"/>
            <w:tcBorders>
              <w:top w:val="single" w:sz="4" w:space="0" w:color="auto"/>
              <w:left w:val="single" w:sz="4" w:space="0" w:color="auto"/>
              <w:bottom w:val="single" w:sz="4" w:space="0" w:color="auto"/>
              <w:right w:val="single" w:sz="4" w:space="0" w:color="auto"/>
            </w:tcBorders>
            <w:shd w:val="clear" w:color="auto" w:fill="548DD4"/>
            <w:vAlign w:val="center"/>
          </w:tcPr>
          <w:p w14:paraId="3E8BA57C" w14:textId="77777777" w:rsidR="000F4EEA" w:rsidRPr="0004126B" w:rsidRDefault="000F4EEA" w:rsidP="00E06351">
            <w:pPr>
              <w:pStyle w:val="Ttulo8"/>
              <w:numPr>
                <w:ilvl w:val="0"/>
                <w:numId w:val="0"/>
              </w:numPr>
              <w:tabs>
                <w:tab w:val="left" w:pos="426"/>
              </w:tabs>
              <w:spacing w:after="0"/>
              <w:rPr>
                <w:rFonts w:cs="Arial"/>
                <w:bCs/>
                <w:color w:val="FFFFFF"/>
                <w:sz w:val="24"/>
                <w:szCs w:val="24"/>
                <w:lang w:val="es-ES_tradnl"/>
              </w:rPr>
            </w:pPr>
            <w:r w:rsidRPr="0004126B">
              <w:rPr>
                <w:rFonts w:cs="Arial"/>
                <w:bCs/>
                <w:color w:val="FFFFFF"/>
                <w:sz w:val="24"/>
                <w:szCs w:val="24"/>
                <w:lang w:val="es-ES_tradnl"/>
              </w:rPr>
              <w:t>Σ</w:t>
            </w:r>
          </w:p>
          <w:p w14:paraId="0E585912" w14:textId="77777777" w:rsidR="000F4EEA" w:rsidRPr="0004126B" w:rsidRDefault="000F4EEA" w:rsidP="0076527B">
            <w:pPr>
              <w:jc w:val="center"/>
              <w:rPr>
                <w:rFonts w:cs="Arial"/>
                <w:color w:val="FFFFFF"/>
                <w:lang w:val="es-ES_tradnl"/>
              </w:rPr>
            </w:pPr>
            <w:r w:rsidRPr="0004126B">
              <w:rPr>
                <w:rFonts w:cs="Arial"/>
                <w:b/>
                <w:color w:val="FFFFFF"/>
                <w:szCs w:val="18"/>
                <w:lang w:val="es-ES_tradnl"/>
              </w:rPr>
              <w:t>kg/m</w:t>
            </w:r>
            <w:r w:rsidRPr="0004126B">
              <w:rPr>
                <w:rFonts w:cs="Arial"/>
                <w:b/>
                <w:color w:val="FFFFFF"/>
                <w:szCs w:val="18"/>
                <w:vertAlign w:val="superscript"/>
                <w:lang w:val="es-ES_tradnl"/>
              </w:rPr>
              <w:t>2</w:t>
            </w:r>
          </w:p>
        </w:tc>
        <w:tc>
          <w:tcPr>
            <w:tcW w:w="709" w:type="dxa"/>
            <w:tcBorders>
              <w:top w:val="single" w:sz="4" w:space="0" w:color="auto"/>
              <w:left w:val="single" w:sz="4" w:space="0" w:color="auto"/>
              <w:bottom w:val="single" w:sz="4" w:space="0" w:color="auto"/>
              <w:right w:val="single" w:sz="4" w:space="0" w:color="auto"/>
            </w:tcBorders>
            <w:shd w:val="clear" w:color="auto" w:fill="548DD4"/>
            <w:vAlign w:val="center"/>
          </w:tcPr>
          <w:p w14:paraId="6E5DC4E7" w14:textId="77777777" w:rsidR="000F4EEA" w:rsidRPr="0004126B" w:rsidRDefault="000F4EEA" w:rsidP="0076527B">
            <w:pPr>
              <w:tabs>
                <w:tab w:val="left" w:pos="426"/>
              </w:tabs>
              <w:jc w:val="center"/>
              <w:rPr>
                <w:rFonts w:cs="Arial"/>
                <w:color w:val="FFFFFF"/>
                <w:szCs w:val="18"/>
                <w:lang w:val="es-ES_tradnl"/>
              </w:rPr>
            </w:pPr>
            <w:r w:rsidRPr="0004126B">
              <w:rPr>
                <w:rFonts w:cs="Arial"/>
                <w:color w:val="FFFFFF"/>
                <w:szCs w:val="18"/>
                <w:lang w:val="es-ES_tradnl"/>
              </w:rPr>
              <w:t>Uso</w:t>
            </w:r>
          </w:p>
          <w:p w14:paraId="1E57C90E" w14:textId="77777777" w:rsidR="000F4EEA" w:rsidRPr="0004126B" w:rsidRDefault="000F4EEA" w:rsidP="0076527B">
            <w:pPr>
              <w:tabs>
                <w:tab w:val="left" w:pos="426"/>
              </w:tabs>
              <w:jc w:val="center"/>
              <w:rPr>
                <w:rFonts w:cs="Arial"/>
                <w:color w:val="FFFFFF"/>
                <w:szCs w:val="18"/>
                <w:lang w:val="es-ES_tradnl"/>
              </w:rPr>
            </w:pPr>
            <w:r w:rsidRPr="0004126B">
              <w:rPr>
                <w:rFonts w:cs="Arial"/>
                <w:color w:val="FFFFFF"/>
                <w:sz w:val="16"/>
                <w:szCs w:val="16"/>
                <w:lang w:val="es-ES_tradnl"/>
              </w:rPr>
              <w:t>kg/m</w:t>
            </w:r>
            <w:r w:rsidRPr="0004126B">
              <w:rPr>
                <w:rFonts w:cs="Arial"/>
                <w:color w:val="FFFFFF"/>
                <w:sz w:val="16"/>
                <w:szCs w:val="16"/>
                <w:vertAlign w:val="superscript"/>
                <w:lang w:val="es-ES_tradnl"/>
              </w:rPr>
              <w:t>2</w:t>
            </w:r>
          </w:p>
        </w:tc>
        <w:tc>
          <w:tcPr>
            <w:tcW w:w="850" w:type="dxa"/>
            <w:tcBorders>
              <w:top w:val="single" w:sz="4" w:space="0" w:color="auto"/>
              <w:left w:val="single" w:sz="4" w:space="0" w:color="auto"/>
              <w:bottom w:val="single" w:sz="4" w:space="0" w:color="auto"/>
              <w:right w:val="single" w:sz="4" w:space="0" w:color="auto"/>
            </w:tcBorders>
            <w:shd w:val="clear" w:color="auto" w:fill="548DD4"/>
            <w:vAlign w:val="center"/>
          </w:tcPr>
          <w:p w14:paraId="28C8F0BC" w14:textId="77777777" w:rsidR="000F4EEA" w:rsidRPr="0004126B" w:rsidRDefault="000F4EEA" w:rsidP="0076527B">
            <w:pPr>
              <w:tabs>
                <w:tab w:val="left" w:pos="426"/>
              </w:tabs>
              <w:jc w:val="center"/>
              <w:rPr>
                <w:rFonts w:cs="Arial"/>
                <w:color w:val="FFFFFF"/>
                <w:szCs w:val="18"/>
                <w:lang w:val="es-ES_tradnl"/>
              </w:rPr>
            </w:pPr>
            <w:r w:rsidRPr="0004126B">
              <w:rPr>
                <w:rFonts w:cs="Arial"/>
                <w:color w:val="FFFFFF"/>
                <w:szCs w:val="18"/>
                <w:lang w:val="es-ES_tradnl"/>
              </w:rPr>
              <w:t>Nieve</w:t>
            </w:r>
          </w:p>
          <w:p w14:paraId="3FC81D2F" w14:textId="77777777" w:rsidR="000F4EEA" w:rsidRPr="0004126B" w:rsidRDefault="000F4EEA" w:rsidP="0076527B">
            <w:pPr>
              <w:tabs>
                <w:tab w:val="left" w:pos="426"/>
              </w:tabs>
              <w:jc w:val="center"/>
              <w:rPr>
                <w:rFonts w:cs="Arial"/>
                <w:color w:val="FFFFFF"/>
                <w:szCs w:val="18"/>
                <w:lang w:val="es-ES_tradnl"/>
              </w:rPr>
            </w:pPr>
            <w:r w:rsidRPr="0004126B">
              <w:rPr>
                <w:rFonts w:cs="Arial"/>
                <w:color w:val="FFFFFF"/>
                <w:sz w:val="16"/>
                <w:szCs w:val="16"/>
                <w:lang w:val="es-ES_tradnl"/>
              </w:rPr>
              <w:t>kg/m</w:t>
            </w:r>
            <w:r w:rsidRPr="0004126B">
              <w:rPr>
                <w:rFonts w:cs="Arial"/>
                <w:color w:val="FFFFFF"/>
                <w:sz w:val="16"/>
                <w:szCs w:val="16"/>
                <w:vertAlign w:val="superscript"/>
                <w:lang w:val="es-ES_tradnl"/>
              </w:rPr>
              <w:t>2</w:t>
            </w:r>
          </w:p>
        </w:tc>
        <w:tc>
          <w:tcPr>
            <w:tcW w:w="851" w:type="dxa"/>
            <w:tcBorders>
              <w:top w:val="single" w:sz="4" w:space="0" w:color="auto"/>
              <w:left w:val="single" w:sz="4" w:space="0" w:color="auto"/>
              <w:bottom w:val="single" w:sz="4" w:space="0" w:color="auto"/>
              <w:right w:val="single" w:sz="4" w:space="0" w:color="auto"/>
            </w:tcBorders>
            <w:shd w:val="clear" w:color="auto" w:fill="548DD4"/>
            <w:vAlign w:val="center"/>
          </w:tcPr>
          <w:p w14:paraId="7B147973" w14:textId="77777777" w:rsidR="000F4EEA" w:rsidRPr="0004126B" w:rsidRDefault="000F4EEA" w:rsidP="0076527B">
            <w:pPr>
              <w:tabs>
                <w:tab w:val="left" w:pos="426"/>
              </w:tabs>
              <w:jc w:val="center"/>
              <w:rPr>
                <w:rFonts w:cs="Arial"/>
                <w:b/>
                <w:bCs/>
                <w:color w:val="FFFFFF"/>
                <w:sz w:val="24"/>
                <w:lang w:val="es-ES_tradnl"/>
              </w:rPr>
            </w:pPr>
            <w:r w:rsidRPr="0004126B">
              <w:rPr>
                <w:rFonts w:cs="Arial"/>
                <w:b/>
                <w:bCs/>
                <w:color w:val="FFFFFF"/>
                <w:sz w:val="24"/>
                <w:lang w:val="es-ES_tradnl"/>
              </w:rPr>
              <w:t>Σ</w:t>
            </w:r>
          </w:p>
          <w:p w14:paraId="5B8427C3" w14:textId="77777777" w:rsidR="000F4EEA" w:rsidRPr="0004126B" w:rsidRDefault="000F4EEA" w:rsidP="0076527B">
            <w:pPr>
              <w:tabs>
                <w:tab w:val="left" w:pos="426"/>
              </w:tabs>
              <w:jc w:val="center"/>
              <w:rPr>
                <w:rFonts w:cs="Arial"/>
                <w:b/>
                <w:bCs/>
                <w:color w:val="FFFFFF"/>
                <w:szCs w:val="18"/>
                <w:lang w:val="es-ES_tradnl"/>
              </w:rPr>
            </w:pPr>
            <w:r w:rsidRPr="0004126B">
              <w:rPr>
                <w:rFonts w:cs="Arial"/>
                <w:b/>
                <w:color w:val="FFFFFF"/>
                <w:szCs w:val="18"/>
                <w:lang w:val="es-ES_tradnl"/>
              </w:rPr>
              <w:t>kg/m</w:t>
            </w:r>
            <w:r w:rsidRPr="0004126B">
              <w:rPr>
                <w:rFonts w:cs="Arial"/>
                <w:b/>
                <w:color w:val="FFFFFF"/>
                <w:szCs w:val="18"/>
                <w:vertAlign w:val="superscript"/>
                <w:lang w:val="es-ES_tradnl"/>
              </w:rPr>
              <w:t>2</w:t>
            </w:r>
          </w:p>
        </w:tc>
        <w:tc>
          <w:tcPr>
            <w:tcW w:w="850" w:type="dxa"/>
            <w:vMerge/>
            <w:tcBorders>
              <w:top w:val="nil"/>
              <w:left w:val="single" w:sz="4" w:space="0" w:color="auto"/>
              <w:bottom w:val="single" w:sz="4" w:space="0" w:color="auto"/>
              <w:right w:val="single" w:sz="4" w:space="0" w:color="auto"/>
            </w:tcBorders>
            <w:vAlign w:val="center"/>
          </w:tcPr>
          <w:p w14:paraId="77F64EC2" w14:textId="77777777" w:rsidR="000F4EEA" w:rsidRPr="0004126B" w:rsidRDefault="000F4EEA" w:rsidP="0076527B">
            <w:pPr>
              <w:tabs>
                <w:tab w:val="left" w:pos="426"/>
              </w:tabs>
              <w:rPr>
                <w:rFonts w:cs="Arial"/>
                <w:b/>
                <w:bCs/>
                <w:szCs w:val="18"/>
              </w:rPr>
            </w:pPr>
          </w:p>
        </w:tc>
      </w:tr>
      <w:tr w:rsidR="000F4EEA" w:rsidRPr="0004126B" w14:paraId="417B2AFA"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733CBFB6" w14:textId="77777777" w:rsidR="000F4EEA" w:rsidRPr="0004126B" w:rsidRDefault="000F4EEA" w:rsidP="0076527B">
            <w:pPr>
              <w:tabs>
                <w:tab w:val="left" w:pos="426"/>
              </w:tabs>
              <w:spacing w:before="40"/>
              <w:rPr>
                <w:rFonts w:cs="Arial"/>
                <w:b/>
                <w:sz w:val="16"/>
                <w:szCs w:val="16"/>
              </w:rPr>
            </w:pPr>
            <w:r w:rsidRPr="0004126B">
              <w:rPr>
                <w:rFonts w:cs="Arial"/>
                <w:b/>
                <w:sz w:val="16"/>
                <w:szCs w:val="16"/>
              </w:rPr>
              <w:t>Planta sótano-1.</w:t>
            </w:r>
          </w:p>
          <w:p w14:paraId="7C938DF8" w14:textId="77777777" w:rsidR="000F4EEA" w:rsidRPr="0004126B" w:rsidRDefault="000F4EEA" w:rsidP="0076527B">
            <w:pPr>
              <w:tabs>
                <w:tab w:val="left" w:pos="426"/>
              </w:tabs>
              <w:spacing w:after="40"/>
              <w:rPr>
                <w:rFonts w:cs="Arial"/>
                <w:b/>
                <w:sz w:val="16"/>
                <w:szCs w:val="16"/>
              </w:rPr>
            </w:pPr>
            <w:r w:rsidRPr="0004126B">
              <w:rPr>
                <w:rFonts w:cs="Arial"/>
                <w:b/>
                <w:sz w:val="16"/>
                <w:szCs w:val="16"/>
              </w:rPr>
              <w:t>(Forjado sanitario).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BA4FD1"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480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94CDF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AEF3D8"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D8142"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0</w:t>
            </w:r>
          </w:p>
        </w:tc>
        <w:tc>
          <w:tcPr>
            <w:tcW w:w="851" w:type="dxa"/>
            <w:tcBorders>
              <w:top w:val="single" w:sz="4" w:space="0" w:color="auto"/>
              <w:left w:val="single" w:sz="4" w:space="0" w:color="auto"/>
              <w:bottom w:val="single" w:sz="4" w:space="0" w:color="auto"/>
              <w:right w:val="single" w:sz="4" w:space="0" w:color="auto"/>
            </w:tcBorders>
            <w:shd w:val="clear" w:color="auto" w:fill="DDDDDD"/>
            <w:vAlign w:val="center"/>
          </w:tcPr>
          <w:p w14:paraId="60E48802"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780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42960F"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83956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1" w:type="dxa"/>
            <w:tcBorders>
              <w:top w:val="single" w:sz="4" w:space="0" w:color="auto"/>
              <w:left w:val="single" w:sz="4" w:space="0" w:color="auto"/>
              <w:bottom w:val="single" w:sz="4" w:space="0" w:color="auto"/>
              <w:right w:val="single" w:sz="4" w:space="0" w:color="auto"/>
            </w:tcBorders>
            <w:shd w:val="clear" w:color="auto" w:fill="DDDDDD"/>
            <w:vAlign w:val="center"/>
          </w:tcPr>
          <w:p w14:paraId="7E07E6C9" w14:textId="77777777" w:rsidR="000F4EEA" w:rsidRPr="0004126B" w:rsidRDefault="000F4EEA" w:rsidP="0076527B">
            <w:pPr>
              <w:tabs>
                <w:tab w:val="left" w:pos="426"/>
              </w:tabs>
              <w:spacing w:before="40" w:after="40"/>
              <w:jc w:val="center"/>
              <w:rPr>
                <w:rFonts w:cs="Arial"/>
                <w:b/>
                <w:color w:val="660033"/>
                <w:sz w:val="16"/>
                <w:szCs w:val="16"/>
                <w:lang w:val="es-ES_tradnl"/>
              </w:rPr>
            </w:pPr>
            <w:r w:rsidRPr="0004126B">
              <w:rPr>
                <w:rFonts w:cs="Arial"/>
                <w:b/>
                <w:color w:val="660033"/>
                <w:sz w:val="16"/>
                <w:szCs w:val="16"/>
                <w:lang w:val="es-ES_tradnl"/>
              </w:rPr>
              <w:t>500</w:t>
            </w:r>
          </w:p>
        </w:tc>
        <w:tc>
          <w:tcPr>
            <w:tcW w:w="850" w:type="dxa"/>
            <w:tcBorders>
              <w:top w:val="single" w:sz="4" w:space="0" w:color="auto"/>
              <w:left w:val="single" w:sz="4" w:space="0" w:color="auto"/>
              <w:bottom w:val="single" w:sz="4" w:space="0" w:color="auto"/>
              <w:right w:val="single" w:sz="4" w:space="0" w:color="auto"/>
            </w:tcBorders>
            <w:shd w:val="clear" w:color="auto" w:fill="CCECFF"/>
            <w:vAlign w:val="center"/>
          </w:tcPr>
          <w:p w14:paraId="102DA0B6"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1280</w:t>
            </w:r>
          </w:p>
        </w:tc>
      </w:tr>
      <w:tr w:rsidR="000F4EEA" w:rsidRPr="0004126B" w14:paraId="74646ED1"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2D2C8FE3" w14:textId="77777777" w:rsidR="000F4EEA" w:rsidRPr="0004126B" w:rsidRDefault="000F4EEA" w:rsidP="0076527B">
            <w:pPr>
              <w:tabs>
                <w:tab w:val="left" w:pos="426"/>
              </w:tabs>
              <w:spacing w:before="40" w:after="40"/>
              <w:rPr>
                <w:rFonts w:cs="Arial"/>
                <w:b/>
                <w:sz w:val="16"/>
                <w:szCs w:val="16"/>
              </w:rPr>
            </w:pPr>
            <w:r w:rsidRPr="0004126B">
              <w:rPr>
                <w:rFonts w:cs="Arial"/>
                <w:b/>
                <w:sz w:val="16"/>
                <w:szCs w:val="16"/>
              </w:rPr>
              <w:t>Planta baja.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8D3D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480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042A9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E38966"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AE917"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0</w:t>
            </w:r>
          </w:p>
        </w:tc>
        <w:tc>
          <w:tcPr>
            <w:tcW w:w="851" w:type="dxa"/>
            <w:tcBorders>
              <w:top w:val="single" w:sz="4" w:space="0" w:color="auto"/>
              <w:left w:val="single" w:sz="4" w:space="0" w:color="auto"/>
              <w:bottom w:val="single" w:sz="4" w:space="0" w:color="auto"/>
              <w:right w:val="single" w:sz="4" w:space="0" w:color="auto"/>
            </w:tcBorders>
            <w:shd w:val="clear" w:color="auto" w:fill="DDDDDD"/>
            <w:vAlign w:val="center"/>
          </w:tcPr>
          <w:p w14:paraId="0C6D0BCC"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780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6A4F13"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300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686E0F"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1" w:type="dxa"/>
            <w:tcBorders>
              <w:top w:val="single" w:sz="4" w:space="0" w:color="auto"/>
              <w:left w:val="single" w:sz="4" w:space="0" w:color="auto"/>
              <w:bottom w:val="single" w:sz="4" w:space="0" w:color="auto"/>
              <w:right w:val="single" w:sz="4" w:space="0" w:color="auto"/>
            </w:tcBorders>
            <w:shd w:val="clear" w:color="auto" w:fill="DDDDDD"/>
            <w:vAlign w:val="center"/>
          </w:tcPr>
          <w:p w14:paraId="44530D57" w14:textId="3508B990" w:rsidR="000F4EEA" w:rsidRPr="0004126B" w:rsidRDefault="000F4EEA" w:rsidP="0076527B">
            <w:pPr>
              <w:tabs>
                <w:tab w:val="left" w:pos="426"/>
              </w:tabs>
              <w:spacing w:before="40" w:after="40"/>
              <w:jc w:val="center"/>
              <w:rPr>
                <w:rFonts w:cs="Arial"/>
                <w:b/>
                <w:color w:val="660033"/>
                <w:sz w:val="16"/>
                <w:szCs w:val="16"/>
                <w:lang w:val="es-ES_tradnl"/>
              </w:rPr>
            </w:pPr>
            <w:r w:rsidRPr="0004126B">
              <w:rPr>
                <w:rFonts w:cs="Arial"/>
                <w:b/>
                <w:color w:val="660033"/>
                <w:sz w:val="16"/>
                <w:szCs w:val="16"/>
                <w:lang w:val="es-ES_tradnl"/>
              </w:rPr>
              <w:t>300</w:t>
            </w:r>
            <w:r w:rsidR="00E06351">
              <w:rPr>
                <w:rFonts w:cs="Arial"/>
                <w:b/>
                <w:color w:val="660033"/>
                <w:sz w:val="16"/>
                <w:szCs w:val="16"/>
                <w:lang w:val="es-ES_tradnl"/>
              </w:rPr>
              <w:t xml:space="preserve"> </w:t>
            </w:r>
            <w:r w:rsidRPr="0004126B">
              <w:rPr>
                <w:rFonts w:cs="Arial"/>
                <w:b/>
                <w:color w:val="660033"/>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CCECFF"/>
            <w:vAlign w:val="center"/>
          </w:tcPr>
          <w:p w14:paraId="41339EEB"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1080</w:t>
            </w:r>
          </w:p>
        </w:tc>
      </w:tr>
      <w:tr w:rsidR="000F4EEA" w:rsidRPr="0004126B" w14:paraId="08CE75BB"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4BFC32C6" w14:textId="1356BC5E" w:rsidR="000F4EEA" w:rsidRPr="0004126B" w:rsidRDefault="000F4EEA" w:rsidP="001F5B51">
            <w:pPr>
              <w:tabs>
                <w:tab w:val="left" w:pos="426"/>
              </w:tabs>
              <w:spacing w:before="40" w:after="40"/>
              <w:rPr>
                <w:rFonts w:cs="Arial"/>
                <w:b/>
                <w:sz w:val="16"/>
                <w:szCs w:val="16"/>
              </w:rPr>
            </w:pPr>
            <w:r w:rsidRPr="0004126B">
              <w:rPr>
                <w:rFonts w:cs="Arial"/>
                <w:b/>
                <w:sz w:val="16"/>
                <w:szCs w:val="16"/>
              </w:rPr>
              <w:t>Planta cubierta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4B0A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480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6A68AF"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EF63D"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954F4"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250</w:t>
            </w:r>
          </w:p>
        </w:tc>
        <w:tc>
          <w:tcPr>
            <w:tcW w:w="851" w:type="dxa"/>
            <w:tcBorders>
              <w:top w:val="single" w:sz="4" w:space="0" w:color="auto"/>
              <w:left w:val="single" w:sz="4" w:space="0" w:color="auto"/>
              <w:bottom w:val="single" w:sz="4" w:space="0" w:color="auto"/>
              <w:right w:val="single" w:sz="4" w:space="0" w:color="auto"/>
            </w:tcBorders>
            <w:shd w:val="clear" w:color="auto" w:fill="DDDDDD"/>
            <w:vAlign w:val="center"/>
          </w:tcPr>
          <w:p w14:paraId="55BD09D4"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880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2EE727"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100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66948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60 (*)</w:t>
            </w:r>
          </w:p>
        </w:tc>
        <w:tc>
          <w:tcPr>
            <w:tcW w:w="851" w:type="dxa"/>
            <w:tcBorders>
              <w:top w:val="single" w:sz="4" w:space="0" w:color="auto"/>
              <w:left w:val="single" w:sz="4" w:space="0" w:color="auto"/>
              <w:bottom w:val="single" w:sz="4" w:space="0" w:color="auto"/>
              <w:right w:val="single" w:sz="4" w:space="0" w:color="auto"/>
            </w:tcBorders>
            <w:shd w:val="clear" w:color="auto" w:fill="DDDDDD"/>
            <w:vAlign w:val="center"/>
          </w:tcPr>
          <w:p w14:paraId="245D5604" w14:textId="77777777" w:rsidR="000F4EEA" w:rsidRPr="0004126B" w:rsidRDefault="000F4EEA" w:rsidP="0076527B">
            <w:pPr>
              <w:tabs>
                <w:tab w:val="left" w:pos="426"/>
              </w:tabs>
              <w:spacing w:before="40" w:after="40"/>
              <w:jc w:val="center"/>
              <w:rPr>
                <w:rFonts w:cs="Arial"/>
                <w:b/>
                <w:color w:val="660033"/>
                <w:sz w:val="16"/>
                <w:szCs w:val="16"/>
                <w:lang w:val="es-ES_tradnl"/>
              </w:rPr>
            </w:pPr>
            <w:r w:rsidRPr="0004126B">
              <w:rPr>
                <w:rFonts w:cs="Arial"/>
                <w:b/>
                <w:color w:val="660033"/>
                <w:sz w:val="16"/>
                <w:szCs w:val="16"/>
                <w:lang w:val="es-ES_tradnl"/>
              </w:rPr>
              <w:t>100</w:t>
            </w:r>
          </w:p>
        </w:tc>
        <w:tc>
          <w:tcPr>
            <w:tcW w:w="850" w:type="dxa"/>
            <w:tcBorders>
              <w:top w:val="single" w:sz="4" w:space="0" w:color="auto"/>
              <w:left w:val="single" w:sz="4" w:space="0" w:color="auto"/>
              <w:bottom w:val="single" w:sz="4" w:space="0" w:color="auto"/>
              <w:right w:val="single" w:sz="4" w:space="0" w:color="auto"/>
            </w:tcBorders>
            <w:shd w:val="clear" w:color="auto" w:fill="CCECFF"/>
            <w:vAlign w:val="center"/>
          </w:tcPr>
          <w:p w14:paraId="2BB98FCD"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980</w:t>
            </w:r>
          </w:p>
        </w:tc>
      </w:tr>
      <w:tr w:rsidR="000F4EEA" w:rsidRPr="0004126B" w14:paraId="66DADBDE"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73873AA2" w14:textId="327AF5A8" w:rsidR="000F4EEA" w:rsidRPr="0004126B" w:rsidRDefault="000F4EEA" w:rsidP="0076527B">
            <w:pPr>
              <w:tabs>
                <w:tab w:val="left" w:pos="426"/>
              </w:tabs>
              <w:spacing w:before="40" w:after="40"/>
              <w:rPr>
                <w:rFonts w:cs="Arial"/>
                <w:b/>
                <w:sz w:val="16"/>
                <w:szCs w:val="16"/>
              </w:rPr>
            </w:pPr>
            <w:r w:rsidRPr="0004126B">
              <w:rPr>
                <w:rFonts w:cs="Arial"/>
                <w:b/>
                <w:sz w:val="16"/>
                <w:szCs w:val="16"/>
              </w:rPr>
              <w:t>Pérgola</w:t>
            </w:r>
            <w:r w:rsidR="00C826E5">
              <w:rPr>
                <w:rFonts w:cs="Arial"/>
                <w:b/>
                <w:sz w:val="16"/>
                <w:szCs w:val="16"/>
              </w:rPr>
              <w:t>. (losa)</w:t>
            </w:r>
          </w:p>
        </w:tc>
        <w:tc>
          <w:tcPr>
            <w:tcW w:w="850" w:type="dxa"/>
            <w:tcBorders>
              <w:top w:val="single" w:sz="4" w:space="0" w:color="auto"/>
              <w:left w:val="single" w:sz="4" w:space="0" w:color="auto"/>
              <w:bottom w:val="nil"/>
              <w:right w:val="single" w:sz="4" w:space="0" w:color="auto"/>
            </w:tcBorders>
            <w:shd w:val="clear" w:color="auto" w:fill="auto"/>
            <w:vAlign w:val="center"/>
          </w:tcPr>
          <w:p w14:paraId="25E13F6E" w14:textId="66E044EC" w:rsidR="000F4EEA" w:rsidRPr="0004126B" w:rsidRDefault="00C826E5" w:rsidP="0076527B">
            <w:pPr>
              <w:tabs>
                <w:tab w:val="left" w:pos="426"/>
              </w:tabs>
              <w:spacing w:before="40" w:after="40"/>
              <w:jc w:val="center"/>
              <w:rPr>
                <w:rFonts w:cs="Arial"/>
                <w:sz w:val="16"/>
                <w:szCs w:val="16"/>
                <w:lang w:val="es-ES_tradnl"/>
              </w:rPr>
            </w:pPr>
            <w:r>
              <w:rPr>
                <w:rFonts w:cs="Arial"/>
                <w:sz w:val="16"/>
                <w:szCs w:val="16"/>
                <w:lang w:val="es-ES_tradnl"/>
              </w:rPr>
              <w:t>625</w:t>
            </w:r>
          </w:p>
        </w:tc>
        <w:tc>
          <w:tcPr>
            <w:tcW w:w="993" w:type="dxa"/>
            <w:tcBorders>
              <w:top w:val="single" w:sz="4" w:space="0" w:color="auto"/>
              <w:left w:val="single" w:sz="4" w:space="0" w:color="auto"/>
              <w:bottom w:val="nil"/>
              <w:right w:val="single" w:sz="4" w:space="0" w:color="auto"/>
            </w:tcBorders>
            <w:shd w:val="clear" w:color="auto" w:fill="auto"/>
            <w:vAlign w:val="center"/>
          </w:tcPr>
          <w:p w14:paraId="4D4B2C10"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E63821"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42D6B" w14:textId="3B0F8595" w:rsidR="00C826E5" w:rsidRPr="0004126B" w:rsidRDefault="00C826E5" w:rsidP="00C826E5">
            <w:pPr>
              <w:tabs>
                <w:tab w:val="left" w:pos="426"/>
              </w:tabs>
              <w:spacing w:before="40" w:after="40"/>
              <w:jc w:val="center"/>
              <w:rPr>
                <w:rFonts w:cs="Arial"/>
                <w:sz w:val="16"/>
                <w:szCs w:val="16"/>
                <w:lang w:val="es-ES_tradnl"/>
              </w:rPr>
            </w:pPr>
            <w:r>
              <w:rPr>
                <w:rFonts w:cs="Arial"/>
                <w:sz w:val="16"/>
                <w:szCs w:val="16"/>
                <w:lang w:val="es-ES_tradnl"/>
              </w:rPr>
              <w:t>250</w:t>
            </w:r>
          </w:p>
        </w:tc>
        <w:tc>
          <w:tcPr>
            <w:tcW w:w="851" w:type="dxa"/>
            <w:tcBorders>
              <w:top w:val="single" w:sz="4" w:space="0" w:color="auto"/>
              <w:left w:val="single" w:sz="4" w:space="0" w:color="auto"/>
              <w:bottom w:val="nil"/>
              <w:right w:val="single" w:sz="4" w:space="0" w:color="auto"/>
            </w:tcBorders>
            <w:shd w:val="clear" w:color="auto" w:fill="DDDDDD"/>
            <w:vAlign w:val="center"/>
          </w:tcPr>
          <w:p w14:paraId="594F3D22" w14:textId="0C2710F4" w:rsidR="000F4EEA" w:rsidRPr="0004126B" w:rsidRDefault="00C826E5" w:rsidP="0076527B">
            <w:pPr>
              <w:spacing w:before="40" w:after="40"/>
              <w:jc w:val="center"/>
              <w:rPr>
                <w:rFonts w:cs="Arial"/>
                <w:b/>
                <w:color w:val="660033"/>
                <w:sz w:val="16"/>
                <w:szCs w:val="16"/>
                <w:lang w:val="es-ES_tradnl"/>
              </w:rPr>
            </w:pPr>
            <w:r>
              <w:rPr>
                <w:rFonts w:cs="Arial"/>
                <w:b/>
                <w:color w:val="660033"/>
                <w:sz w:val="16"/>
                <w:szCs w:val="16"/>
                <w:lang w:val="es-ES_tradnl"/>
              </w:rPr>
              <w:t>1.025</w:t>
            </w:r>
          </w:p>
        </w:tc>
        <w:tc>
          <w:tcPr>
            <w:tcW w:w="709" w:type="dxa"/>
            <w:tcBorders>
              <w:top w:val="single" w:sz="4" w:space="0" w:color="auto"/>
              <w:left w:val="single" w:sz="4" w:space="0" w:color="auto"/>
              <w:bottom w:val="nil"/>
              <w:right w:val="single" w:sz="4" w:space="0" w:color="auto"/>
            </w:tcBorders>
            <w:shd w:val="clear" w:color="auto" w:fill="auto"/>
            <w:vAlign w:val="center"/>
          </w:tcPr>
          <w:p w14:paraId="4FE92455" w14:textId="2740D22F" w:rsidR="000F4EEA" w:rsidRPr="0004126B" w:rsidRDefault="00C826E5" w:rsidP="0076527B">
            <w:pPr>
              <w:tabs>
                <w:tab w:val="left" w:pos="426"/>
              </w:tabs>
              <w:spacing w:before="40" w:after="40"/>
              <w:jc w:val="center"/>
              <w:rPr>
                <w:rFonts w:cs="Arial"/>
                <w:sz w:val="16"/>
                <w:szCs w:val="16"/>
                <w:lang w:val="en-GB"/>
              </w:rPr>
            </w:pPr>
            <w:r>
              <w:rPr>
                <w:rFonts w:cs="Arial"/>
                <w:sz w:val="16"/>
                <w:szCs w:val="16"/>
                <w:lang w:val="en-GB"/>
              </w:rPr>
              <w:t>500</w:t>
            </w:r>
          </w:p>
        </w:tc>
        <w:tc>
          <w:tcPr>
            <w:tcW w:w="850" w:type="dxa"/>
            <w:tcBorders>
              <w:top w:val="single" w:sz="4" w:space="0" w:color="auto"/>
              <w:left w:val="single" w:sz="4" w:space="0" w:color="auto"/>
              <w:bottom w:val="nil"/>
              <w:right w:val="single" w:sz="4" w:space="0" w:color="auto"/>
            </w:tcBorders>
            <w:shd w:val="clear" w:color="auto" w:fill="auto"/>
            <w:vAlign w:val="center"/>
          </w:tcPr>
          <w:p w14:paraId="3E23A8B2" w14:textId="77777777" w:rsidR="000F4EEA" w:rsidRPr="0004126B" w:rsidRDefault="000F4EEA" w:rsidP="0076527B">
            <w:pPr>
              <w:tabs>
                <w:tab w:val="left" w:pos="426"/>
              </w:tabs>
              <w:spacing w:before="40" w:after="40"/>
              <w:jc w:val="center"/>
              <w:rPr>
                <w:rFonts w:cs="Arial"/>
                <w:sz w:val="16"/>
                <w:szCs w:val="16"/>
                <w:lang w:val="en-GB"/>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790B8A01" w14:textId="0BEFE261" w:rsidR="000F4EEA" w:rsidRPr="0004126B" w:rsidRDefault="00C826E5" w:rsidP="0076527B">
            <w:pPr>
              <w:tabs>
                <w:tab w:val="left" w:pos="426"/>
              </w:tabs>
              <w:spacing w:before="40" w:after="40"/>
              <w:jc w:val="center"/>
              <w:rPr>
                <w:rFonts w:cs="Arial"/>
                <w:b/>
                <w:color w:val="660033"/>
                <w:sz w:val="16"/>
                <w:szCs w:val="16"/>
                <w:lang w:val="en-GB"/>
              </w:rPr>
            </w:pPr>
            <w:r>
              <w:rPr>
                <w:rFonts w:cs="Arial"/>
                <w:b/>
                <w:color w:val="660033"/>
                <w:sz w:val="16"/>
                <w:szCs w:val="16"/>
                <w:lang w:val="en-GB"/>
              </w:rPr>
              <w:t>500</w:t>
            </w:r>
          </w:p>
        </w:tc>
        <w:tc>
          <w:tcPr>
            <w:tcW w:w="850" w:type="dxa"/>
            <w:tcBorders>
              <w:top w:val="single" w:sz="4" w:space="0" w:color="auto"/>
              <w:left w:val="single" w:sz="4" w:space="0" w:color="auto"/>
              <w:bottom w:val="nil"/>
              <w:right w:val="single" w:sz="4" w:space="0" w:color="auto"/>
            </w:tcBorders>
            <w:shd w:val="clear" w:color="auto" w:fill="CCECFF"/>
            <w:vAlign w:val="center"/>
          </w:tcPr>
          <w:p w14:paraId="4ABA444B" w14:textId="667194D9" w:rsidR="000F4EEA" w:rsidRPr="0004126B" w:rsidRDefault="00C826E5" w:rsidP="0076527B">
            <w:pPr>
              <w:spacing w:before="40" w:after="40"/>
              <w:jc w:val="center"/>
              <w:rPr>
                <w:rFonts w:cs="Arial"/>
                <w:b/>
                <w:sz w:val="16"/>
                <w:szCs w:val="16"/>
                <w:lang w:val="en-GB"/>
              </w:rPr>
            </w:pPr>
            <w:r>
              <w:rPr>
                <w:rFonts w:cs="Arial"/>
                <w:b/>
                <w:sz w:val="16"/>
                <w:szCs w:val="16"/>
                <w:lang w:val="en-GB"/>
              </w:rPr>
              <w:t>500</w:t>
            </w:r>
          </w:p>
        </w:tc>
      </w:tr>
      <w:tr w:rsidR="00C826E5" w:rsidRPr="0004126B" w14:paraId="333FBF14"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1080D309" w14:textId="18328852" w:rsidR="00C826E5" w:rsidRPr="0004126B" w:rsidRDefault="00C826E5" w:rsidP="0076527B">
            <w:pPr>
              <w:tabs>
                <w:tab w:val="left" w:pos="426"/>
              </w:tabs>
              <w:spacing w:before="40" w:after="40"/>
              <w:rPr>
                <w:rFonts w:cs="Arial"/>
                <w:b/>
                <w:sz w:val="16"/>
                <w:szCs w:val="16"/>
              </w:rPr>
            </w:pPr>
            <w:r>
              <w:rPr>
                <w:rFonts w:cs="Arial"/>
                <w:b/>
                <w:sz w:val="16"/>
                <w:szCs w:val="16"/>
              </w:rPr>
              <w:t>Pérgola. (cubierta)</w:t>
            </w:r>
          </w:p>
        </w:tc>
        <w:tc>
          <w:tcPr>
            <w:tcW w:w="850" w:type="dxa"/>
            <w:tcBorders>
              <w:top w:val="single" w:sz="4" w:space="0" w:color="auto"/>
              <w:left w:val="single" w:sz="4" w:space="0" w:color="auto"/>
              <w:bottom w:val="nil"/>
              <w:right w:val="single" w:sz="4" w:space="0" w:color="auto"/>
            </w:tcBorders>
            <w:shd w:val="clear" w:color="auto" w:fill="auto"/>
            <w:vAlign w:val="center"/>
          </w:tcPr>
          <w:p w14:paraId="392CC8E0" w14:textId="1CD6A625" w:rsidR="00C826E5" w:rsidRDefault="00C826E5" w:rsidP="0076527B">
            <w:pPr>
              <w:tabs>
                <w:tab w:val="left" w:pos="426"/>
              </w:tabs>
              <w:spacing w:before="40" w:after="40"/>
              <w:jc w:val="center"/>
              <w:rPr>
                <w:rFonts w:cs="Arial"/>
                <w:sz w:val="16"/>
                <w:szCs w:val="16"/>
                <w:lang w:val="es-ES_tradnl"/>
              </w:rPr>
            </w:pPr>
            <w:r>
              <w:rPr>
                <w:rFonts w:cs="Arial"/>
                <w:sz w:val="16"/>
                <w:szCs w:val="16"/>
                <w:lang w:val="es-ES_tradnl"/>
              </w:rPr>
              <w:t>100</w:t>
            </w:r>
          </w:p>
        </w:tc>
        <w:tc>
          <w:tcPr>
            <w:tcW w:w="993" w:type="dxa"/>
            <w:tcBorders>
              <w:top w:val="single" w:sz="4" w:space="0" w:color="auto"/>
              <w:left w:val="single" w:sz="4" w:space="0" w:color="auto"/>
              <w:bottom w:val="nil"/>
              <w:right w:val="single" w:sz="4" w:space="0" w:color="auto"/>
            </w:tcBorders>
            <w:shd w:val="clear" w:color="auto" w:fill="auto"/>
            <w:vAlign w:val="center"/>
          </w:tcPr>
          <w:p w14:paraId="06231398" w14:textId="77777777" w:rsidR="00C826E5" w:rsidRPr="0004126B" w:rsidRDefault="00C826E5" w:rsidP="0076527B">
            <w:pPr>
              <w:tabs>
                <w:tab w:val="left" w:pos="426"/>
              </w:tabs>
              <w:spacing w:before="40" w:after="40"/>
              <w:jc w:val="center"/>
              <w:rPr>
                <w:rFonts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B35602" w14:textId="77777777" w:rsidR="00C826E5" w:rsidRPr="0004126B" w:rsidRDefault="00C826E5"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F74F83" w14:textId="77777777" w:rsidR="00C826E5" w:rsidRDefault="00C826E5" w:rsidP="00C826E5">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56B224B0" w14:textId="71B09B73" w:rsidR="00C826E5" w:rsidRDefault="00C826E5" w:rsidP="0076527B">
            <w:pPr>
              <w:spacing w:before="40" w:after="40"/>
              <w:jc w:val="center"/>
              <w:rPr>
                <w:rFonts w:cs="Arial"/>
                <w:b/>
                <w:color w:val="660033"/>
                <w:sz w:val="16"/>
                <w:szCs w:val="16"/>
                <w:lang w:val="es-ES_tradnl"/>
              </w:rPr>
            </w:pPr>
            <w:r>
              <w:rPr>
                <w:rFonts w:cs="Arial"/>
                <w:b/>
                <w:color w:val="660033"/>
                <w:sz w:val="16"/>
                <w:szCs w:val="16"/>
                <w:lang w:val="es-ES_tradnl"/>
              </w:rPr>
              <w:t>100 (4)</w:t>
            </w:r>
          </w:p>
        </w:tc>
        <w:tc>
          <w:tcPr>
            <w:tcW w:w="709" w:type="dxa"/>
            <w:tcBorders>
              <w:top w:val="single" w:sz="4" w:space="0" w:color="auto"/>
              <w:left w:val="single" w:sz="4" w:space="0" w:color="auto"/>
              <w:bottom w:val="nil"/>
              <w:right w:val="single" w:sz="4" w:space="0" w:color="auto"/>
            </w:tcBorders>
            <w:shd w:val="clear" w:color="auto" w:fill="auto"/>
            <w:vAlign w:val="center"/>
          </w:tcPr>
          <w:p w14:paraId="0B365473" w14:textId="5E985ADB" w:rsidR="00C826E5" w:rsidRDefault="00C826E5" w:rsidP="0076527B">
            <w:pPr>
              <w:tabs>
                <w:tab w:val="left" w:pos="426"/>
              </w:tabs>
              <w:spacing w:before="40" w:after="40"/>
              <w:jc w:val="center"/>
              <w:rPr>
                <w:rFonts w:cs="Arial"/>
                <w:sz w:val="16"/>
                <w:szCs w:val="16"/>
                <w:lang w:val="en-GB"/>
              </w:rPr>
            </w:pPr>
            <w:r w:rsidRPr="0004126B">
              <w:rPr>
                <w:rFonts w:cs="Arial"/>
                <w:sz w:val="16"/>
                <w:szCs w:val="16"/>
                <w:lang w:val="es-ES_tradnl"/>
              </w:rPr>
              <w:t>100 (*)</w:t>
            </w:r>
          </w:p>
        </w:tc>
        <w:tc>
          <w:tcPr>
            <w:tcW w:w="850" w:type="dxa"/>
            <w:tcBorders>
              <w:top w:val="single" w:sz="4" w:space="0" w:color="auto"/>
              <w:left w:val="single" w:sz="4" w:space="0" w:color="auto"/>
              <w:bottom w:val="nil"/>
              <w:right w:val="single" w:sz="4" w:space="0" w:color="auto"/>
            </w:tcBorders>
            <w:shd w:val="clear" w:color="auto" w:fill="auto"/>
            <w:vAlign w:val="center"/>
          </w:tcPr>
          <w:p w14:paraId="3E527175" w14:textId="27573A72" w:rsidR="00C826E5" w:rsidRPr="0004126B" w:rsidRDefault="00C826E5" w:rsidP="0076527B">
            <w:pPr>
              <w:tabs>
                <w:tab w:val="left" w:pos="426"/>
              </w:tabs>
              <w:spacing w:before="40" w:after="40"/>
              <w:jc w:val="center"/>
              <w:rPr>
                <w:rFonts w:cs="Arial"/>
                <w:sz w:val="16"/>
                <w:szCs w:val="16"/>
                <w:lang w:val="en-GB"/>
              </w:rPr>
            </w:pPr>
            <w:r w:rsidRPr="0004126B">
              <w:rPr>
                <w:rFonts w:cs="Arial"/>
                <w:sz w:val="16"/>
                <w:szCs w:val="16"/>
                <w:lang w:val="es-ES_tradnl"/>
              </w:rPr>
              <w:t>60 (*)</w:t>
            </w:r>
          </w:p>
        </w:tc>
        <w:tc>
          <w:tcPr>
            <w:tcW w:w="851" w:type="dxa"/>
            <w:tcBorders>
              <w:top w:val="single" w:sz="4" w:space="0" w:color="auto"/>
              <w:left w:val="single" w:sz="4" w:space="0" w:color="auto"/>
              <w:bottom w:val="nil"/>
              <w:right w:val="single" w:sz="4" w:space="0" w:color="auto"/>
            </w:tcBorders>
            <w:shd w:val="clear" w:color="auto" w:fill="DDDDDD"/>
            <w:vAlign w:val="center"/>
          </w:tcPr>
          <w:p w14:paraId="7BD75963" w14:textId="77777777" w:rsidR="00C826E5" w:rsidRDefault="00C826E5" w:rsidP="0076527B">
            <w:pPr>
              <w:tabs>
                <w:tab w:val="left" w:pos="426"/>
              </w:tabs>
              <w:spacing w:before="40" w:after="40"/>
              <w:jc w:val="center"/>
              <w:rPr>
                <w:rFonts w:cs="Arial"/>
                <w:b/>
                <w:color w:val="660033"/>
                <w:sz w:val="16"/>
                <w:szCs w:val="16"/>
                <w:lang w:val="en-GB"/>
              </w:rPr>
            </w:pPr>
          </w:p>
        </w:tc>
        <w:tc>
          <w:tcPr>
            <w:tcW w:w="850" w:type="dxa"/>
            <w:tcBorders>
              <w:top w:val="single" w:sz="4" w:space="0" w:color="auto"/>
              <w:left w:val="single" w:sz="4" w:space="0" w:color="auto"/>
              <w:bottom w:val="nil"/>
              <w:right w:val="single" w:sz="4" w:space="0" w:color="auto"/>
            </w:tcBorders>
            <w:shd w:val="clear" w:color="auto" w:fill="CCECFF"/>
            <w:vAlign w:val="center"/>
          </w:tcPr>
          <w:p w14:paraId="0F8D1A89" w14:textId="77777777" w:rsidR="00C826E5" w:rsidRDefault="00C826E5" w:rsidP="0076527B">
            <w:pPr>
              <w:spacing w:before="40" w:after="40"/>
              <w:jc w:val="center"/>
              <w:rPr>
                <w:rFonts w:cs="Arial"/>
                <w:b/>
                <w:sz w:val="16"/>
                <w:szCs w:val="16"/>
                <w:lang w:val="en-GB"/>
              </w:rPr>
            </w:pPr>
          </w:p>
        </w:tc>
      </w:tr>
      <w:tr w:rsidR="000F4EEA" w:rsidRPr="0004126B" w14:paraId="0969BF4E"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7531BFB1" w14:textId="4DCE6F32" w:rsidR="000F4EEA" w:rsidRPr="0004126B" w:rsidRDefault="000F4EEA" w:rsidP="0076527B">
            <w:pPr>
              <w:tabs>
                <w:tab w:val="left" w:pos="426"/>
              </w:tabs>
              <w:spacing w:before="40" w:after="40"/>
              <w:rPr>
                <w:rFonts w:cs="Arial"/>
                <w:b/>
                <w:sz w:val="16"/>
                <w:szCs w:val="16"/>
              </w:rPr>
            </w:pPr>
            <w:r w:rsidRPr="0004126B">
              <w:rPr>
                <w:rFonts w:cs="Arial"/>
                <w:b/>
                <w:sz w:val="16"/>
                <w:szCs w:val="16"/>
              </w:rPr>
              <w:t>Escaleras</w:t>
            </w:r>
          </w:p>
        </w:tc>
        <w:tc>
          <w:tcPr>
            <w:tcW w:w="850" w:type="dxa"/>
            <w:tcBorders>
              <w:top w:val="single" w:sz="4" w:space="0" w:color="auto"/>
              <w:left w:val="single" w:sz="4" w:space="0" w:color="auto"/>
              <w:bottom w:val="nil"/>
              <w:right w:val="single" w:sz="4" w:space="0" w:color="auto"/>
            </w:tcBorders>
            <w:shd w:val="clear" w:color="auto" w:fill="auto"/>
            <w:vAlign w:val="center"/>
          </w:tcPr>
          <w:p w14:paraId="1093E6A9" w14:textId="77777777" w:rsidR="000F4EEA" w:rsidRPr="0004126B" w:rsidRDefault="000F4EEA" w:rsidP="0076527B">
            <w:pPr>
              <w:tabs>
                <w:tab w:val="left" w:pos="426"/>
              </w:tabs>
              <w:spacing w:before="40" w:after="40"/>
              <w:jc w:val="center"/>
              <w:rPr>
                <w:rFonts w:cs="Arial"/>
                <w:sz w:val="16"/>
                <w:szCs w:val="16"/>
                <w:lang w:val="es-ES_tradnl"/>
              </w:rPr>
            </w:pPr>
          </w:p>
        </w:tc>
        <w:tc>
          <w:tcPr>
            <w:tcW w:w="993" w:type="dxa"/>
            <w:tcBorders>
              <w:top w:val="single" w:sz="4" w:space="0" w:color="auto"/>
              <w:left w:val="single" w:sz="4" w:space="0" w:color="auto"/>
              <w:bottom w:val="nil"/>
              <w:right w:val="single" w:sz="4" w:space="0" w:color="auto"/>
            </w:tcBorders>
            <w:shd w:val="clear" w:color="auto" w:fill="auto"/>
            <w:vAlign w:val="center"/>
          </w:tcPr>
          <w:p w14:paraId="15049087" w14:textId="77777777" w:rsidR="000F4EEA" w:rsidRPr="0004126B" w:rsidRDefault="000F4EEA" w:rsidP="0076527B">
            <w:pPr>
              <w:tabs>
                <w:tab w:val="left" w:pos="426"/>
              </w:tabs>
              <w:spacing w:before="40" w:after="40"/>
              <w:jc w:val="center"/>
              <w:rPr>
                <w:rFonts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29482F"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C3154F"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3C153045" w14:textId="77777777" w:rsidR="000F4EEA" w:rsidRPr="0004126B" w:rsidRDefault="000F4EEA" w:rsidP="0076527B">
            <w:pPr>
              <w:spacing w:before="40" w:after="40"/>
              <w:jc w:val="center"/>
              <w:rPr>
                <w:rFonts w:cs="Arial"/>
                <w:b/>
                <w:color w:val="660033"/>
                <w:sz w:val="16"/>
                <w:szCs w:val="16"/>
                <w:lang w:val="es-ES_tradnl"/>
              </w:rPr>
            </w:pPr>
          </w:p>
        </w:tc>
        <w:tc>
          <w:tcPr>
            <w:tcW w:w="709" w:type="dxa"/>
            <w:tcBorders>
              <w:top w:val="single" w:sz="4" w:space="0" w:color="auto"/>
              <w:left w:val="single" w:sz="4" w:space="0" w:color="auto"/>
              <w:bottom w:val="nil"/>
              <w:right w:val="single" w:sz="4" w:space="0" w:color="auto"/>
            </w:tcBorders>
            <w:shd w:val="clear" w:color="auto" w:fill="auto"/>
            <w:vAlign w:val="center"/>
          </w:tcPr>
          <w:p w14:paraId="13E9A63A" w14:textId="77777777" w:rsidR="000F4EEA" w:rsidRPr="0004126B" w:rsidRDefault="000F4EEA" w:rsidP="0076527B">
            <w:pPr>
              <w:tabs>
                <w:tab w:val="left" w:pos="426"/>
              </w:tabs>
              <w:spacing w:before="40" w:after="40"/>
              <w:jc w:val="center"/>
              <w:rPr>
                <w:rFonts w:cs="Arial"/>
                <w:sz w:val="16"/>
                <w:szCs w:val="16"/>
                <w:lang w:val="en-GB"/>
              </w:rPr>
            </w:pPr>
          </w:p>
        </w:tc>
        <w:tc>
          <w:tcPr>
            <w:tcW w:w="850" w:type="dxa"/>
            <w:tcBorders>
              <w:top w:val="single" w:sz="4" w:space="0" w:color="auto"/>
              <w:left w:val="single" w:sz="4" w:space="0" w:color="auto"/>
              <w:bottom w:val="nil"/>
              <w:right w:val="single" w:sz="4" w:space="0" w:color="auto"/>
            </w:tcBorders>
            <w:shd w:val="clear" w:color="auto" w:fill="auto"/>
            <w:vAlign w:val="center"/>
          </w:tcPr>
          <w:p w14:paraId="059ACCC6" w14:textId="77777777" w:rsidR="000F4EEA" w:rsidRPr="0004126B" w:rsidRDefault="000F4EEA" w:rsidP="0076527B">
            <w:pPr>
              <w:tabs>
                <w:tab w:val="left" w:pos="426"/>
              </w:tabs>
              <w:spacing w:before="40" w:after="40"/>
              <w:jc w:val="center"/>
              <w:rPr>
                <w:rFonts w:cs="Arial"/>
                <w:sz w:val="16"/>
                <w:szCs w:val="16"/>
                <w:lang w:val="en-GB"/>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1EAE8945" w14:textId="77777777" w:rsidR="000F4EEA" w:rsidRPr="0004126B" w:rsidRDefault="000F4EEA" w:rsidP="0076527B">
            <w:pPr>
              <w:tabs>
                <w:tab w:val="left" w:pos="426"/>
              </w:tabs>
              <w:spacing w:before="40" w:after="40"/>
              <w:jc w:val="center"/>
              <w:rPr>
                <w:rFonts w:cs="Arial"/>
                <w:b/>
                <w:color w:val="660033"/>
                <w:sz w:val="16"/>
                <w:szCs w:val="16"/>
                <w:lang w:val="en-GB"/>
              </w:rPr>
            </w:pPr>
          </w:p>
        </w:tc>
        <w:tc>
          <w:tcPr>
            <w:tcW w:w="850" w:type="dxa"/>
            <w:tcBorders>
              <w:top w:val="single" w:sz="4" w:space="0" w:color="auto"/>
              <w:left w:val="single" w:sz="4" w:space="0" w:color="auto"/>
              <w:bottom w:val="nil"/>
              <w:right w:val="single" w:sz="4" w:space="0" w:color="auto"/>
            </w:tcBorders>
            <w:shd w:val="clear" w:color="auto" w:fill="CCECFF"/>
            <w:vAlign w:val="center"/>
          </w:tcPr>
          <w:p w14:paraId="28D4DE88" w14:textId="77777777" w:rsidR="000F4EEA" w:rsidRPr="0004126B" w:rsidRDefault="000F4EEA" w:rsidP="0076527B">
            <w:pPr>
              <w:spacing w:before="40" w:after="40"/>
              <w:jc w:val="center"/>
              <w:rPr>
                <w:rFonts w:cs="Arial"/>
                <w:b/>
                <w:sz w:val="16"/>
                <w:szCs w:val="16"/>
                <w:lang w:val="en-GB"/>
              </w:rPr>
            </w:pPr>
          </w:p>
        </w:tc>
      </w:tr>
      <w:tr w:rsidR="000F4EEA" w:rsidRPr="0004126B" w14:paraId="4FCA3603"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single" w:sz="4" w:space="0" w:color="auto"/>
              <w:right w:val="single" w:sz="4" w:space="0" w:color="auto"/>
            </w:tcBorders>
            <w:vAlign w:val="center"/>
          </w:tcPr>
          <w:p w14:paraId="38DCDA25" w14:textId="77777777" w:rsidR="000F4EEA" w:rsidRPr="0004126B" w:rsidRDefault="000F4EEA" w:rsidP="0076527B">
            <w:pPr>
              <w:tabs>
                <w:tab w:val="left" w:pos="426"/>
              </w:tabs>
              <w:spacing w:before="40" w:after="40"/>
              <w:rPr>
                <w:rFonts w:cs="Arial"/>
                <w:sz w:val="16"/>
                <w:szCs w:val="16"/>
              </w:rPr>
            </w:pPr>
            <w:r w:rsidRPr="0004126B">
              <w:rPr>
                <w:rFonts w:cs="Arial"/>
                <w:b/>
                <w:sz w:val="16"/>
                <w:szCs w:val="16"/>
              </w:rPr>
              <w:t xml:space="preserve">  </w:t>
            </w:r>
            <w:r w:rsidRPr="0004126B">
              <w:rPr>
                <w:rFonts w:cs="Arial"/>
                <w:sz w:val="16"/>
                <w:szCs w:val="16"/>
              </w:rPr>
              <w:t>Común</w:t>
            </w:r>
          </w:p>
        </w:tc>
        <w:tc>
          <w:tcPr>
            <w:tcW w:w="850" w:type="dxa"/>
            <w:tcBorders>
              <w:top w:val="single" w:sz="4" w:space="0" w:color="auto"/>
              <w:left w:val="single" w:sz="4" w:space="0" w:color="auto"/>
              <w:bottom w:val="nil"/>
              <w:right w:val="single" w:sz="4" w:space="0" w:color="auto"/>
            </w:tcBorders>
            <w:shd w:val="clear" w:color="auto" w:fill="auto"/>
            <w:vAlign w:val="center"/>
          </w:tcPr>
          <w:p w14:paraId="0BA989DF"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450</w:t>
            </w:r>
          </w:p>
        </w:tc>
        <w:tc>
          <w:tcPr>
            <w:tcW w:w="993" w:type="dxa"/>
            <w:tcBorders>
              <w:top w:val="single" w:sz="4" w:space="0" w:color="auto"/>
              <w:left w:val="single" w:sz="4" w:space="0" w:color="auto"/>
              <w:bottom w:val="nil"/>
              <w:right w:val="single" w:sz="4" w:space="0" w:color="auto"/>
            </w:tcBorders>
            <w:shd w:val="clear" w:color="auto" w:fill="auto"/>
            <w:vAlign w:val="center"/>
          </w:tcPr>
          <w:p w14:paraId="021AEDF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871FA"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A95BB6"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150</w:t>
            </w:r>
          </w:p>
        </w:tc>
        <w:tc>
          <w:tcPr>
            <w:tcW w:w="851" w:type="dxa"/>
            <w:tcBorders>
              <w:top w:val="single" w:sz="4" w:space="0" w:color="auto"/>
              <w:left w:val="single" w:sz="4" w:space="0" w:color="auto"/>
              <w:bottom w:val="nil"/>
              <w:right w:val="single" w:sz="4" w:space="0" w:color="auto"/>
            </w:tcBorders>
            <w:shd w:val="clear" w:color="auto" w:fill="DDDDDD"/>
            <w:vAlign w:val="center"/>
          </w:tcPr>
          <w:p w14:paraId="0C30486F"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850</w:t>
            </w:r>
          </w:p>
        </w:tc>
        <w:tc>
          <w:tcPr>
            <w:tcW w:w="709" w:type="dxa"/>
            <w:tcBorders>
              <w:top w:val="single" w:sz="4" w:space="0" w:color="auto"/>
              <w:left w:val="single" w:sz="4" w:space="0" w:color="auto"/>
              <w:bottom w:val="nil"/>
              <w:right w:val="single" w:sz="4" w:space="0" w:color="auto"/>
            </w:tcBorders>
            <w:shd w:val="clear" w:color="auto" w:fill="auto"/>
            <w:vAlign w:val="center"/>
          </w:tcPr>
          <w:p w14:paraId="335792B5" w14:textId="77777777" w:rsidR="000F4EEA" w:rsidRPr="0004126B" w:rsidRDefault="000F4EEA" w:rsidP="0076527B">
            <w:pPr>
              <w:tabs>
                <w:tab w:val="left" w:pos="426"/>
              </w:tabs>
              <w:spacing w:before="40" w:after="40"/>
              <w:jc w:val="center"/>
              <w:rPr>
                <w:rFonts w:cs="Arial"/>
                <w:sz w:val="16"/>
                <w:szCs w:val="16"/>
                <w:lang w:val="en-GB"/>
              </w:rPr>
            </w:pPr>
            <w:r w:rsidRPr="0004126B">
              <w:rPr>
                <w:rFonts w:cs="Arial"/>
                <w:sz w:val="16"/>
                <w:szCs w:val="16"/>
                <w:lang w:val="en-GB"/>
              </w:rPr>
              <w:t>500</w:t>
            </w:r>
          </w:p>
        </w:tc>
        <w:tc>
          <w:tcPr>
            <w:tcW w:w="850" w:type="dxa"/>
            <w:tcBorders>
              <w:top w:val="single" w:sz="4" w:space="0" w:color="auto"/>
              <w:left w:val="single" w:sz="4" w:space="0" w:color="auto"/>
              <w:bottom w:val="nil"/>
              <w:right w:val="single" w:sz="4" w:space="0" w:color="auto"/>
            </w:tcBorders>
            <w:shd w:val="clear" w:color="auto" w:fill="auto"/>
            <w:vAlign w:val="center"/>
          </w:tcPr>
          <w:p w14:paraId="41A3EF10" w14:textId="77777777" w:rsidR="000F4EEA" w:rsidRPr="0004126B" w:rsidRDefault="000F4EEA" w:rsidP="0076527B">
            <w:pPr>
              <w:tabs>
                <w:tab w:val="left" w:pos="426"/>
              </w:tabs>
              <w:spacing w:before="40" w:after="40"/>
              <w:jc w:val="center"/>
              <w:rPr>
                <w:rFonts w:cs="Arial"/>
                <w:sz w:val="16"/>
                <w:szCs w:val="16"/>
                <w:lang w:val="en-GB"/>
              </w:rPr>
            </w:pPr>
            <w:r w:rsidRPr="0004126B">
              <w:rPr>
                <w:rFonts w:cs="Arial"/>
                <w:sz w:val="16"/>
                <w:szCs w:val="16"/>
                <w:lang w:val="en-GB"/>
              </w:rPr>
              <w:t>----</w:t>
            </w:r>
          </w:p>
        </w:tc>
        <w:tc>
          <w:tcPr>
            <w:tcW w:w="851" w:type="dxa"/>
            <w:tcBorders>
              <w:top w:val="single" w:sz="4" w:space="0" w:color="auto"/>
              <w:left w:val="single" w:sz="4" w:space="0" w:color="auto"/>
              <w:bottom w:val="nil"/>
              <w:right w:val="single" w:sz="4" w:space="0" w:color="auto"/>
            </w:tcBorders>
            <w:shd w:val="clear" w:color="auto" w:fill="DDDDDD"/>
            <w:vAlign w:val="center"/>
          </w:tcPr>
          <w:p w14:paraId="49171353" w14:textId="77777777" w:rsidR="000F4EEA" w:rsidRPr="0004126B" w:rsidRDefault="000F4EEA" w:rsidP="0076527B">
            <w:pPr>
              <w:tabs>
                <w:tab w:val="left" w:pos="426"/>
              </w:tabs>
              <w:spacing w:before="40" w:after="40"/>
              <w:jc w:val="center"/>
              <w:rPr>
                <w:rFonts w:cs="Arial"/>
                <w:b/>
                <w:color w:val="660033"/>
                <w:sz w:val="16"/>
                <w:szCs w:val="16"/>
                <w:lang w:val="en-GB"/>
              </w:rPr>
            </w:pPr>
            <w:r w:rsidRPr="0004126B">
              <w:rPr>
                <w:rFonts w:cs="Arial"/>
                <w:b/>
                <w:color w:val="660033"/>
                <w:sz w:val="16"/>
                <w:szCs w:val="16"/>
                <w:lang w:val="en-GB"/>
              </w:rPr>
              <w:t>500</w:t>
            </w:r>
          </w:p>
        </w:tc>
        <w:tc>
          <w:tcPr>
            <w:tcW w:w="850" w:type="dxa"/>
            <w:tcBorders>
              <w:top w:val="single" w:sz="4" w:space="0" w:color="auto"/>
              <w:left w:val="single" w:sz="4" w:space="0" w:color="auto"/>
              <w:bottom w:val="nil"/>
              <w:right w:val="single" w:sz="4" w:space="0" w:color="auto"/>
            </w:tcBorders>
            <w:shd w:val="clear" w:color="auto" w:fill="CCECFF"/>
            <w:vAlign w:val="center"/>
          </w:tcPr>
          <w:p w14:paraId="154D412E" w14:textId="77777777" w:rsidR="000F4EEA" w:rsidRPr="0004126B" w:rsidRDefault="000F4EEA" w:rsidP="0076527B">
            <w:pPr>
              <w:spacing w:before="40" w:after="40"/>
              <w:jc w:val="center"/>
              <w:rPr>
                <w:rFonts w:cs="Arial"/>
                <w:b/>
                <w:sz w:val="16"/>
                <w:szCs w:val="16"/>
                <w:lang w:val="en-GB"/>
              </w:rPr>
            </w:pPr>
            <w:r w:rsidRPr="0004126B">
              <w:rPr>
                <w:rFonts w:cs="Arial"/>
                <w:b/>
                <w:sz w:val="16"/>
                <w:szCs w:val="16"/>
                <w:lang w:val="en-GB"/>
              </w:rPr>
              <w:t>1350</w:t>
            </w:r>
          </w:p>
        </w:tc>
      </w:tr>
      <w:tr w:rsidR="000F4EEA" w:rsidRPr="0004126B" w14:paraId="0285A1FC"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nil"/>
              <w:right w:val="single" w:sz="4" w:space="0" w:color="auto"/>
            </w:tcBorders>
            <w:vAlign w:val="center"/>
          </w:tcPr>
          <w:p w14:paraId="1B86E2B0" w14:textId="77777777" w:rsidR="000F4EEA" w:rsidRPr="0004126B" w:rsidRDefault="000F4EEA" w:rsidP="0076527B">
            <w:pPr>
              <w:tabs>
                <w:tab w:val="left" w:pos="426"/>
              </w:tabs>
              <w:spacing w:before="40" w:after="40"/>
              <w:rPr>
                <w:rFonts w:cs="Arial"/>
                <w:b/>
                <w:sz w:val="16"/>
                <w:szCs w:val="16"/>
              </w:rPr>
            </w:pPr>
            <w:r w:rsidRPr="0004126B">
              <w:rPr>
                <w:rFonts w:cs="Arial"/>
                <w:b/>
                <w:sz w:val="16"/>
                <w:szCs w:val="16"/>
              </w:rPr>
              <w:t xml:space="preserve">Cerramientos </w:t>
            </w:r>
          </w:p>
        </w:tc>
        <w:tc>
          <w:tcPr>
            <w:tcW w:w="850" w:type="dxa"/>
            <w:tcBorders>
              <w:top w:val="single" w:sz="4" w:space="0" w:color="auto"/>
              <w:left w:val="single" w:sz="4" w:space="0" w:color="auto"/>
              <w:bottom w:val="nil"/>
              <w:right w:val="single" w:sz="4" w:space="0" w:color="auto"/>
            </w:tcBorders>
            <w:shd w:val="clear" w:color="auto" w:fill="auto"/>
            <w:vAlign w:val="center"/>
          </w:tcPr>
          <w:p w14:paraId="20B34C5C"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Kg/ml</w:t>
            </w:r>
          </w:p>
        </w:tc>
        <w:tc>
          <w:tcPr>
            <w:tcW w:w="993" w:type="dxa"/>
            <w:tcBorders>
              <w:top w:val="single" w:sz="4" w:space="0" w:color="auto"/>
              <w:left w:val="single" w:sz="4" w:space="0" w:color="auto"/>
              <w:bottom w:val="nil"/>
              <w:right w:val="single" w:sz="4" w:space="0" w:color="auto"/>
            </w:tcBorders>
            <w:shd w:val="clear" w:color="auto" w:fill="auto"/>
            <w:vAlign w:val="center"/>
          </w:tcPr>
          <w:p w14:paraId="198537C5" w14:textId="77777777" w:rsidR="000F4EEA" w:rsidRPr="0004126B" w:rsidRDefault="000F4EEA" w:rsidP="0076527B">
            <w:pPr>
              <w:tabs>
                <w:tab w:val="left" w:pos="426"/>
              </w:tabs>
              <w:spacing w:before="40" w:after="40"/>
              <w:jc w:val="center"/>
              <w:rPr>
                <w:rFonts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94BF2"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A3526A"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6D9D7BA1"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Kg/ml</w:t>
            </w:r>
          </w:p>
        </w:tc>
        <w:tc>
          <w:tcPr>
            <w:tcW w:w="709" w:type="dxa"/>
            <w:tcBorders>
              <w:top w:val="single" w:sz="4" w:space="0" w:color="auto"/>
              <w:left w:val="single" w:sz="4" w:space="0" w:color="auto"/>
              <w:bottom w:val="nil"/>
              <w:right w:val="single" w:sz="4" w:space="0" w:color="auto"/>
            </w:tcBorders>
            <w:vAlign w:val="center"/>
          </w:tcPr>
          <w:p w14:paraId="4D9CC87F"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nil"/>
              <w:right w:val="single" w:sz="4" w:space="0" w:color="auto"/>
            </w:tcBorders>
            <w:vAlign w:val="center"/>
          </w:tcPr>
          <w:p w14:paraId="12C49777"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1AF37637" w14:textId="77777777" w:rsidR="000F4EEA" w:rsidRPr="0004126B" w:rsidRDefault="000F4EEA" w:rsidP="0076527B">
            <w:pPr>
              <w:tabs>
                <w:tab w:val="left" w:pos="426"/>
              </w:tabs>
              <w:spacing w:before="40" w:after="40"/>
              <w:jc w:val="center"/>
              <w:rPr>
                <w:rFonts w:cs="Arial"/>
                <w:b/>
                <w:color w:val="660033"/>
                <w:sz w:val="16"/>
                <w:szCs w:val="16"/>
                <w:lang w:val="es-ES_tradnl"/>
              </w:rPr>
            </w:pPr>
          </w:p>
        </w:tc>
        <w:tc>
          <w:tcPr>
            <w:tcW w:w="850" w:type="dxa"/>
            <w:tcBorders>
              <w:top w:val="single" w:sz="4" w:space="0" w:color="auto"/>
              <w:left w:val="single" w:sz="4" w:space="0" w:color="auto"/>
              <w:bottom w:val="nil"/>
              <w:right w:val="single" w:sz="4" w:space="0" w:color="auto"/>
            </w:tcBorders>
            <w:shd w:val="clear" w:color="auto" w:fill="CCECFF"/>
            <w:vAlign w:val="center"/>
          </w:tcPr>
          <w:p w14:paraId="090AE87C"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Kg/ml</w:t>
            </w:r>
          </w:p>
        </w:tc>
      </w:tr>
      <w:tr w:rsidR="000F4EEA" w:rsidRPr="0004126B" w14:paraId="0BB71F94"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nil"/>
              <w:right w:val="single" w:sz="4" w:space="0" w:color="auto"/>
            </w:tcBorders>
            <w:vAlign w:val="center"/>
          </w:tcPr>
          <w:p w14:paraId="5BA3F838" w14:textId="77777777" w:rsidR="000F4EEA" w:rsidRPr="0004126B" w:rsidRDefault="000F4EEA" w:rsidP="0076527B">
            <w:pPr>
              <w:tabs>
                <w:tab w:val="left" w:pos="426"/>
              </w:tabs>
              <w:spacing w:before="40" w:after="40"/>
              <w:rPr>
                <w:rFonts w:cs="Arial"/>
                <w:sz w:val="16"/>
                <w:szCs w:val="16"/>
              </w:rPr>
            </w:pPr>
            <w:r w:rsidRPr="0004126B">
              <w:rPr>
                <w:rFonts w:cs="Arial"/>
                <w:sz w:val="16"/>
                <w:szCs w:val="16"/>
              </w:rPr>
              <w:t xml:space="preserve">   Fachada</w:t>
            </w:r>
          </w:p>
        </w:tc>
        <w:tc>
          <w:tcPr>
            <w:tcW w:w="850" w:type="dxa"/>
            <w:tcBorders>
              <w:top w:val="single" w:sz="4" w:space="0" w:color="auto"/>
              <w:left w:val="single" w:sz="4" w:space="0" w:color="auto"/>
              <w:bottom w:val="nil"/>
              <w:right w:val="single" w:sz="4" w:space="0" w:color="auto"/>
            </w:tcBorders>
            <w:shd w:val="clear" w:color="auto" w:fill="auto"/>
            <w:vAlign w:val="center"/>
          </w:tcPr>
          <w:p w14:paraId="3C76549D"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1350</w:t>
            </w:r>
          </w:p>
        </w:tc>
        <w:tc>
          <w:tcPr>
            <w:tcW w:w="993" w:type="dxa"/>
            <w:tcBorders>
              <w:top w:val="single" w:sz="4" w:space="0" w:color="auto"/>
              <w:left w:val="single" w:sz="4" w:space="0" w:color="auto"/>
              <w:bottom w:val="nil"/>
              <w:right w:val="single" w:sz="4" w:space="0" w:color="auto"/>
            </w:tcBorders>
            <w:shd w:val="clear" w:color="auto" w:fill="auto"/>
            <w:vAlign w:val="center"/>
          </w:tcPr>
          <w:p w14:paraId="2298D478"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1BB35E"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D0AB2"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1" w:type="dxa"/>
            <w:tcBorders>
              <w:top w:val="single" w:sz="4" w:space="0" w:color="auto"/>
              <w:left w:val="single" w:sz="4" w:space="0" w:color="auto"/>
              <w:bottom w:val="nil"/>
              <w:right w:val="single" w:sz="4" w:space="0" w:color="auto"/>
            </w:tcBorders>
            <w:shd w:val="clear" w:color="auto" w:fill="DDDDDD"/>
            <w:vAlign w:val="center"/>
          </w:tcPr>
          <w:p w14:paraId="48501792"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1350</w:t>
            </w:r>
          </w:p>
        </w:tc>
        <w:tc>
          <w:tcPr>
            <w:tcW w:w="709" w:type="dxa"/>
            <w:tcBorders>
              <w:top w:val="single" w:sz="4" w:space="0" w:color="auto"/>
              <w:left w:val="single" w:sz="4" w:space="0" w:color="auto"/>
              <w:bottom w:val="nil"/>
              <w:right w:val="single" w:sz="4" w:space="0" w:color="auto"/>
            </w:tcBorders>
            <w:vAlign w:val="center"/>
          </w:tcPr>
          <w:p w14:paraId="43A50BC3"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nil"/>
              <w:right w:val="single" w:sz="4" w:space="0" w:color="auto"/>
            </w:tcBorders>
            <w:vAlign w:val="center"/>
          </w:tcPr>
          <w:p w14:paraId="2DC11BDF"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vAlign w:val="center"/>
          </w:tcPr>
          <w:p w14:paraId="6457004B" w14:textId="77777777" w:rsidR="000F4EEA" w:rsidRPr="0004126B" w:rsidRDefault="000F4EEA" w:rsidP="0076527B">
            <w:pPr>
              <w:tabs>
                <w:tab w:val="left" w:pos="426"/>
              </w:tabs>
              <w:spacing w:before="40" w:after="40"/>
              <w:jc w:val="center"/>
              <w:rPr>
                <w:rFonts w:cs="Arial"/>
                <w:b/>
                <w:color w:val="660033"/>
                <w:sz w:val="16"/>
                <w:szCs w:val="16"/>
                <w:lang w:val="es-ES_tradnl"/>
              </w:rPr>
            </w:pPr>
            <w:r w:rsidRPr="0004126B">
              <w:rPr>
                <w:rFonts w:cs="Arial"/>
                <w:b/>
                <w:color w:val="660033"/>
                <w:sz w:val="16"/>
                <w:szCs w:val="16"/>
                <w:lang w:val="es-ES_tradnl"/>
              </w:rPr>
              <w:t>--------</w:t>
            </w:r>
          </w:p>
        </w:tc>
        <w:tc>
          <w:tcPr>
            <w:tcW w:w="850" w:type="dxa"/>
            <w:tcBorders>
              <w:top w:val="single" w:sz="4" w:space="0" w:color="auto"/>
              <w:left w:val="single" w:sz="4" w:space="0" w:color="auto"/>
              <w:bottom w:val="nil"/>
              <w:right w:val="single" w:sz="4" w:space="0" w:color="auto"/>
            </w:tcBorders>
            <w:shd w:val="clear" w:color="auto" w:fill="CCECFF"/>
            <w:vAlign w:val="center"/>
          </w:tcPr>
          <w:p w14:paraId="78B3259E"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1350</w:t>
            </w:r>
          </w:p>
        </w:tc>
      </w:tr>
      <w:tr w:rsidR="000F4EEA" w:rsidRPr="0004126B" w14:paraId="33EEBEF0"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nil"/>
              <w:right w:val="single" w:sz="4" w:space="0" w:color="auto"/>
            </w:tcBorders>
            <w:vAlign w:val="center"/>
          </w:tcPr>
          <w:p w14:paraId="0B4329F1" w14:textId="77777777" w:rsidR="000F4EEA" w:rsidRPr="0004126B" w:rsidRDefault="000F4EEA" w:rsidP="0076527B">
            <w:pPr>
              <w:tabs>
                <w:tab w:val="left" w:pos="426"/>
              </w:tabs>
              <w:spacing w:before="40" w:after="40"/>
              <w:rPr>
                <w:rFonts w:cs="Arial"/>
                <w:sz w:val="16"/>
                <w:szCs w:val="16"/>
              </w:rPr>
            </w:pPr>
            <w:r w:rsidRPr="0004126B">
              <w:rPr>
                <w:rFonts w:cs="Arial"/>
                <w:sz w:val="16"/>
                <w:szCs w:val="16"/>
              </w:rPr>
              <w:t xml:space="preserve">   Macizados en </w:t>
            </w:r>
            <w:proofErr w:type="spellStart"/>
            <w:r w:rsidRPr="0004126B">
              <w:rPr>
                <w:rFonts w:cs="Arial"/>
                <w:sz w:val="16"/>
                <w:szCs w:val="16"/>
              </w:rPr>
              <w:t>arriostr</w:t>
            </w:r>
            <w:proofErr w:type="spellEnd"/>
          </w:p>
        </w:tc>
        <w:tc>
          <w:tcPr>
            <w:tcW w:w="850" w:type="dxa"/>
            <w:tcBorders>
              <w:top w:val="single" w:sz="4" w:space="0" w:color="auto"/>
              <w:left w:val="single" w:sz="4" w:space="0" w:color="auto"/>
              <w:bottom w:val="nil"/>
              <w:right w:val="single" w:sz="4" w:space="0" w:color="auto"/>
            </w:tcBorders>
            <w:shd w:val="clear" w:color="auto" w:fill="auto"/>
            <w:vAlign w:val="center"/>
          </w:tcPr>
          <w:p w14:paraId="2AACA65E"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600</w:t>
            </w:r>
          </w:p>
        </w:tc>
        <w:tc>
          <w:tcPr>
            <w:tcW w:w="993" w:type="dxa"/>
            <w:tcBorders>
              <w:top w:val="single" w:sz="4" w:space="0" w:color="auto"/>
              <w:left w:val="single" w:sz="4" w:space="0" w:color="auto"/>
              <w:bottom w:val="nil"/>
              <w:right w:val="single" w:sz="4" w:space="0" w:color="auto"/>
            </w:tcBorders>
            <w:shd w:val="clear" w:color="auto" w:fill="auto"/>
            <w:vAlign w:val="center"/>
          </w:tcPr>
          <w:p w14:paraId="3C77373F"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8F3039"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39C75C"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1" w:type="dxa"/>
            <w:tcBorders>
              <w:top w:val="single" w:sz="4" w:space="0" w:color="auto"/>
              <w:left w:val="single" w:sz="4" w:space="0" w:color="auto"/>
              <w:bottom w:val="nil"/>
              <w:right w:val="single" w:sz="4" w:space="0" w:color="auto"/>
            </w:tcBorders>
            <w:shd w:val="clear" w:color="auto" w:fill="DDDDDD"/>
            <w:vAlign w:val="center"/>
          </w:tcPr>
          <w:p w14:paraId="77A1E74A"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600</w:t>
            </w:r>
          </w:p>
        </w:tc>
        <w:tc>
          <w:tcPr>
            <w:tcW w:w="709" w:type="dxa"/>
            <w:tcBorders>
              <w:top w:val="single" w:sz="4" w:space="0" w:color="auto"/>
              <w:left w:val="single" w:sz="4" w:space="0" w:color="auto"/>
              <w:bottom w:val="nil"/>
              <w:right w:val="single" w:sz="4" w:space="0" w:color="auto"/>
            </w:tcBorders>
            <w:vAlign w:val="center"/>
          </w:tcPr>
          <w:p w14:paraId="1932FE0B"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nil"/>
              <w:right w:val="single" w:sz="4" w:space="0" w:color="auto"/>
            </w:tcBorders>
            <w:vAlign w:val="center"/>
          </w:tcPr>
          <w:p w14:paraId="54489EB9"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tcPr>
          <w:p w14:paraId="00FDF7ED" w14:textId="77777777" w:rsidR="000F4EEA" w:rsidRPr="0004126B" w:rsidRDefault="000F4EEA" w:rsidP="0076527B">
            <w:pPr>
              <w:rPr>
                <w:rFonts w:cs="Arial"/>
                <w:b/>
                <w:color w:val="660033"/>
                <w:sz w:val="16"/>
                <w:szCs w:val="16"/>
                <w:lang w:val="es-ES_tradnl"/>
              </w:rPr>
            </w:pPr>
            <w:r w:rsidRPr="0004126B">
              <w:rPr>
                <w:rFonts w:cs="Arial"/>
                <w:b/>
                <w:color w:val="660033"/>
                <w:sz w:val="16"/>
                <w:szCs w:val="16"/>
                <w:lang w:val="es-ES_tradnl"/>
              </w:rPr>
              <w:t xml:space="preserve">   -------</w:t>
            </w:r>
          </w:p>
        </w:tc>
        <w:tc>
          <w:tcPr>
            <w:tcW w:w="850" w:type="dxa"/>
            <w:tcBorders>
              <w:top w:val="single" w:sz="4" w:space="0" w:color="auto"/>
              <w:left w:val="single" w:sz="4" w:space="0" w:color="auto"/>
              <w:bottom w:val="nil"/>
              <w:right w:val="single" w:sz="4" w:space="0" w:color="auto"/>
            </w:tcBorders>
            <w:shd w:val="clear" w:color="auto" w:fill="CCECFF"/>
            <w:vAlign w:val="center"/>
          </w:tcPr>
          <w:p w14:paraId="2A1CF4F9"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600</w:t>
            </w:r>
          </w:p>
        </w:tc>
      </w:tr>
      <w:tr w:rsidR="000F4EEA" w:rsidRPr="0004126B" w14:paraId="190455FF"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nil"/>
              <w:right w:val="single" w:sz="4" w:space="0" w:color="auto"/>
            </w:tcBorders>
            <w:vAlign w:val="center"/>
          </w:tcPr>
          <w:p w14:paraId="691FD14B" w14:textId="77777777" w:rsidR="000F4EEA" w:rsidRPr="0004126B" w:rsidRDefault="000F4EEA" w:rsidP="0076527B">
            <w:pPr>
              <w:tabs>
                <w:tab w:val="left" w:pos="426"/>
              </w:tabs>
              <w:spacing w:before="40" w:after="40"/>
              <w:rPr>
                <w:rFonts w:cs="Arial"/>
                <w:sz w:val="16"/>
                <w:szCs w:val="16"/>
              </w:rPr>
            </w:pPr>
            <w:r w:rsidRPr="0004126B">
              <w:rPr>
                <w:rFonts w:cs="Arial"/>
                <w:sz w:val="16"/>
                <w:szCs w:val="16"/>
              </w:rPr>
              <w:t xml:space="preserve">   Cerramiento pasillo</w:t>
            </w:r>
          </w:p>
        </w:tc>
        <w:tc>
          <w:tcPr>
            <w:tcW w:w="850" w:type="dxa"/>
            <w:tcBorders>
              <w:top w:val="single" w:sz="4" w:space="0" w:color="auto"/>
              <w:left w:val="single" w:sz="4" w:space="0" w:color="auto"/>
              <w:bottom w:val="nil"/>
              <w:right w:val="single" w:sz="4" w:space="0" w:color="auto"/>
            </w:tcBorders>
            <w:shd w:val="clear" w:color="auto" w:fill="auto"/>
            <w:vAlign w:val="center"/>
          </w:tcPr>
          <w:p w14:paraId="04AD131D"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200</w:t>
            </w:r>
          </w:p>
        </w:tc>
        <w:tc>
          <w:tcPr>
            <w:tcW w:w="993" w:type="dxa"/>
            <w:tcBorders>
              <w:top w:val="single" w:sz="4" w:space="0" w:color="auto"/>
              <w:left w:val="single" w:sz="4" w:space="0" w:color="auto"/>
              <w:bottom w:val="nil"/>
              <w:right w:val="single" w:sz="4" w:space="0" w:color="auto"/>
            </w:tcBorders>
            <w:shd w:val="clear" w:color="auto" w:fill="auto"/>
            <w:vAlign w:val="center"/>
          </w:tcPr>
          <w:p w14:paraId="7EC2E7B1"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3F7F4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031BD1"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1" w:type="dxa"/>
            <w:tcBorders>
              <w:top w:val="single" w:sz="4" w:space="0" w:color="auto"/>
              <w:left w:val="single" w:sz="4" w:space="0" w:color="auto"/>
              <w:bottom w:val="nil"/>
              <w:right w:val="single" w:sz="4" w:space="0" w:color="auto"/>
            </w:tcBorders>
            <w:shd w:val="clear" w:color="auto" w:fill="DDDDDD"/>
            <w:vAlign w:val="center"/>
          </w:tcPr>
          <w:p w14:paraId="1B4EE3EA"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200</w:t>
            </w:r>
          </w:p>
        </w:tc>
        <w:tc>
          <w:tcPr>
            <w:tcW w:w="709" w:type="dxa"/>
            <w:tcBorders>
              <w:top w:val="single" w:sz="4" w:space="0" w:color="auto"/>
              <w:left w:val="single" w:sz="4" w:space="0" w:color="auto"/>
              <w:bottom w:val="nil"/>
              <w:right w:val="single" w:sz="4" w:space="0" w:color="auto"/>
            </w:tcBorders>
            <w:vAlign w:val="center"/>
          </w:tcPr>
          <w:p w14:paraId="3C8A4A52"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nil"/>
              <w:right w:val="single" w:sz="4" w:space="0" w:color="auto"/>
            </w:tcBorders>
            <w:vAlign w:val="center"/>
          </w:tcPr>
          <w:p w14:paraId="2051FC1D"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tcPr>
          <w:p w14:paraId="0441B397" w14:textId="77777777" w:rsidR="000F4EEA" w:rsidRPr="0004126B" w:rsidRDefault="000F4EEA" w:rsidP="0076527B">
            <w:pPr>
              <w:rPr>
                <w:rFonts w:cs="Arial"/>
                <w:b/>
                <w:color w:val="660033"/>
                <w:sz w:val="16"/>
                <w:szCs w:val="16"/>
                <w:lang w:val="es-ES_tradnl"/>
              </w:rPr>
            </w:pPr>
            <w:r w:rsidRPr="0004126B">
              <w:rPr>
                <w:rFonts w:cs="Arial"/>
                <w:b/>
                <w:color w:val="660033"/>
                <w:sz w:val="16"/>
                <w:szCs w:val="16"/>
                <w:lang w:val="es-ES_tradnl"/>
              </w:rPr>
              <w:t xml:space="preserve">   -------</w:t>
            </w:r>
          </w:p>
        </w:tc>
        <w:tc>
          <w:tcPr>
            <w:tcW w:w="850" w:type="dxa"/>
            <w:tcBorders>
              <w:top w:val="single" w:sz="4" w:space="0" w:color="auto"/>
              <w:left w:val="single" w:sz="4" w:space="0" w:color="auto"/>
              <w:bottom w:val="nil"/>
              <w:right w:val="single" w:sz="4" w:space="0" w:color="auto"/>
            </w:tcBorders>
            <w:shd w:val="clear" w:color="auto" w:fill="CCECFF"/>
            <w:vAlign w:val="center"/>
          </w:tcPr>
          <w:p w14:paraId="67934D2B"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200</w:t>
            </w:r>
          </w:p>
        </w:tc>
      </w:tr>
      <w:tr w:rsidR="000F4EEA" w:rsidRPr="0004126B" w14:paraId="18BF588A"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985" w:type="dxa"/>
            <w:tcBorders>
              <w:top w:val="single" w:sz="4" w:space="0" w:color="auto"/>
              <w:left w:val="single" w:sz="4" w:space="0" w:color="auto"/>
              <w:bottom w:val="nil"/>
              <w:right w:val="single" w:sz="4" w:space="0" w:color="auto"/>
            </w:tcBorders>
            <w:vAlign w:val="center"/>
          </w:tcPr>
          <w:p w14:paraId="5663D647" w14:textId="77777777" w:rsidR="000F4EEA" w:rsidRPr="0004126B" w:rsidRDefault="000F4EEA" w:rsidP="0076527B">
            <w:pPr>
              <w:tabs>
                <w:tab w:val="left" w:pos="426"/>
              </w:tabs>
              <w:spacing w:before="40" w:after="40"/>
              <w:rPr>
                <w:rFonts w:cs="Arial"/>
                <w:sz w:val="16"/>
                <w:szCs w:val="16"/>
              </w:rPr>
            </w:pPr>
            <w:r w:rsidRPr="0004126B">
              <w:rPr>
                <w:rFonts w:cs="Arial"/>
                <w:sz w:val="16"/>
                <w:szCs w:val="16"/>
              </w:rPr>
              <w:t xml:space="preserve">   </w:t>
            </w:r>
            <w:proofErr w:type="spellStart"/>
            <w:r w:rsidRPr="0004126B">
              <w:rPr>
                <w:rFonts w:cs="Arial"/>
                <w:sz w:val="16"/>
                <w:szCs w:val="16"/>
              </w:rPr>
              <w:t>Cerram</w:t>
            </w:r>
            <w:proofErr w:type="spellEnd"/>
            <w:r w:rsidRPr="0004126B">
              <w:rPr>
                <w:rFonts w:cs="Arial"/>
                <w:sz w:val="16"/>
                <w:szCs w:val="16"/>
              </w:rPr>
              <w:t>. terrazas</w:t>
            </w:r>
          </w:p>
        </w:tc>
        <w:tc>
          <w:tcPr>
            <w:tcW w:w="850" w:type="dxa"/>
            <w:tcBorders>
              <w:top w:val="single" w:sz="4" w:space="0" w:color="auto"/>
              <w:left w:val="single" w:sz="4" w:space="0" w:color="auto"/>
              <w:bottom w:val="nil"/>
              <w:right w:val="single" w:sz="4" w:space="0" w:color="auto"/>
            </w:tcBorders>
            <w:shd w:val="clear" w:color="auto" w:fill="auto"/>
            <w:vAlign w:val="center"/>
          </w:tcPr>
          <w:p w14:paraId="4F2035F0"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500</w:t>
            </w:r>
          </w:p>
        </w:tc>
        <w:tc>
          <w:tcPr>
            <w:tcW w:w="993" w:type="dxa"/>
            <w:tcBorders>
              <w:top w:val="single" w:sz="4" w:space="0" w:color="auto"/>
              <w:left w:val="single" w:sz="4" w:space="0" w:color="auto"/>
              <w:bottom w:val="nil"/>
              <w:right w:val="single" w:sz="4" w:space="0" w:color="auto"/>
            </w:tcBorders>
            <w:shd w:val="clear" w:color="auto" w:fill="auto"/>
            <w:vAlign w:val="center"/>
          </w:tcPr>
          <w:p w14:paraId="21C2115B"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208961"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3265A" w14:textId="77777777" w:rsidR="000F4EEA" w:rsidRPr="0004126B" w:rsidRDefault="000F4EEA" w:rsidP="0076527B">
            <w:pPr>
              <w:tabs>
                <w:tab w:val="left" w:pos="426"/>
              </w:tabs>
              <w:spacing w:before="40" w:after="40"/>
              <w:jc w:val="center"/>
              <w:rPr>
                <w:rFonts w:cs="Arial"/>
                <w:sz w:val="16"/>
                <w:szCs w:val="16"/>
                <w:lang w:val="es-ES_tradnl"/>
              </w:rPr>
            </w:pPr>
            <w:r w:rsidRPr="0004126B">
              <w:rPr>
                <w:rFonts w:cs="Arial"/>
                <w:sz w:val="16"/>
                <w:szCs w:val="16"/>
                <w:lang w:val="es-ES_tradnl"/>
              </w:rPr>
              <w:t>----</w:t>
            </w:r>
          </w:p>
        </w:tc>
        <w:tc>
          <w:tcPr>
            <w:tcW w:w="851" w:type="dxa"/>
            <w:tcBorders>
              <w:top w:val="single" w:sz="4" w:space="0" w:color="auto"/>
              <w:left w:val="single" w:sz="4" w:space="0" w:color="auto"/>
              <w:bottom w:val="nil"/>
              <w:right w:val="single" w:sz="4" w:space="0" w:color="auto"/>
            </w:tcBorders>
            <w:shd w:val="clear" w:color="auto" w:fill="DDDDDD"/>
            <w:vAlign w:val="center"/>
          </w:tcPr>
          <w:p w14:paraId="2F233BEA" w14:textId="77777777" w:rsidR="000F4EEA" w:rsidRPr="0004126B" w:rsidRDefault="000F4EEA" w:rsidP="0076527B">
            <w:pPr>
              <w:spacing w:before="40" w:after="40"/>
              <w:jc w:val="center"/>
              <w:rPr>
                <w:rFonts w:cs="Arial"/>
                <w:b/>
                <w:color w:val="660033"/>
                <w:sz w:val="16"/>
                <w:szCs w:val="16"/>
                <w:lang w:val="es-ES_tradnl"/>
              </w:rPr>
            </w:pPr>
            <w:r w:rsidRPr="0004126B">
              <w:rPr>
                <w:rFonts w:cs="Arial"/>
                <w:b/>
                <w:color w:val="660033"/>
                <w:sz w:val="16"/>
                <w:szCs w:val="16"/>
                <w:lang w:val="es-ES_tradnl"/>
              </w:rPr>
              <w:t>500</w:t>
            </w:r>
          </w:p>
        </w:tc>
        <w:tc>
          <w:tcPr>
            <w:tcW w:w="709" w:type="dxa"/>
            <w:tcBorders>
              <w:top w:val="single" w:sz="4" w:space="0" w:color="auto"/>
              <w:left w:val="single" w:sz="4" w:space="0" w:color="auto"/>
              <w:bottom w:val="nil"/>
              <w:right w:val="single" w:sz="4" w:space="0" w:color="auto"/>
            </w:tcBorders>
            <w:vAlign w:val="center"/>
          </w:tcPr>
          <w:p w14:paraId="75BE4517" w14:textId="77777777" w:rsidR="000F4EEA" w:rsidRPr="0004126B" w:rsidRDefault="000F4EEA" w:rsidP="0076527B">
            <w:pPr>
              <w:tabs>
                <w:tab w:val="left" w:pos="426"/>
              </w:tabs>
              <w:spacing w:before="40" w:after="40"/>
              <w:jc w:val="center"/>
              <w:rPr>
                <w:rFonts w:cs="Arial"/>
                <w:sz w:val="16"/>
                <w:szCs w:val="16"/>
                <w:lang w:val="es-ES_tradnl"/>
              </w:rPr>
            </w:pPr>
          </w:p>
        </w:tc>
        <w:tc>
          <w:tcPr>
            <w:tcW w:w="850" w:type="dxa"/>
            <w:tcBorders>
              <w:top w:val="single" w:sz="4" w:space="0" w:color="auto"/>
              <w:left w:val="single" w:sz="4" w:space="0" w:color="auto"/>
              <w:bottom w:val="nil"/>
              <w:right w:val="single" w:sz="4" w:space="0" w:color="auto"/>
            </w:tcBorders>
            <w:vAlign w:val="center"/>
          </w:tcPr>
          <w:p w14:paraId="1F6D6F54" w14:textId="77777777" w:rsidR="000F4EEA" w:rsidRPr="0004126B" w:rsidRDefault="000F4EEA" w:rsidP="0076527B">
            <w:pPr>
              <w:tabs>
                <w:tab w:val="left" w:pos="426"/>
              </w:tabs>
              <w:spacing w:before="40" w:after="40"/>
              <w:jc w:val="center"/>
              <w:rPr>
                <w:rFonts w:cs="Arial"/>
                <w:sz w:val="16"/>
                <w:szCs w:val="16"/>
                <w:lang w:val="es-ES_tradnl"/>
              </w:rPr>
            </w:pPr>
          </w:p>
        </w:tc>
        <w:tc>
          <w:tcPr>
            <w:tcW w:w="851" w:type="dxa"/>
            <w:tcBorders>
              <w:top w:val="single" w:sz="4" w:space="0" w:color="auto"/>
              <w:left w:val="single" w:sz="4" w:space="0" w:color="auto"/>
              <w:bottom w:val="nil"/>
              <w:right w:val="single" w:sz="4" w:space="0" w:color="auto"/>
            </w:tcBorders>
            <w:shd w:val="clear" w:color="auto" w:fill="DDDDDD"/>
          </w:tcPr>
          <w:p w14:paraId="4454B99D" w14:textId="77777777" w:rsidR="000F4EEA" w:rsidRPr="0004126B" w:rsidRDefault="000F4EEA" w:rsidP="0076527B">
            <w:pPr>
              <w:rPr>
                <w:rFonts w:cs="Arial"/>
                <w:b/>
                <w:color w:val="660033"/>
                <w:sz w:val="16"/>
                <w:szCs w:val="16"/>
                <w:lang w:val="es-ES_tradnl"/>
              </w:rPr>
            </w:pPr>
            <w:r w:rsidRPr="0004126B">
              <w:rPr>
                <w:rFonts w:cs="Arial"/>
                <w:b/>
                <w:color w:val="660033"/>
                <w:sz w:val="16"/>
                <w:szCs w:val="16"/>
                <w:lang w:val="es-ES_tradnl"/>
              </w:rPr>
              <w:t xml:space="preserve">  --------</w:t>
            </w:r>
          </w:p>
        </w:tc>
        <w:tc>
          <w:tcPr>
            <w:tcW w:w="850" w:type="dxa"/>
            <w:tcBorders>
              <w:top w:val="single" w:sz="4" w:space="0" w:color="auto"/>
              <w:left w:val="single" w:sz="4" w:space="0" w:color="auto"/>
              <w:bottom w:val="nil"/>
              <w:right w:val="single" w:sz="4" w:space="0" w:color="auto"/>
            </w:tcBorders>
            <w:shd w:val="clear" w:color="auto" w:fill="CCECFF"/>
            <w:vAlign w:val="center"/>
          </w:tcPr>
          <w:p w14:paraId="01619C8C" w14:textId="77777777" w:rsidR="000F4EEA" w:rsidRPr="0004126B" w:rsidRDefault="000F4EEA" w:rsidP="0076527B">
            <w:pPr>
              <w:spacing w:before="40" w:after="40"/>
              <w:jc w:val="center"/>
              <w:rPr>
                <w:rFonts w:cs="Arial"/>
                <w:b/>
                <w:sz w:val="16"/>
                <w:szCs w:val="16"/>
                <w:lang w:val="es-ES_tradnl"/>
              </w:rPr>
            </w:pPr>
            <w:r w:rsidRPr="0004126B">
              <w:rPr>
                <w:rFonts w:cs="Arial"/>
                <w:b/>
                <w:sz w:val="16"/>
                <w:szCs w:val="16"/>
                <w:lang w:val="es-ES_tradnl"/>
              </w:rPr>
              <w:t>500</w:t>
            </w:r>
          </w:p>
        </w:tc>
      </w:tr>
      <w:tr w:rsidR="000F4EEA" w:rsidRPr="0004126B" w14:paraId="770A4AE6" w14:textId="77777777" w:rsidTr="00765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2"/>
        </w:trPr>
        <w:tc>
          <w:tcPr>
            <w:tcW w:w="9781" w:type="dxa"/>
            <w:gridSpan w:val="10"/>
            <w:tcBorders>
              <w:top w:val="single" w:sz="4" w:space="0" w:color="auto"/>
              <w:left w:val="single" w:sz="4" w:space="0" w:color="auto"/>
              <w:bottom w:val="single" w:sz="4" w:space="0" w:color="auto"/>
              <w:right w:val="single" w:sz="4" w:space="0" w:color="auto"/>
            </w:tcBorders>
          </w:tcPr>
          <w:p w14:paraId="7FB46A04" w14:textId="77777777" w:rsidR="000F4EEA" w:rsidRPr="0004126B" w:rsidRDefault="000F4EEA" w:rsidP="0076527B">
            <w:pPr>
              <w:spacing w:before="40" w:after="40"/>
              <w:rPr>
                <w:rFonts w:cs="Arial"/>
                <w:sz w:val="6"/>
                <w:szCs w:val="6"/>
              </w:rPr>
            </w:pPr>
          </w:p>
          <w:tbl>
            <w:tblPr>
              <w:tblW w:w="15864" w:type="dxa"/>
              <w:tblInd w:w="15" w:type="dxa"/>
              <w:tblLayout w:type="fixed"/>
              <w:tblCellMar>
                <w:left w:w="70" w:type="dxa"/>
                <w:right w:w="70" w:type="dxa"/>
              </w:tblCellMar>
              <w:tblLook w:val="0000" w:firstRow="0" w:lastRow="0" w:firstColumn="0" w:lastColumn="0" w:noHBand="0" w:noVBand="0"/>
            </w:tblPr>
            <w:tblGrid>
              <w:gridCol w:w="2042"/>
              <w:gridCol w:w="7371"/>
              <w:gridCol w:w="6451"/>
            </w:tblGrid>
            <w:tr w:rsidR="000F4EEA" w:rsidRPr="0004126B" w14:paraId="474CA530" w14:textId="77777777" w:rsidTr="0076527B">
              <w:trPr>
                <w:cantSplit/>
                <w:trHeight w:val="80"/>
              </w:trPr>
              <w:tc>
                <w:tcPr>
                  <w:tcW w:w="2042" w:type="dxa"/>
                </w:tcPr>
                <w:p w14:paraId="47541686" w14:textId="77777777" w:rsidR="000F4EEA" w:rsidRPr="0004126B" w:rsidRDefault="000F4EEA" w:rsidP="0076527B">
                  <w:pPr>
                    <w:rPr>
                      <w:rFonts w:cs="Arial"/>
                      <w:szCs w:val="18"/>
                    </w:rPr>
                  </w:pPr>
                  <w:r w:rsidRPr="0004126B">
                    <w:rPr>
                      <w:rFonts w:cs="Arial"/>
                      <w:szCs w:val="18"/>
                    </w:rPr>
                    <w:t xml:space="preserve">Observaciones:  </w:t>
                  </w:r>
                </w:p>
                <w:p w14:paraId="7FF0E6AC" w14:textId="77777777" w:rsidR="000F4EEA" w:rsidRPr="0004126B" w:rsidRDefault="000F4EEA" w:rsidP="0076527B">
                  <w:pPr>
                    <w:rPr>
                      <w:rFonts w:cs="Arial"/>
                      <w:szCs w:val="18"/>
                    </w:rPr>
                  </w:pPr>
                </w:p>
              </w:tc>
              <w:tc>
                <w:tcPr>
                  <w:tcW w:w="7371" w:type="dxa"/>
                </w:tcPr>
                <w:p w14:paraId="57CE4613" w14:textId="77777777" w:rsidR="000F4EEA" w:rsidRPr="0004126B" w:rsidRDefault="000F4EEA" w:rsidP="0076527B">
                  <w:pPr>
                    <w:spacing w:before="80" w:after="80"/>
                    <w:ind w:right="11"/>
                    <w:rPr>
                      <w:rFonts w:cs="Arial"/>
                      <w:szCs w:val="18"/>
                    </w:rPr>
                  </w:pPr>
                  <w:r w:rsidRPr="0004126B">
                    <w:rPr>
                      <w:rFonts w:cs="Arial"/>
                      <w:szCs w:val="18"/>
                    </w:rPr>
                    <w:t>(*) Nunca concomitantes</w:t>
                  </w:r>
                </w:p>
                <w:p w14:paraId="1F632ED5" w14:textId="77777777" w:rsidR="000F4EEA" w:rsidRPr="0004126B" w:rsidRDefault="000F4EEA" w:rsidP="0076527B">
                  <w:pPr>
                    <w:spacing w:before="80" w:after="80"/>
                    <w:ind w:right="11"/>
                    <w:rPr>
                      <w:rFonts w:cs="Arial"/>
                      <w:szCs w:val="18"/>
                    </w:rPr>
                  </w:pPr>
                  <w:r w:rsidRPr="0004126B">
                    <w:rPr>
                      <w:rFonts w:cs="Arial"/>
                      <w:szCs w:val="18"/>
                    </w:rPr>
                    <w:t>(**) Carga de equipos: No se han computado en cubierta al no tener previsto ningún equipo en arquitectura. En caso necesario, es obligatorio verificar la posición y pesos de los equipos a colocar.</w:t>
                  </w:r>
                </w:p>
                <w:p w14:paraId="3B085262" w14:textId="77777777" w:rsidR="000F4EEA" w:rsidRPr="0004126B" w:rsidRDefault="000F4EEA" w:rsidP="0076527B">
                  <w:pPr>
                    <w:spacing w:before="80" w:after="80"/>
                    <w:ind w:right="11"/>
                    <w:rPr>
                      <w:rFonts w:cs="Arial"/>
                      <w:szCs w:val="18"/>
                    </w:rPr>
                  </w:pPr>
                  <w:r w:rsidRPr="0004126B">
                    <w:rPr>
                      <w:rFonts w:cs="Arial"/>
                      <w:szCs w:val="18"/>
                    </w:rPr>
                    <w:t>Carga de instalaciones. Aplicada en cada forjado. Estimado en 20 kg/m2</w:t>
                  </w:r>
                </w:p>
                <w:p w14:paraId="1F488BF5" w14:textId="77777777" w:rsidR="000F4EEA" w:rsidRDefault="000F4EEA" w:rsidP="0076527B">
                  <w:pPr>
                    <w:spacing w:before="80" w:after="80"/>
                    <w:ind w:right="11"/>
                    <w:rPr>
                      <w:rFonts w:cs="Arial"/>
                      <w:szCs w:val="18"/>
                    </w:rPr>
                  </w:pPr>
                  <w:r w:rsidRPr="0004126B">
                    <w:rPr>
                      <w:rFonts w:cs="Arial"/>
                      <w:szCs w:val="18"/>
                    </w:rPr>
                    <w:t>(***) Sobrecarga de uso de 500 Kg/m2 en pasillos y vestíbulos.</w:t>
                  </w:r>
                </w:p>
                <w:p w14:paraId="494D4B7F" w14:textId="4E12D125" w:rsidR="00C826E5" w:rsidRPr="0004126B" w:rsidRDefault="00C826E5" w:rsidP="0076527B">
                  <w:pPr>
                    <w:spacing w:before="80" w:after="80"/>
                    <w:ind w:right="11"/>
                    <w:rPr>
                      <w:rFonts w:cs="Arial"/>
                      <w:szCs w:val="18"/>
                    </w:rPr>
                  </w:pPr>
                  <w:r>
                    <w:rPr>
                      <w:rFonts w:cs="Arial"/>
                      <w:szCs w:val="18"/>
                    </w:rPr>
                    <w:t>(*4). Carga estimada para panel sándwich.</w:t>
                  </w:r>
                </w:p>
              </w:tc>
              <w:tc>
                <w:tcPr>
                  <w:tcW w:w="6451" w:type="dxa"/>
                </w:tcPr>
                <w:p w14:paraId="3556356F" w14:textId="77777777" w:rsidR="000F4EEA" w:rsidRPr="0004126B" w:rsidRDefault="000F4EEA" w:rsidP="0076527B">
                  <w:pPr>
                    <w:ind w:right="11"/>
                    <w:rPr>
                      <w:rFonts w:cs="Arial"/>
                      <w:szCs w:val="18"/>
                    </w:rPr>
                  </w:pPr>
                </w:p>
              </w:tc>
            </w:tr>
            <w:tr w:rsidR="000F4EEA" w:rsidRPr="0004126B" w14:paraId="70AF7C88" w14:textId="77777777" w:rsidTr="0076527B">
              <w:trPr>
                <w:cantSplit/>
                <w:trHeight w:val="87"/>
              </w:trPr>
              <w:tc>
                <w:tcPr>
                  <w:tcW w:w="9413" w:type="dxa"/>
                  <w:gridSpan w:val="2"/>
                </w:tcPr>
                <w:p w14:paraId="6269EF50" w14:textId="77777777" w:rsidR="000F4EEA" w:rsidRPr="0004126B" w:rsidRDefault="000F4EEA" w:rsidP="0076527B">
                  <w:pPr>
                    <w:rPr>
                      <w:rFonts w:cs="Arial"/>
                      <w:sz w:val="4"/>
                      <w:szCs w:val="4"/>
                    </w:rPr>
                  </w:pPr>
                </w:p>
              </w:tc>
              <w:tc>
                <w:tcPr>
                  <w:tcW w:w="6451" w:type="dxa"/>
                </w:tcPr>
                <w:p w14:paraId="150EB7D7" w14:textId="77777777" w:rsidR="000F4EEA" w:rsidRPr="0004126B" w:rsidRDefault="000F4EEA" w:rsidP="0076527B">
                  <w:pPr>
                    <w:rPr>
                      <w:rFonts w:cs="Arial"/>
                      <w:sz w:val="4"/>
                      <w:szCs w:val="4"/>
                    </w:rPr>
                  </w:pPr>
                </w:p>
              </w:tc>
            </w:tr>
          </w:tbl>
          <w:p w14:paraId="17496DE9" w14:textId="77777777" w:rsidR="000F4EEA" w:rsidRPr="0004126B" w:rsidRDefault="000F4EEA" w:rsidP="0076527B">
            <w:pPr>
              <w:rPr>
                <w:rFonts w:cs="Arial"/>
                <w:szCs w:val="18"/>
              </w:rPr>
            </w:pPr>
          </w:p>
        </w:tc>
      </w:tr>
    </w:tbl>
    <w:p w14:paraId="60E84FCA" w14:textId="77777777" w:rsidR="000F4EEA" w:rsidRPr="0004126B" w:rsidRDefault="000F4EEA" w:rsidP="000F4EEA">
      <w:pPr>
        <w:numPr>
          <w:ilvl w:val="12"/>
          <w:numId w:val="0"/>
        </w:numPr>
        <w:rPr>
          <w:rFonts w:cs="Arial"/>
          <w:b/>
          <w:szCs w:val="18"/>
          <w:lang w:val="es-ES_tradnl"/>
        </w:rPr>
      </w:pPr>
    </w:p>
    <w:p w14:paraId="6DB5FC7A" w14:textId="77777777" w:rsidR="000F4EEA" w:rsidRPr="0004126B" w:rsidRDefault="000F4EEA" w:rsidP="000F4EEA">
      <w:pPr>
        <w:numPr>
          <w:ilvl w:val="12"/>
          <w:numId w:val="0"/>
        </w:numPr>
        <w:rPr>
          <w:rFonts w:cs="Arial"/>
          <w:b/>
          <w:szCs w:val="18"/>
          <w:lang w:val="es-ES_tradnl"/>
        </w:rPr>
      </w:pPr>
    </w:p>
    <w:p w14:paraId="79A3B533" w14:textId="77777777" w:rsidR="000F4EEA" w:rsidRPr="0004126B" w:rsidRDefault="000F4EEA" w:rsidP="000F4EEA">
      <w:pPr>
        <w:pStyle w:val="LAMET02"/>
      </w:pPr>
      <w:r w:rsidRPr="0004126B">
        <w:t>SE-C CIMENTACIONES</w:t>
      </w:r>
    </w:p>
    <w:p w14:paraId="186B607D" w14:textId="77777777" w:rsidR="000F4EEA" w:rsidRPr="0004126B" w:rsidRDefault="000F4EEA" w:rsidP="000F4EEA">
      <w:pPr>
        <w:rPr>
          <w:rFonts w:cs="Arial"/>
          <w:snapToGrid w:val="0"/>
          <w:szCs w:val="18"/>
          <w:lang w:val="es-ES_tradn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087"/>
      </w:tblGrid>
      <w:tr w:rsidR="000F4EEA" w:rsidRPr="0004126B" w14:paraId="5C49CBF3" w14:textId="77777777" w:rsidTr="0076527B">
        <w:trPr>
          <w:cantSplit/>
        </w:trPr>
        <w:tc>
          <w:tcPr>
            <w:tcW w:w="9355" w:type="dxa"/>
            <w:gridSpan w:val="2"/>
            <w:tcBorders>
              <w:top w:val="nil"/>
              <w:left w:val="nil"/>
              <w:bottom w:val="nil"/>
              <w:right w:val="nil"/>
            </w:tcBorders>
          </w:tcPr>
          <w:p w14:paraId="6A6151BB" w14:textId="77777777" w:rsidR="000F4EEA" w:rsidRPr="0004126B" w:rsidRDefault="000F4EEA" w:rsidP="005A152D">
            <w:pPr>
              <w:pStyle w:val="Sangradetextonormal"/>
              <w:numPr>
                <w:ilvl w:val="0"/>
                <w:numId w:val="26"/>
              </w:numPr>
              <w:tabs>
                <w:tab w:val="left" w:pos="284"/>
              </w:tabs>
              <w:spacing w:after="0"/>
              <w:ind w:left="71" w:hanging="71"/>
              <w:jc w:val="left"/>
              <w:rPr>
                <w:rFonts w:cs="Arial"/>
                <w:b/>
                <w:szCs w:val="18"/>
                <w:lang w:val="es-ES_tradnl"/>
              </w:rPr>
            </w:pPr>
            <w:r w:rsidRPr="0004126B">
              <w:rPr>
                <w:rFonts w:cs="Arial"/>
                <w:b/>
                <w:szCs w:val="18"/>
                <w:lang w:val="es-ES_tradnl"/>
              </w:rPr>
              <w:t>Bases de cálculo</w:t>
            </w:r>
          </w:p>
          <w:p w14:paraId="32896739" w14:textId="77777777" w:rsidR="000F4EEA" w:rsidRPr="0004126B" w:rsidRDefault="000F4EEA" w:rsidP="0076527B">
            <w:pPr>
              <w:pStyle w:val="Sangradetextonormal"/>
              <w:ind w:left="0"/>
              <w:rPr>
                <w:rFonts w:cs="Arial"/>
                <w:b/>
                <w:szCs w:val="18"/>
                <w:lang w:val="es-ES_tradnl"/>
              </w:rPr>
            </w:pPr>
          </w:p>
        </w:tc>
      </w:tr>
      <w:tr w:rsidR="000F4EEA" w:rsidRPr="0004126B" w14:paraId="0C175E1C" w14:textId="77777777" w:rsidTr="0076527B">
        <w:tc>
          <w:tcPr>
            <w:tcW w:w="2268" w:type="dxa"/>
            <w:tcBorders>
              <w:top w:val="nil"/>
              <w:left w:val="nil"/>
              <w:bottom w:val="nil"/>
              <w:right w:val="nil"/>
            </w:tcBorders>
          </w:tcPr>
          <w:p w14:paraId="162205BE"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Método de cálculo: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43030C" w14:textId="77777777" w:rsidR="000F4EEA" w:rsidRPr="0004126B" w:rsidRDefault="000F4EEA" w:rsidP="0076527B">
            <w:pPr>
              <w:pStyle w:val="Sangradetextonormal"/>
              <w:spacing w:line="276" w:lineRule="auto"/>
              <w:ind w:left="0" w:right="72"/>
              <w:rPr>
                <w:rFonts w:cs="Arial"/>
                <w:sz w:val="6"/>
                <w:szCs w:val="6"/>
                <w:lang w:val="es-ES_tradnl"/>
              </w:rPr>
            </w:pPr>
          </w:p>
          <w:p w14:paraId="4FD89F9A" w14:textId="77777777" w:rsidR="000F4EEA" w:rsidRPr="0004126B" w:rsidRDefault="000F4EEA" w:rsidP="0076527B">
            <w:pPr>
              <w:pStyle w:val="Sangradetextonormal"/>
              <w:spacing w:line="276" w:lineRule="auto"/>
              <w:ind w:left="0" w:right="72"/>
              <w:rPr>
                <w:rFonts w:cs="Arial"/>
                <w:szCs w:val="18"/>
                <w:lang w:val="es-ES_tradnl"/>
              </w:rPr>
            </w:pPr>
            <w:r w:rsidRPr="0004126B">
              <w:rPr>
                <w:rFonts w:cs="Arial"/>
                <w:szCs w:val="18"/>
                <w:lang w:val="es-ES_tradnl"/>
              </w:rPr>
              <w:t xml:space="preserve">El dimensionado de secciones se realiza según la Teoría de los Estados  Limites </w:t>
            </w:r>
            <w:proofErr w:type="spellStart"/>
            <w:r w:rsidRPr="0004126B">
              <w:rPr>
                <w:rFonts w:cs="Arial"/>
                <w:szCs w:val="18"/>
                <w:lang w:val="es-ES_tradnl"/>
              </w:rPr>
              <w:t>Ultimos</w:t>
            </w:r>
            <w:proofErr w:type="spellEnd"/>
            <w:r w:rsidRPr="0004126B">
              <w:rPr>
                <w:rFonts w:cs="Arial"/>
                <w:szCs w:val="18"/>
                <w:lang w:val="es-ES_tradnl"/>
              </w:rPr>
              <w:t xml:space="preserve"> (apartado 3.2.1 DB-SE) y los Estados Límites de Servicio (apartado 3.2.2 DB-SE). El comportamiento de la cimentación se comprueba frente a la capacidad portante (resistencia y estabilidad) y la aptitud de servicio. </w:t>
            </w:r>
          </w:p>
          <w:p w14:paraId="446FB248" w14:textId="77777777" w:rsidR="000F4EEA" w:rsidRPr="0004126B" w:rsidRDefault="000F4EEA" w:rsidP="0076527B">
            <w:pPr>
              <w:pStyle w:val="Sangradetextonormal"/>
              <w:spacing w:line="276" w:lineRule="auto"/>
              <w:ind w:left="0" w:right="72"/>
              <w:rPr>
                <w:rFonts w:cs="Arial"/>
                <w:b/>
                <w:sz w:val="6"/>
                <w:szCs w:val="6"/>
                <w:lang w:val="es-ES_tradnl"/>
              </w:rPr>
            </w:pPr>
          </w:p>
        </w:tc>
      </w:tr>
      <w:tr w:rsidR="000F4EEA" w:rsidRPr="0004126B" w14:paraId="3C6A9EF7" w14:textId="77777777" w:rsidTr="0076527B">
        <w:tc>
          <w:tcPr>
            <w:tcW w:w="2268" w:type="dxa"/>
            <w:tcBorders>
              <w:top w:val="nil"/>
              <w:left w:val="nil"/>
              <w:bottom w:val="nil"/>
              <w:right w:val="nil"/>
            </w:tcBorders>
          </w:tcPr>
          <w:p w14:paraId="77820580"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 xml:space="preserve">Verificaciones:  </w:t>
            </w:r>
          </w:p>
        </w:tc>
        <w:tc>
          <w:tcPr>
            <w:tcW w:w="7087" w:type="dxa"/>
            <w:vMerge w:val="restart"/>
            <w:tcBorders>
              <w:top w:val="single" w:sz="4" w:space="0" w:color="auto"/>
              <w:left w:val="single" w:sz="4" w:space="0" w:color="auto"/>
              <w:right w:val="single" w:sz="4" w:space="0" w:color="auto"/>
            </w:tcBorders>
            <w:shd w:val="clear" w:color="auto" w:fill="auto"/>
          </w:tcPr>
          <w:p w14:paraId="5219FB95" w14:textId="77777777" w:rsidR="000F4EEA" w:rsidRPr="0004126B" w:rsidRDefault="000F4EEA" w:rsidP="0076527B">
            <w:pPr>
              <w:pStyle w:val="Sangradetextonormal"/>
              <w:spacing w:line="276" w:lineRule="auto"/>
              <w:ind w:left="0" w:right="72"/>
              <w:rPr>
                <w:rFonts w:cs="Arial"/>
                <w:sz w:val="6"/>
                <w:szCs w:val="6"/>
                <w:lang w:val="es-ES_tradnl"/>
              </w:rPr>
            </w:pPr>
          </w:p>
          <w:p w14:paraId="49D5552D" w14:textId="77777777" w:rsidR="000F4EEA" w:rsidRPr="0004126B" w:rsidRDefault="000F4EEA" w:rsidP="0076527B">
            <w:pPr>
              <w:pStyle w:val="Sangradetextonormal"/>
              <w:spacing w:line="276" w:lineRule="auto"/>
              <w:ind w:left="0" w:right="72"/>
              <w:rPr>
                <w:rFonts w:cs="Arial"/>
                <w:szCs w:val="18"/>
                <w:lang w:val="es-ES_tradnl"/>
              </w:rPr>
            </w:pPr>
            <w:r w:rsidRPr="0004126B">
              <w:rPr>
                <w:rFonts w:cs="Arial"/>
                <w:szCs w:val="18"/>
                <w:lang w:val="es-ES_tradnl"/>
              </w:rPr>
              <w:t>Las verificaciones de los Estados Límites están basadas en el uso de un modelo adecuado para el sistema de cimentación elegido y el terreno de apoyo de la misma.</w:t>
            </w:r>
          </w:p>
          <w:p w14:paraId="18317538" w14:textId="77777777" w:rsidR="000F4EEA" w:rsidRPr="0004126B" w:rsidRDefault="000F4EEA" w:rsidP="0076527B">
            <w:pPr>
              <w:pStyle w:val="Sangradetextonormal"/>
              <w:spacing w:line="276" w:lineRule="auto"/>
              <w:ind w:left="0" w:right="72"/>
              <w:rPr>
                <w:rFonts w:cs="Arial"/>
                <w:b/>
                <w:sz w:val="6"/>
                <w:szCs w:val="6"/>
                <w:lang w:val="es-ES_tradnl"/>
              </w:rPr>
            </w:pPr>
          </w:p>
        </w:tc>
      </w:tr>
      <w:tr w:rsidR="000F4EEA" w:rsidRPr="0004126B" w14:paraId="272DF855" w14:textId="77777777" w:rsidTr="0076527B">
        <w:tc>
          <w:tcPr>
            <w:tcW w:w="2268" w:type="dxa"/>
            <w:tcBorders>
              <w:top w:val="nil"/>
              <w:left w:val="nil"/>
              <w:bottom w:val="nil"/>
              <w:right w:val="nil"/>
            </w:tcBorders>
          </w:tcPr>
          <w:p w14:paraId="6161375B" w14:textId="77777777" w:rsidR="000F4EEA" w:rsidRPr="0004126B" w:rsidRDefault="000F4EEA" w:rsidP="0076527B">
            <w:pPr>
              <w:pStyle w:val="Sangradetextonormal"/>
              <w:ind w:left="0"/>
              <w:rPr>
                <w:rFonts w:cs="Arial"/>
                <w:szCs w:val="18"/>
                <w:lang w:val="es-ES_tradnl"/>
              </w:rPr>
            </w:pPr>
          </w:p>
        </w:tc>
        <w:tc>
          <w:tcPr>
            <w:tcW w:w="7087" w:type="dxa"/>
            <w:vMerge/>
            <w:tcBorders>
              <w:left w:val="single" w:sz="4" w:space="0" w:color="auto"/>
              <w:bottom w:val="single" w:sz="4" w:space="0" w:color="auto"/>
              <w:right w:val="single" w:sz="4" w:space="0" w:color="auto"/>
            </w:tcBorders>
            <w:shd w:val="clear" w:color="auto" w:fill="auto"/>
          </w:tcPr>
          <w:p w14:paraId="69957ECA" w14:textId="77777777" w:rsidR="000F4EEA" w:rsidRPr="0004126B" w:rsidRDefault="000F4EEA" w:rsidP="0076527B">
            <w:pPr>
              <w:pStyle w:val="Sangradetextonormal"/>
              <w:spacing w:line="276" w:lineRule="auto"/>
              <w:ind w:left="0" w:right="72"/>
              <w:rPr>
                <w:rFonts w:cs="Arial"/>
                <w:szCs w:val="18"/>
                <w:lang w:val="es-ES_tradnl"/>
              </w:rPr>
            </w:pPr>
          </w:p>
        </w:tc>
      </w:tr>
      <w:tr w:rsidR="000F4EEA" w:rsidRPr="0004126B" w14:paraId="3ACC8BCA" w14:textId="77777777" w:rsidTr="0076527B">
        <w:trPr>
          <w:cantSplit/>
          <w:trHeight w:val="273"/>
        </w:trPr>
        <w:tc>
          <w:tcPr>
            <w:tcW w:w="2268" w:type="dxa"/>
            <w:tcBorders>
              <w:top w:val="nil"/>
              <w:left w:val="nil"/>
              <w:bottom w:val="nil"/>
              <w:right w:val="nil"/>
            </w:tcBorders>
          </w:tcPr>
          <w:p w14:paraId="299C8C67"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Acciones: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C315BE" w14:textId="77777777" w:rsidR="000F4EEA" w:rsidRPr="0004126B" w:rsidRDefault="000F4EEA" w:rsidP="0076527B">
            <w:pPr>
              <w:spacing w:line="276" w:lineRule="auto"/>
              <w:ind w:right="72"/>
              <w:rPr>
                <w:rFonts w:cs="Arial"/>
                <w:sz w:val="6"/>
                <w:szCs w:val="6"/>
                <w:lang w:val="es-ES_tradnl"/>
              </w:rPr>
            </w:pPr>
          </w:p>
          <w:p w14:paraId="5826216B" w14:textId="77777777" w:rsidR="000F4EEA" w:rsidRPr="0004126B" w:rsidRDefault="000F4EEA" w:rsidP="0076527B">
            <w:pPr>
              <w:spacing w:line="276" w:lineRule="auto"/>
              <w:ind w:right="72"/>
              <w:rPr>
                <w:rFonts w:cs="Arial"/>
                <w:szCs w:val="18"/>
                <w:lang w:val="es-ES_tradnl"/>
              </w:rPr>
            </w:pPr>
            <w:r w:rsidRPr="0004126B">
              <w:rPr>
                <w:rFonts w:cs="Arial"/>
                <w:szCs w:val="18"/>
                <w:lang w:val="es-ES_tradnl"/>
              </w:rPr>
              <w:t>Se ha considerado las acciones que actúan sobre el edificio soportado según el documento DB-SE-AE y las acciones geotécnicas que transmiten o generan a través del terreno en que se apoya según el documento DB-SE en los apartados (4.3, 4.4 y 4.5).</w:t>
            </w:r>
          </w:p>
          <w:p w14:paraId="49DCE867" w14:textId="77777777" w:rsidR="000F4EEA" w:rsidRPr="0004126B" w:rsidRDefault="000F4EEA" w:rsidP="0076527B">
            <w:pPr>
              <w:spacing w:line="276" w:lineRule="auto"/>
              <w:ind w:right="72"/>
              <w:rPr>
                <w:rFonts w:cs="Arial"/>
                <w:sz w:val="6"/>
                <w:szCs w:val="6"/>
                <w:lang w:val="es-ES_tradnl"/>
              </w:rPr>
            </w:pPr>
          </w:p>
        </w:tc>
      </w:tr>
    </w:tbl>
    <w:p w14:paraId="541B8C17" w14:textId="77777777" w:rsidR="000F4EEA" w:rsidRPr="0004126B" w:rsidRDefault="000F4EEA" w:rsidP="000F4EEA">
      <w:pPr>
        <w:pStyle w:val="Sangradetextonormal"/>
        <w:ind w:left="0"/>
        <w:rPr>
          <w:rFonts w:cs="Arial"/>
          <w:szCs w:val="18"/>
          <w:lang w:val="es-ES_tradnl"/>
        </w:rPr>
      </w:pPr>
    </w:p>
    <w:p w14:paraId="3FDA21AD" w14:textId="77777777" w:rsidR="000F4EEA" w:rsidRPr="0004126B" w:rsidRDefault="000F4EEA" w:rsidP="000F4EEA">
      <w:pPr>
        <w:pStyle w:val="Sangradetextonormal"/>
        <w:ind w:left="567"/>
        <w:rPr>
          <w:rFonts w:cs="Arial"/>
          <w:b/>
          <w:szCs w:val="18"/>
          <w:lang w:val="es-ES_tradn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1701"/>
        <w:gridCol w:w="1559"/>
        <w:gridCol w:w="3402"/>
      </w:tblGrid>
      <w:tr w:rsidR="000F4EEA" w:rsidRPr="0004126B" w14:paraId="5F1DD2EF" w14:textId="77777777" w:rsidTr="0076527B">
        <w:trPr>
          <w:cantSplit/>
        </w:trPr>
        <w:tc>
          <w:tcPr>
            <w:tcW w:w="9355" w:type="dxa"/>
            <w:gridSpan w:val="4"/>
            <w:tcBorders>
              <w:top w:val="nil"/>
              <w:left w:val="nil"/>
              <w:bottom w:val="nil"/>
              <w:right w:val="nil"/>
            </w:tcBorders>
          </w:tcPr>
          <w:p w14:paraId="2E4AC317" w14:textId="77777777" w:rsidR="000F4EEA" w:rsidRPr="0004126B" w:rsidRDefault="000F4EEA" w:rsidP="005A152D">
            <w:pPr>
              <w:pStyle w:val="Sangradetextonormal"/>
              <w:numPr>
                <w:ilvl w:val="0"/>
                <w:numId w:val="26"/>
              </w:numPr>
              <w:spacing w:after="0"/>
              <w:ind w:left="213" w:hanging="213"/>
              <w:jc w:val="left"/>
              <w:rPr>
                <w:rFonts w:cs="Arial"/>
                <w:b/>
                <w:szCs w:val="18"/>
                <w:lang w:val="es-ES_tradnl"/>
              </w:rPr>
            </w:pPr>
            <w:r w:rsidRPr="0004126B">
              <w:rPr>
                <w:rFonts w:cs="Arial"/>
                <w:b/>
                <w:szCs w:val="18"/>
                <w:lang w:val="es-ES_tradnl"/>
              </w:rPr>
              <w:t>Estudio geotécnico realizado:</w:t>
            </w:r>
          </w:p>
          <w:p w14:paraId="052B09A6" w14:textId="77777777" w:rsidR="000F4EEA" w:rsidRPr="0004126B" w:rsidRDefault="000F4EEA" w:rsidP="0076527B">
            <w:pPr>
              <w:pStyle w:val="Sangradetextonormal"/>
              <w:ind w:left="0"/>
              <w:rPr>
                <w:rFonts w:cs="Arial"/>
                <w:b/>
                <w:szCs w:val="18"/>
                <w:lang w:val="es-ES_tradnl"/>
              </w:rPr>
            </w:pPr>
          </w:p>
        </w:tc>
      </w:tr>
      <w:tr w:rsidR="000F4EEA" w:rsidRPr="0004126B" w14:paraId="67F82375" w14:textId="77777777" w:rsidTr="0076527B">
        <w:tc>
          <w:tcPr>
            <w:tcW w:w="2693" w:type="dxa"/>
            <w:tcBorders>
              <w:top w:val="nil"/>
              <w:left w:val="nil"/>
              <w:bottom w:val="nil"/>
              <w:right w:val="nil"/>
            </w:tcBorders>
          </w:tcPr>
          <w:p w14:paraId="16320C6B"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Generalidades:</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9132670" w14:textId="77777777" w:rsidR="000F4EEA" w:rsidRPr="0004126B" w:rsidRDefault="000F4EEA" w:rsidP="0076527B">
            <w:pPr>
              <w:pStyle w:val="Sangradetextonormal"/>
              <w:spacing w:line="276" w:lineRule="auto"/>
              <w:ind w:left="0"/>
              <w:rPr>
                <w:rFonts w:cs="Arial"/>
                <w:sz w:val="6"/>
                <w:szCs w:val="6"/>
                <w:lang w:val="es-ES_tradnl"/>
              </w:rPr>
            </w:pPr>
          </w:p>
          <w:p w14:paraId="0EB647B2" w14:textId="77777777" w:rsidR="000F4EEA" w:rsidRPr="0004126B" w:rsidRDefault="000F4EEA" w:rsidP="0076527B">
            <w:pPr>
              <w:pStyle w:val="Sangradetextonormal"/>
              <w:spacing w:line="276" w:lineRule="auto"/>
              <w:ind w:left="0"/>
              <w:rPr>
                <w:rFonts w:cs="Arial"/>
                <w:szCs w:val="18"/>
                <w:lang w:val="es-ES_tradnl"/>
              </w:rPr>
            </w:pPr>
            <w:r w:rsidRPr="0004126B">
              <w:rPr>
                <w:rFonts w:cs="Arial"/>
                <w:szCs w:val="18"/>
                <w:lang w:val="es-ES_tradnl"/>
              </w:rPr>
              <w:t>El análisis y dimensionamiento de la cimentación exige el conocimiento previo de las características del terreno de apoyo, la tipología del edificio previsto y el entorno donde se ubica la construcción, motivo por el cual se ha realizado el obligatorio estudio geotécnico.</w:t>
            </w:r>
          </w:p>
          <w:p w14:paraId="01E92334" w14:textId="77777777" w:rsidR="000F4EEA" w:rsidRPr="0004126B" w:rsidRDefault="000F4EEA" w:rsidP="0076527B">
            <w:pPr>
              <w:pStyle w:val="Sangradetextonormal"/>
              <w:spacing w:line="276" w:lineRule="auto"/>
              <w:ind w:left="0"/>
              <w:rPr>
                <w:rFonts w:cs="Arial"/>
                <w:color w:val="7F7F7F"/>
                <w:sz w:val="6"/>
                <w:szCs w:val="6"/>
                <w:lang w:val="es-ES_tradnl"/>
              </w:rPr>
            </w:pPr>
          </w:p>
        </w:tc>
      </w:tr>
      <w:tr w:rsidR="000F4EEA" w:rsidRPr="0004126B" w14:paraId="18789DB0" w14:textId="77777777" w:rsidTr="0076527B">
        <w:tc>
          <w:tcPr>
            <w:tcW w:w="2693" w:type="dxa"/>
            <w:tcBorders>
              <w:top w:val="nil"/>
              <w:left w:val="nil"/>
              <w:bottom w:val="nil"/>
              <w:right w:val="nil"/>
            </w:tcBorders>
          </w:tcPr>
          <w:p w14:paraId="357527BC"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Empresa:</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6A8214D0" w14:textId="77777777" w:rsidR="000F4EEA" w:rsidRPr="0004126B" w:rsidRDefault="000F4EEA" w:rsidP="0076527B">
            <w:pPr>
              <w:pStyle w:val="Sangradetextonormal"/>
              <w:spacing w:line="276" w:lineRule="auto"/>
              <w:ind w:left="0"/>
              <w:rPr>
                <w:rFonts w:cs="Arial"/>
                <w:sz w:val="4"/>
                <w:szCs w:val="4"/>
                <w:lang w:val="es-ES_tradnl"/>
              </w:rPr>
            </w:pPr>
          </w:p>
          <w:p w14:paraId="1B654E46" w14:textId="77777777" w:rsidR="000F4EEA" w:rsidRPr="0004126B" w:rsidRDefault="000F4EEA" w:rsidP="0076527B">
            <w:pPr>
              <w:pStyle w:val="Sangradetextonormal"/>
              <w:spacing w:line="276" w:lineRule="auto"/>
              <w:ind w:left="0"/>
              <w:rPr>
                <w:rFonts w:cs="Arial"/>
                <w:szCs w:val="18"/>
                <w:lang w:val="es-ES_tradnl"/>
              </w:rPr>
            </w:pPr>
            <w:proofErr w:type="spellStart"/>
            <w:r w:rsidRPr="0004126B">
              <w:rPr>
                <w:rFonts w:cs="Arial"/>
                <w:szCs w:val="18"/>
                <w:lang w:val="es-ES_tradnl"/>
              </w:rPr>
              <w:t>gmc</w:t>
            </w:r>
            <w:proofErr w:type="spellEnd"/>
            <w:r w:rsidRPr="0004126B">
              <w:rPr>
                <w:rFonts w:cs="Arial"/>
                <w:szCs w:val="18"/>
                <w:lang w:val="es-ES_tradnl"/>
              </w:rPr>
              <w:t xml:space="preserve"> </w:t>
            </w:r>
          </w:p>
        </w:tc>
      </w:tr>
      <w:tr w:rsidR="000F4EEA" w:rsidRPr="0004126B" w14:paraId="09018A48" w14:textId="77777777" w:rsidTr="0076527B">
        <w:tc>
          <w:tcPr>
            <w:tcW w:w="2693" w:type="dxa"/>
            <w:tcBorders>
              <w:top w:val="nil"/>
              <w:left w:val="nil"/>
              <w:bottom w:val="nil"/>
              <w:right w:val="nil"/>
            </w:tcBorders>
          </w:tcPr>
          <w:p w14:paraId="66461CA3"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Nombre del autor/es firmantes:</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2AC57FCB" w14:textId="77777777" w:rsidR="000F4EEA" w:rsidRPr="0004126B" w:rsidRDefault="000F4EEA" w:rsidP="0076527B">
            <w:pPr>
              <w:pStyle w:val="Textoindependiente"/>
              <w:widowControl w:val="0"/>
              <w:spacing w:line="276" w:lineRule="auto"/>
              <w:rPr>
                <w:rFonts w:cs="Arial"/>
                <w:sz w:val="4"/>
                <w:szCs w:val="4"/>
                <w:lang w:val="es-ES_tradnl"/>
              </w:rPr>
            </w:pPr>
          </w:p>
          <w:p w14:paraId="75C45BC5" w14:textId="77777777" w:rsidR="000F4EEA" w:rsidRPr="0004126B" w:rsidRDefault="000F4EEA" w:rsidP="0076527B">
            <w:pPr>
              <w:pStyle w:val="Sangradetextonormal"/>
              <w:spacing w:line="276" w:lineRule="auto"/>
              <w:ind w:left="0"/>
              <w:rPr>
                <w:rFonts w:cs="Arial"/>
                <w:szCs w:val="18"/>
                <w:lang w:val="es-ES_tradnl"/>
              </w:rPr>
            </w:pPr>
            <w:r w:rsidRPr="0004126B">
              <w:rPr>
                <w:rFonts w:cs="Arial"/>
                <w:szCs w:val="18"/>
                <w:lang w:val="es-ES_tradnl"/>
              </w:rPr>
              <w:t xml:space="preserve">David Barreno y </w:t>
            </w:r>
            <w:proofErr w:type="spellStart"/>
            <w:r w:rsidRPr="0004126B">
              <w:rPr>
                <w:rFonts w:cs="Arial"/>
                <w:szCs w:val="18"/>
                <w:lang w:val="es-ES_tradnl"/>
              </w:rPr>
              <w:t>Negia</w:t>
            </w:r>
            <w:proofErr w:type="spellEnd"/>
            <w:r w:rsidRPr="0004126B">
              <w:rPr>
                <w:rFonts w:cs="Arial"/>
                <w:szCs w:val="18"/>
                <w:lang w:val="es-ES_tradnl"/>
              </w:rPr>
              <w:t xml:space="preserve"> María Millán </w:t>
            </w:r>
            <w:proofErr w:type="spellStart"/>
            <w:r w:rsidRPr="0004126B">
              <w:rPr>
                <w:rFonts w:cs="Arial"/>
                <w:szCs w:val="18"/>
                <w:lang w:val="es-ES_tradnl"/>
              </w:rPr>
              <w:t>Rodriguez</w:t>
            </w:r>
            <w:proofErr w:type="spellEnd"/>
          </w:p>
        </w:tc>
      </w:tr>
      <w:tr w:rsidR="000F4EEA" w:rsidRPr="0004126B" w14:paraId="73F08F12" w14:textId="77777777" w:rsidTr="0076527B">
        <w:tc>
          <w:tcPr>
            <w:tcW w:w="2693" w:type="dxa"/>
            <w:tcBorders>
              <w:top w:val="nil"/>
              <w:left w:val="nil"/>
              <w:bottom w:val="nil"/>
              <w:right w:val="nil"/>
            </w:tcBorders>
          </w:tcPr>
          <w:p w14:paraId="1B22AD6C"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Titulación/es:</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C63C3BB" w14:textId="77777777" w:rsidR="000F4EEA" w:rsidRPr="0004126B" w:rsidRDefault="000F4EEA" w:rsidP="0076527B">
            <w:pPr>
              <w:pStyle w:val="Textoindependiente"/>
              <w:widowControl w:val="0"/>
              <w:spacing w:line="276" w:lineRule="auto"/>
              <w:rPr>
                <w:rFonts w:cs="Arial"/>
                <w:sz w:val="4"/>
                <w:szCs w:val="4"/>
                <w:lang w:val="es-ES_tradnl"/>
              </w:rPr>
            </w:pPr>
          </w:p>
          <w:p w14:paraId="3A5898F4"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Geólogo y Directora técnica, respectivamente.</w:t>
            </w:r>
          </w:p>
        </w:tc>
      </w:tr>
      <w:tr w:rsidR="000F4EEA" w:rsidRPr="0004126B" w14:paraId="4A097178" w14:textId="77777777" w:rsidTr="0076527B">
        <w:tc>
          <w:tcPr>
            <w:tcW w:w="2693" w:type="dxa"/>
            <w:vMerge w:val="restart"/>
            <w:tcBorders>
              <w:top w:val="nil"/>
              <w:left w:val="nil"/>
              <w:right w:val="nil"/>
            </w:tcBorders>
            <w:vAlign w:val="center"/>
          </w:tcPr>
          <w:p w14:paraId="6EAD9BD9" w14:textId="77777777" w:rsidR="000F4EEA" w:rsidRPr="0004126B" w:rsidRDefault="000F4EEA" w:rsidP="0076527B">
            <w:pPr>
              <w:pStyle w:val="Textoindependiente"/>
              <w:widowControl w:val="0"/>
              <w:jc w:val="left"/>
              <w:rPr>
                <w:rFonts w:cs="Arial"/>
                <w:szCs w:val="18"/>
                <w:lang w:val="es-ES_tradnl"/>
              </w:rPr>
            </w:pPr>
          </w:p>
          <w:p w14:paraId="1540CCD8"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Tipo de reconocimiento:</w:t>
            </w:r>
          </w:p>
        </w:tc>
        <w:tc>
          <w:tcPr>
            <w:tcW w:w="1701" w:type="dxa"/>
            <w:tcBorders>
              <w:left w:val="single" w:sz="4" w:space="0" w:color="auto"/>
            </w:tcBorders>
            <w:shd w:val="clear" w:color="auto" w:fill="auto"/>
            <w:vAlign w:val="center"/>
          </w:tcPr>
          <w:p w14:paraId="71FF3B6E" w14:textId="77777777" w:rsidR="000F4EEA" w:rsidRPr="0004126B" w:rsidRDefault="000F4EEA" w:rsidP="0076527B">
            <w:pPr>
              <w:pStyle w:val="Textoindependiente"/>
              <w:widowControl w:val="0"/>
              <w:spacing w:line="276" w:lineRule="auto"/>
              <w:jc w:val="left"/>
              <w:rPr>
                <w:rFonts w:cs="Arial"/>
                <w:szCs w:val="18"/>
                <w:lang w:val="es-ES_tradnl"/>
              </w:rPr>
            </w:pPr>
            <w:r w:rsidRPr="0004126B">
              <w:rPr>
                <w:rFonts w:cs="Arial"/>
                <w:szCs w:val="18"/>
                <w:lang w:val="es-ES_tradnl"/>
              </w:rPr>
              <w:t>Trabajos de campo (aplicados a esta Fase de obra)</w:t>
            </w:r>
          </w:p>
        </w:tc>
        <w:tc>
          <w:tcPr>
            <w:tcW w:w="4961" w:type="dxa"/>
            <w:gridSpan w:val="2"/>
            <w:tcBorders>
              <w:left w:val="single" w:sz="4" w:space="0" w:color="auto"/>
            </w:tcBorders>
            <w:shd w:val="clear" w:color="auto" w:fill="auto"/>
          </w:tcPr>
          <w:p w14:paraId="6797D74E" w14:textId="77777777" w:rsidR="000F4EEA" w:rsidRPr="0004126B" w:rsidRDefault="000F4EEA" w:rsidP="0076527B">
            <w:pPr>
              <w:pStyle w:val="Textoindependiente"/>
              <w:widowControl w:val="0"/>
              <w:spacing w:line="276" w:lineRule="auto"/>
              <w:rPr>
                <w:rFonts w:cs="Arial"/>
                <w:sz w:val="4"/>
                <w:szCs w:val="4"/>
                <w:lang w:val="es-ES_tradnl"/>
              </w:rPr>
            </w:pPr>
          </w:p>
          <w:p w14:paraId="472BBE5A"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Sondeos: 2 con rotación mecánica.</w:t>
            </w:r>
          </w:p>
          <w:p w14:paraId="74325590" w14:textId="77777777" w:rsidR="000F4EEA" w:rsidRPr="0004126B" w:rsidRDefault="000F4EEA" w:rsidP="0076527B">
            <w:pPr>
              <w:pStyle w:val="Textoindependiente"/>
              <w:widowControl w:val="0"/>
              <w:spacing w:line="276" w:lineRule="auto"/>
              <w:rPr>
                <w:rFonts w:cs="Arial"/>
                <w:szCs w:val="18"/>
                <w:lang w:val="es-ES_tradnl"/>
              </w:rPr>
            </w:pPr>
            <w:proofErr w:type="spellStart"/>
            <w:r w:rsidRPr="0004126B">
              <w:rPr>
                <w:rFonts w:cs="Arial"/>
                <w:szCs w:val="18"/>
                <w:lang w:val="es-ES_tradnl"/>
              </w:rPr>
              <w:t>Penetros</w:t>
            </w:r>
            <w:proofErr w:type="spellEnd"/>
            <w:r w:rsidRPr="0004126B">
              <w:rPr>
                <w:rFonts w:cs="Arial"/>
                <w:szCs w:val="18"/>
                <w:lang w:val="es-ES_tradnl"/>
              </w:rPr>
              <w:t>: 4 ensayo de penetración dinámica superpesada DPSH.</w:t>
            </w:r>
          </w:p>
        </w:tc>
      </w:tr>
      <w:tr w:rsidR="000F4EEA" w:rsidRPr="0004126B" w14:paraId="55538DC8" w14:textId="77777777" w:rsidTr="0076527B">
        <w:tc>
          <w:tcPr>
            <w:tcW w:w="2693" w:type="dxa"/>
            <w:vMerge/>
            <w:tcBorders>
              <w:left w:val="nil"/>
              <w:bottom w:val="nil"/>
              <w:right w:val="nil"/>
            </w:tcBorders>
          </w:tcPr>
          <w:p w14:paraId="6752E1AE" w14:textId="77777777" w:rsidR="000F4EEA" w:rsidRPr="0004126B" w:rsidRDefault="000F4EEA" w:rsidP="0076527B">
            <w:pPr>
              <w:pStyle w:val="Textoindependiente"/>
              <w:widowControl w:val="0"/>
              <w:jc w:val="left"/>
              <w:rPr>
                <w:rFonts w:cs="Arial"/>
                <w:szCs w:val="18"/>
                <w:lang w:val="es-ES_tradnl"/>
              </w:rPr>
            </w:pPr>
          </w:p>
        </w:tc>
        <w:tc>
          <w:tcPr>
            <w:tcW w:w="1701" w:type="dxa"/>
            <w:tcBorders>
              <w:left w:val="single" w:sz="4" w:space="0" w:color="auto"/>
            </w:tcBorders>
            <w:shd w:val="clear" w:color="auto" w:fill="auto"/>
          </w:tcPr>
          <w:p w14:paraId="71A8CF49" w14:textId="77777777" w:rsidR="000F4EEA" w:rsidRPr="0004126B" w:rsidRDefault="000F4EEA" w:rsidP="0076527B">
            <w:pPr>
              <w:pStyle w:val="Textoindependiente"/>
              <w:widowControl w:val="0"/>
              <w:spacing w:line="276" w:lineRule="auto"/>
              <w:rPr>
                <w:rFonts w:cs="Arial"/>
                <w:sz w:val="4"/>
                <w:szCs w:val="4"/>
                <w:lang w:val="es-ES_tradnl"/>
              </w:rPr>
            </w:pPr>
          </w:p>
          <w:p w14:paraId="7425261E"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Ensayos de laboratorio</w:t>
            </w:r>
          </w:p>
        </w:tc>
        <w:tc>
          <w:tcPr>
            <w:tcW w:w="4961" w:type="dxa"/>
            <w:gridSpan w:val="2"/>
            <w:tcBorders>
              <w:left w:val="single" w:sz="4" w:space="0" w:color="auto"/>
            </w:tcBorders>
            <w:shd w:val="clear" w:color="auto" w:fill="auto"/>
          </w:tcPr>
          <w:p w14:paraId="50343DD1" w14:textId="77777777" w:rsidR="000F4EEA" w:rsidRPr="0004126B" w:rsidRDefault="000F4EEA" w:rsidP="0076527B">
            <w:pPr>
              <w:pStyle w:val="Textoindependiente"/>
              <w:widowControl w:val="0"/>
              <w:spacing w:line="276" w:lineRule="auto"/>
              <w:rPr>
                <w:rFonts w:cs="Arial"/>
                <w:sz w:val="4"/>
                <w:szCs w:val="4"/>
                <w:lang w:val="es-ES_tradnl"/>
              </w:rPr>
            </w:pPr>
          </w:p>
          <w:p w14:paraId="7F344A92"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 xml:space="preserve">Granulométrico, límites de </w:t>
            </w:r>
            <w:proofErr w:type="spellStart"/>
            <w:r w:rsidRPr="0004126B">
              <w:rPr>
                <w:rFonts w:cs="Arial"/>
                <w:szCs w:val="18"/>
                <w:lang w:val="es-ES_tradnl"/>
              </w:rPr>
              <w:t>Atterberg</w:t>
            </w:r>
            <w:proofErr w:type="spellEnd"/>
            <w:r w:rsidRPr="0004126B">
              <w:rPr>
                <w:rFonts w:cs="Arial"/>
                <w:szCs w:val="18"/>
                <w:lang w:val="es-ES_tradnl"/>
              </w:rPr>
              <w:t>, humedad natural, densidad seca, y contenido en sulfatos en suelo y agua. Corte directo y presión de hinchamiento</w:t>
            </w:r>
          </w:p>
          <w:p w14:paraId="141DC677" w14:textId="77777777" w:rsidR="000F4EEA" w:rsidRPr="0004126B" w:rsidRDefault="000F4EEA" w:rsidP="0076527B">
            <w:pPr>
              <w:pStyle w:val="Textoindependiente"/>
              <w:widowControl w:val="0"/>
              <w:spacing w:line="276" w:lineRule="auto"/>
              <w:rPr>
                <w:rFonts w:cs="Arial"/>
                <w:sz w:val="4"/>
                <w:szCs w:val="4"/>
                <w:lang w:val="es-ES_tradnl"/>
              </w:rPr>
            </w:pPr>
          </w:p>
        </w:tc>
      </w:tr>
      <w:tr w:rsidR="000F4EEA" w:rsidRPr="0004126B" w14:paraId="154ACB4D" w14:textId="77777777" w:rsidTr="0076527B">
        <w:tc>
          <w:tcPr>
            <w:tcW w:w="2693" w:type="dxa"/>
            <w:tcBorders>
              <w:top w:val="nil"/>
              <w:left w:val="nil"/>
              <w:bottom w:val="nil"/>
              <w:right w:val="nil"/>
            </w:tcBorders>
          </w:tcPr>
          <w:p w14:paraId="01732799" w14:textId="77777777" w:rsidR="000F4EEA" w:rsidRPr="0004126B" w:rsidRDefault="000F4EEA" w:rsidP="0076527B">
            <w:pPr>
              <w:pStyle w:val="Textoindependiente"/>
              <w:widowControl w:val="0"/>
              <w:rPr>
                <w:rFonts w:cs="Arial"/>
                <w:szCs w:val="18"/>
                <w:lang w:val="es-ES_tradnl"/>
              </w:rPr>
            </w:pPr>
            <w:r w:rsidRPr="0004126B">
              <w:rPr>
                <w:rFonts w:cs="Arial"/>
                <w:szCs w:val="18"/>
                <w:lang w:val="es-ES_tradnl"/>
              </w:rPr>
              <w:t>Descripción de los terrenos:</w:t>
            </w:r>
          </w:p>
          <w:p w14:paraId="39C2C850" w14:textId="77777777" w:rsidR="000F4EEA" w:rsidRPr="0004126B" w:rsidRDefault="000F4EEA" w:rsidP="0076527B">
            <w:pPr>
              <w:pStyle w:val="Textoindependiente"/>
              <w:widowControl w:val="0"/>
              <w:jc w:val="left"/>
              <w:rPr>
                <w:rFonts w:cs="Arial"/>
                <w:szCs w:val="18"/>
                <w:lang w:val="es-ES_tradnl"/>
              </w:rPr>
            </w:pPr>
          </w:p>
        </w:tc>
        <w:tc>
          <w:tcPr>
            <w:tcW w:w="6662" w:type="dxa"/>
            <w:gridSpan w:val="3"/>
            <w:tcBorders>
              <w:left w:val="single" w:sz="4" w:space="0" w:color="auto"/>
            </w:tcBorders>
            <w:shd w:val="clear" w:color="auto" w:fill="auto"/>
          </w:tcPr>
          <w:p w14:paraId="008B7398" w14:textId="77777777" w:rsidR="000F4EEA" w:rsidRPr="0004126B" w:rsidRDefault="000F4EEA" w:rsidP="0076527B">
            <w:pPr>
              <w:spacing w:line="276" w:lineRule="auto"/>
              <w:rPr>
                <w:rFonts w:cs="Arial"/>
                <w:sz w:val="4"/>
                <w:szCs w:val="4"/>
                <w:lang w:val="es-ES_tradnl"/>
              </w:rPr>
            </w:pPr>
          </w:p>
          <w:p w14:paraId="00DE3496" w14:textId="77777777" w:rsidR="000F4EEA" w:rsidRPr="0004126B" w:rsidRDefault="000F4EEA" w:rsidP="0076527B">
            <w:pPr>
              <w:spacing w:line="276" w:lineRule="auto"/>
              <w:ind w:right="72"/>
              <w:rPr>
                <w:rFonts w:cs="Arial"/>
                <w:szCs w:val="18"/>
                <w:lang w:val="es-ES_tradnl"/>
              </w:rPr>
            </w:pPr>
            <w:r w:rsidRPr="0004126B">
              <w:rPr>
                <w:rFonts w:cs="Arial"/>
                <w:szCs w:val="18"/>
                <w:lang w:val="es-ES_tradnl"/>
              </w:rPr>
              <w:t xml:space="preserve">Nivel 1 (de 0.00 a -0.80 m): Terreno </w:t>
            </w:r>
            <w:proofErr w:type="spellStart"/>
            <w:r w:rsidRPr="0004126B">
              <w:rPr>
                <w:rFonts w:cs="Arial"/>
                <w:szCs w:val="18"/>
                <w:lang w:val="es-ES_tradnl"/>
              </w:rPr>
              <w:t>removilizado</w:t>
            </w:r>
            <w:proofErr w:type="spellEnd"/>
            <w:r w:rsidRPr="0004126B">
              <w:rPr>
                <w:rFonts w:cs="Arial"/>
                <w:szCs w:val="18"/>
                <w:lang w:val="es-ES_tradnl"/>
              </w:rPr>
              <w:t xml:space="preserve"> areno limoso con algún canto disperso.</w:t>
            </w:r>
          </w:p>
          <w:p w14:paraId="679411F8" w14:textId="77777777" w:rsidR="000F4EEA" w:rsidRPr="0004126B" w:rsidRDefault="000F4EEA" w:rsidP="0076527B">
            <w:pPr>
              <w:spacing w:line="276" w:lineRule="auto"/>
              <w:ind w:right="72"/>
              <w:rPr>
                <w:rFonts w:cs="Arial"/>
                <w:szCs w:val="18"/>
                <w:lang w:val="es-ES_tradnl"/>
              </w:rPr>
            </w:pPr>
            <w:r w:rsidRPr="0004126B">
              <w:rPr>
                <w:rFonts w:cs="Arial"/>
                <w:szCs w:val="18"/>
                <w:lang w:val="es-ES_tradnl"/>
              </w:rPr>
              <w:t>Nivel 2 (-0.80 a -2.30 m): limos arenosos. Consistencia media/firme. Compacidad floja/media.</w:t>
            </w:r>
          </w:p>
          <w:p w14:paraId="36823444" w14:textId="77777777" w:rsidR="000F4EEA" w:rsidRPr="0004126B" w:rsidRDefault="000F4EEA" w:rsidP="0076527B">
            <w:pPr>
              <w:spacing w:line="276" w:lineRule="auto"/>
              <w:rPr>
                <w:rFonts w:cs="Arial"/>
                <w:szCs w:val="18"/>
                <w:lang w:val="es-ES_tradnl"/>
              </w:rPr>
            </w:pPr>
            <w:r w:rsidRPr="0004126B">
              <w:rPr>
                <w:rFonts w:cs="Arial"/>
                <w:szCs w:val="18"/>
                <w:lang w:val="es-ES_tradnl"/>
              </w:rPr>
              <w:t>Nivel 3 (-2.30 a -8.40 m): limos arcillosos. Consistencia muy firme-dura.</w:t>
            </w:r>
          </w:p>
          <w:p w14:paraId="3C1BE5C7" w14:textId="77777777" w:rsidR="000F4EEA" w:rsidRPr="0004126B" w:rsidRDefault="000F4EEA" w:rsidP="0076527B">
            <w:pPr>
              <w:spacing w:line="276" w:lineRule="auto"/>
              <w:rPr>
                <w:rFonts w:cs="Arial"/>
                <w:sz w:val="2"/>
                <w:szCs w:val="2"/>
                <w:lang w:val="es-ES_tradnl"/>
              </w:rPr>
            </w:pPr>
          </w:p>
        </w:tc>
      </w:tr>
      <w:tr w:rsidR="000F4EEA" w:rsidRPr="0004126B" w14:paraId="5D262B94" w14:textId="77777777" w:rsidTr="0076527B">
        <w:tc>
          <w:tcPr>
            <w:tcW w:w="2693" w:type="dxa"/>
            <w:tcBorders>
              <w:top w:val="nil"/>
              <w:left w:val="nil"/>
              <w:bottom w:val="nil"/>
              <w:right w:val="nil"/>
            </w:tcBorders>
          </w:tcPr>
          <w:p w14:paraId="716611CD"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Nivel de apoyo de la cimentación</w:t>
            </w:r>
          </w:p>
        </w:tc>
        <w:tc>
          <w:tcPr>
            <w:tcW w:w="6662" w:type="dxa"/>
            <w:gridSpan w:val="3"/>
            <w:tcBorders>
              <w:left w:val="single" w:sz="4" w:space="0" w:color="auto"/>
            </w:tcBorders>
            <w:shd w:val="clear" w:color="auto" w:fill="auto"/>
          </w:tcPr>
          <w:p w14:paraId="73C5D497" w14:textId="77777777" w:rsidR="000F4EEA" w:rsidRPr="0004126B" w:rsidRDefault="000F4EEA" w:rsidP="0076527B">
            <w:pPr>
              <w:pStyle w:val="Textoindependiente"/>
              <w:widowControl w:val="0"/>
              <w:spacing w:line="276" w:lineRule="auto"/>
              <w:rPr>
                <w:rFonts w:cs="Arial"/>
                <w:sz w:val="6"/>
                <w:szCs w:val="6"/>
                <w:lang w:val="es-ES_tradnl"/>
              </w:rPr>
            </w:pPr>
          </w:p>
          <w:p w14:paraId="07798D16"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En Nivel 3.</w:t>
            </w:r>
          </w:p>
        </w:tc>
      </w:tr>
      <w:tr w:rsidR="000F4EEA" w:rsidRPr="0004126B" w14:paraId="16D9D145" w14:textId="77777777" w:rsidTr="0076527B">
        <w:trPr>
          <w:cantSplit/>
          <w:trHeight w:val="68"/>
        </w:trPr>
        <w:tc>
          <w:tcPr>
            <w:tcW w:w="2693" w:type="dxa"/>
            <w:vMerge w:val="restart"/>
            <w:tcBorders>
              <w:top w:val="nil"/>
              <w:left w:val="nil"/>
              <w:bottom w:val="nil"/>
              <w:right w:val="single" w:sz="12" w:space="0" w:color="auto"/>
            </w:tcBorders>
            <w:vAlign w:val="center"/>
          </w:tcPr>
          <w:p w14:paraId="1C62BB83"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Resumen Parámetros</w:t>
            </w:r>
          </w:p>
          <w:p w14:paraId="12C055E7"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Geotécnicos tenidos en</w:t>
            </w:r>
          </w:p>
          <w:p w14:paraId="77AC3311"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cuenta para el cálculo de las zapatas</w:t>
            </w:r>
          </w:p>
        </w:tc>
        <w:tc>
          <w:tcPr>
            <w:tcW w:w="3260" w:type="dxa"/>
            <w:gridSpan w:val="2"/>
            <w:tcBorders>
              <w:left w:val="single" w:sz="12" w:space="0" w:color="auto"/>
            </w:tcBorders>
          </w:tcPr>
          <w:p w14:paraId="242FFD34"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Cota General de cimentación</w:t>
            </w:r>
          </w:p>
        </w:tc>
        <w:tc>
          <w:tcPr>
            <w:tcW w:w="3402" w:type="dxa"/>
            <w:shd w:val="clear" w:color="auto" w:fill="auto"/>
          </w:tcPr>
          <w:p w14:paraId="60116844"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 xml:space="preserve"> N.S.Z. cota 641.30  aproximadamente</w:t>
            </w:r>
          </w:p>
        </w:tc>
      </w:tr>
      <w:tr w:rsidR="000F4EEA" w:rsidRPr="0004126B" w14:paraId="1A10D1E8" w14:textId="77777777" w:rsidTr="0076527B">
        <w:trPr>
          <w:cantSplit/>
          <w:trHeight w:val="248"/>
        </w:trPr>
        <w:tc>
          <w:tcPr>
            <w:tcW w:w="2693" w:type="dxa"/>
            <w:vMerge/>
            <w:tcBorders>
              <w:top w:val="nil"/>
              <w:left w:val="nil"/>
              <w:bottom w:val="nil"/>
              <w:right w:val="single" w:sz="12" w:space="0" w:color="auto"/>
            </w:tcBorders>
          </w:tcPr>
          <w:p w14:paraId="3D3E125E" w14:textId="77777777" w:rsidR="000F4EEA" w:rsidRPr="0004126B" w:rsidRDefault="000F4EEA" w:rsidP="0076527B">
            <w:pPr>
              <w:pStyle w:val="Textoindependiente"/>
              <w:widowControl w:val="0"/>
              <w:rPr>
                <w:rFonts w:cs="Arial"/>
                <w:szCs w:val="18"/>
                <w:lang w:val="es-ES_tradnl"/>
              </w:rPr>
            </w:pPr>
          </w:p>
        </w:tc>
        <w:tc>
          <w:tcPr>
            <w:tcW w:w="3260" w:type="dxa"/>
            <w:gridSpan w:val="2"/>
            <w:tcBorders>
              <w:left w:val="single" w:sz="12" w:space="0" w:color="auto"/>
            </w:tcBorders>
          </w:tcPr>
          <w:p w14:paraId="115372DF"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Estrato previsto para cimentar</w:t>
            </w:r>
          </w:p>
        </w:tc>
        <w:tc>
          <w:tcPr>
            <w:tcW w:w="3402" w:type="dxa"/>
            <w:shd w:val="clear" w:color="auto" w:fill="auto"/>
          </w:tcPr>
          <w:p w14:paraId="496A9CDE"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Nivel 3</w:t>
            </w:r>
          </w:p>
        </w:tc>
      </w:tr>
      <w:tr w:rsidR="000F4EEA" w:rsidRPr="0004126B" w14:paraId="7FD53347" w14:textId="77777777" w:rsidTr="0076527B">
        <w:trPr>
          <w:cantSplit/>
          <w:trHeight w:val="247"/>
        </w:trPr>
        <w:tc>
          <w:tcPr>
            <w:tcW w:w="2693" w:type="dxa"/>
            <w:vMerge/>
            <w:tcBorders>
              <w:top w:val="nil"/>
              <w:left w:val="nil"/>
              <w:bottom w:val="nil"/>
              <w:right w:val="single" w:sz="12" w:space="0" w:color="auto"/>
            </w:tcBorders>
          </w:tcPr>
          <w:p w14:paraId="12518248" w14:textId="77777777" w:rsidR="000F4EEA" w:rsidRPr="0004126B" w:rsidRDefault="000F4EEA" w:rsidP="0076527B">
            <w:pPr>
              <w:pStyle w:val="Textoindependiente"/>
              <w:widowControl w:val="0"/>
              <w:rPr>
                <w:rFonts w:cs="Arial"/>
                <w:szCs w:val="18"/>
                <w:lang w:val="es-ES_tradnl"/>
              </w:rPr>
            </w:pPr>
          </w:p>
        </w:tc>
        <w:tc>
          <w:tcPr>
            <w:tcW w:w="3260" w:type="dxa"/>
            <w:gridSpan w:val="2"/>
            <w:tcBorders>
              <w:left w:val="single" w:sz="12" w:space="0" w:color="auto"/>
            </w:tcBorders>
          </w:tcPr>
          <w:p w14:paraId="5BFFC531"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Nivel freático</w:t>
            </w:r>
          </w:p>
        </w:tc>
        <w:tc>
          <w:tcPr>
            <w:tcW w:w="3402" w:type="dxa"/>
            <w:shd w:val="clear" w:color="auto" w:fill="auto"/>
          </w:tcPr>
          <w:p w14:paraId="7E3CDC1D" w14:textId="77777777" w:rsidR="000F4EEA" w:rsidRPr="0004126B" w:rsidRDefault="000F4EEA" w:rsidP="0076527B">
            <w:pPr>
              <w:spacing w:line="276" w:lineRule="auto"/>
              <w:jc w:val="right"/>
              <w:rPr>
                <w:rFonts w:cs="Arial"/>
                <w:szCs w:val="18"/>
                <w:lang w:val="es-ES_tradnl"/>
              </w:rPr>
            </w:pPr>
            <w:r w:rsidRPr="0004126B">
              <w:rPr>
                <w:rFonts w:cs="Arial"/>
                <w:szCs w:val="18"/>
                <w:lang w:val="es-ES_tradnl"/>
              </w:rPr>
              <w:t>A  7.90 m de profundidad</w:t>
            </w:r>
          </w:p>
        </w:tc>
      </w:tr>
      <w:tr w:rsidR="000F4EEA" w:rsidRPr="0004126B" w14:paraId="66B47D51" w14:textId="77777777" w:rsidTr="0076527B">
        <w:trPr>
          <w:cantSplit/>
          <w:trHeight w:val="61"/>
        </w:trPr>
        <w:tc>
          <w:tcPr>
            <w:tcW w:w="2693" w:type="dxa"/>
            <w:vMerge/>
            <w:tcBorders>
              <w:top w:val="nil"/>
              <w:left w:val="nil"/>
              <w:bottom w:val="nil"/>
              <w:right w:val="single" w:sz="12" w:space="0" w:color="auto"/>
            </w:tcBorders>
          </w:tcPr>
          <w:p w14:paraId="311D169E" w14:textId="77777777" w:rsidR="000F4EEA" w:rsidRPr="0004126B" w:rsidRDefault="000F4EEA" w:rsidP="0076527B">
            <w:pPr>
              <w:pStyle w:val="Textoindependiente"/>
              <w:widowControl w:val="0"/>
              <w:rPr>
                <w:rFonts w:cs="Arial"/>
                <w:szCs w:val="18"/>
                <w:lang w:val="es-ES_tradnl"/>
              </w:rPr>
            </w:pPr>
          </w:p>
        </w:tc>
        <w:tc>
          <w:tcPr>
            <w:tcW w:w="3260" w:type="dxa"/>
            <w:gridSpan w:val="2"/>
            <w:tcBorders>
              <w:left w:val="single" w:sz="12" w:space="0" w:color="auto"/>
            </w:tcBorders>
          </w:tcPr>
          <w:p w14:paraId="43F96D8F"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Tensión admisible considerada</w:t>
            </w:r>
          </w:p>
        </w:tc>
        <w:tc>
          <w:tcPr>
            <w:tcW w:w="3402" w:type="dxa"/>
            <w:shd w:val="clear" w:color="auto" w:fill="auto"/>
          </w:tcPr>
          <w:p w14:paraId="52ECEFB3"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0,20 N/mm²</w:t>
            </w:r>
          </w:p>
        </w:tc>
      </w:tr>
      <w:tr w:rsidR="000F4EEA" w:rsidRPr="0004126B" w14:paraId="72866A64" w14:textId="77777777" w:rsidTr="0076527B">
        <w:trPr>
          <w:cantSplit/>
          <w:trHeight w:val="61"/>
        </w:trPr>
        <w:tc>
          <w:tcPr>
            <w:tcW w:w="2693" w:type="dxa"/>
            <w:tcBorders>
              <w:top w:val="nil"/>
              <w:left w:val="nil"/>
              <w:bottom w:val="nil"/>
              <w:right w:val="single" w:sz="12" w:space="0" w:color="auto"/>
            </w:tcBorders>
          </w:tcPr>
          <w:p w14:paraId="35387DB8" w14:textId="77777777" w:rsidR="000F4EEA" w:rsidRPr="0004126B" w:rsidRDefault="000F4EEA" w:rsidP="0076527B">
            <w:pPr>
              <w:pStyle w:val="Textoindependiente"/>
              <w:widowControl w:val="0"/>
              <w:rPr>
                <w:rFonts w:cs="Arial"/>
                <w:szCs w:val="18"/>
                <w:lang w:val="es-ES_tradnl"/>
              </w:rPr>
            </w:pPr>
          </w:p>
        </w:tc>
        <w:tc>
          <w:tcPr>
            <w:tcW w:w="3260" w:type="dxa"/>
            <w:gridSpan w:val="2"/>
            <w:tcBorders>
              <w:left w:val="single" w:sz="12" w:space="0" w:color="auto"/>
            </w:tcBorders>
          </w:tcPr>
          <w:p w14:paraId="533BC7E5"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agresividad</w:t>
            </w:r>
          </w:p>
        </w:tc>
        <w:tc>
          <w:tcPr>
            <w:tcW w:w="3402" w:type="dxa"/>
            <w:shd w:val="clear" w:color="auto" w:fill="auto"/>
          </w:tcPr>
          <w:p w14:paraId="3770840B"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No se detectaron sulfatos</w:t>
            </w:r>
          </w:p>
        </w:tc>
      </w:tr>
    </w:tbl>
    <w:p w14:paraId="29AC7AB6" w14:textId="77777777" w:rsidR="000F4EEA" w:rsidRPr="0004126B" w:rsidRDefault="000F4EEA" w:rsidP="000F4EEA">
      <w:pPr>
        <w:rPr>
          <w:rFonts w:cs="Arial"/>
        </w:rPr>
      </w:pPr>
    </w:p>
    <w:p w14:paraId="58EC5FAC" w14:textId="77777777" w:rsidR="000F4EEA" w:rsidRPr="0004126B" w:rsidRDefault="000F4EEA" w:rsidP="000F4EEA">
      <w:pPr>
        <w:rPr>
          <w:rFonts w:cs="Aria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1134"/>
        <w:gridCol w:w="3118"/>
        <w:gridCol w:w="1843"/>
        <w:gridCol w:w="567"/>
      </w:tblGrid>
      <w:tr w:rsidR="000F4EEA" w:rsidRPr="0004126B" w14:paraId="3A8E3B1D" w14:textId="77777777" w:rsidTr="0076527B">
        <w:trPr>
          <w:cantSplit/>
          <w:trHeight w:val="214"/>
        </w:trPr>
        <w:tc>
          <w:tcPr>
            <w:tcW w:w="2693" w:type="dxa"/>
            <w:vMerge w:val="restart"/>
            <w:tcBorders>
              <w:top w:val="nil"/>
              <w:left w:val="nil"/>
              <w:bottom w:val="nil"/>
              <w:right w:val="single" w:sz="12" w:space="0" w:color="auto"/>
            </w:tcBorders>
            <w:vAlign w:val="center"/>
          </w:tcPr>
          <w:p w14:paraId="7F1F353A"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Resumen Parámetros</w:t>
            </w:r>
          </w:p>
          <w:p w14:paraId="6B49F9EA"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Geotécnicos tenidos en</w:t>
            </w:r>
          </w:p>
          <w:p w14:paraId="10056BFD" w14:textId="77777777" w:rsidR="000F4EEA" w:rsidRPr="0004126B" w:rsidRDefault="000F4EEA" w:rsidP="0076527B">
            <w:pPr>
              <w:pStyle w:val="Textoindependiente"/>
              <w:widowControl w:val="0"/>
              <w:jc w:val="left"/>
              <w:rPr>
                <w:rFonts w:cs="Arial"/>
                <w:szCs w:val="18"/>
                <w:lang w:val="es-ES_tradnl"/>
              </w:rPr>
            </w:pPr>
            <w:r w:rsidRPr="0004126B">
              <w:rPr>
                <w:rFonts w:cs="Arial"/>
                <w:szCs w:val="18"/>
                <w:lang w:val="es-ES_tradnl"/>
              </w:rPr>
              <w:t>cuenta para el cálculo de muros</w:t>
            </w:r>
          </w:p>
        </w:tc>
        <w:tc>
          <w:tcPr>
            <w:tcW w:w="1134" w:type="dxa"/>
            <w:vMerge w:val="restart"/>
            <w:tcBorders>
              <w:left w:val="single" w:sz="12" w:space="0" w:color="auto"/>
              <w:right w:val="single" w:sz="2" w:space="0" w:color="auto"/>
            </w:tcBorders>
          </w:tcPr>
          <w:p w14:paraId="3B0C84A1" w14:textId="77777777" w:rsidR="000F4EEA" w:rsidRPr="0004126B" w:rsidRDefault="000F4EEA" w:rsidP="0076527B">
            <w:pPr>
              <w:pStyle w:val="Textoindependiente"/>
              <w:widowControl w:val="0"/>
              <w:spacing w:line="276" w:lineRule="auto"/>
              <w:jc w:val="left"/>
              <w:rPr>
                <w:rFonts w:cs="Arial"/>
                <w:sz w:val="4"/>
                <w:szCs w:val="4"/>
                <w:lang w:val="es-ES_tradnl"/>
              </w:rPr>
            </w:pPr>
          </w:p>
          <w:p w14:paraId="6A48E569" w14:textId="77777777" w:rsidR="000F4EEA" w:rsidRPr="0004126B" w:rsidRDefault="000F4EEA" w:rsidP="0076527B">
            <w:pPr>
              <w:pStyle w:val="Textoindependiente"/>
              <w:widowControl w:val="0"/>
              <w:spacing w:line="276" w:lineRule="auto"/>
              <w:jc w:val="left"/>
              <w:rPr>
                <w:rFonts w:cs="Arial"/>
                <w:szCs w:val="18"/>
                <w:lang w:val="es-ES_tradnl"/>
              </w:rPr>
            </w:pPr>
            <w:r w:rsidRPr="0004126B">
              <w:rPr>
                <w:rFonts w:cs="Arial"/>
                <w:szCs w:val="18"/>
                <w:lang w:val="es-ES_tradnl"/>
              </w:rPr>
              <w:t>Relleno trasdós</w:t>
            </w:r>
          </w:p>
        </w:tc>
        <w:tc>
          <w:tcPr>
            <w:tcW w:w="3118" w:type="dxa"/>
            <w:tcBorders>
              <w:left w:val="single" w:sz="2" w:space="0" w:color="auto"/>
              <w:right w:val="single" w:sz="2" w:space="0" w:color="auto"/>
            </w:tcBorders>
          </w:tcPr>
          <w:p w14:paraId="0995CD95"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Peso especifico del terreno</w:t>
            </w:r>
          </w:p>
        </w:tc>
        <w:tc>
          <w:tcPr>
            <w:tcW w:w="2410" w:type="dxa"/>
            <w:gridSpan w:val="2"/>
            <w:tcBorders>
              <w:left w:val="single" w:sz="2" w:space="0" w:color="auto"/>
            </w:tcBorders>
          </w:tcPr>
          <w:p w14:paraId="52FC77D6"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sym w:font="Symbol" w:char="F067"/>
            </w:r>
            <w:r w:rsidRPr="0004126B">
              <w:rPr>
                <w:rFonts w:cs="Arial"/>
                <w:szCs w:val="18"/>
                <w:lang w:val="es-ES_tradnl"/>
              </w:rPr>
              <w:t>= 1.90Tn/m</w:t>
            </w:r>
            <w:r w:rsidRPr="0004126B">
              <w:rPr>
                <w:rFonts w:cs="Arial"/>
                <w:szCs w:val="18"/>
                <w:vertAlign w:val="superscript"/>
                <w:lang w:val="es-ES_tradnl"/>
              </w:rPr>
              <w:t>3</w:t>
            </w:r>
          </w:p>
        </w:tc>
      </w:tr>
      <w:tr w:rsidR="000F4EEA" w:rsidRPr="0004126B" w14:paraId="714DFF12" w14:textId="77777777" w:rsidTr="0076527B">
        <w:trPr>
          <w:cantSplit/>
          <w:trHeight w:val="214"/>
        </w:trPr>
        <w:tc>
          <w:tcPr>
            <w:tcW w:w="2693" w:type="dxa"/>
            <w:vMerge/>
            <w:tcBorders>
              <w:left w:val="nil"/>
              <w:bottom w:val="nil"/>
              <w:right w:val="single" w:sz="12" w:space="0" w:color="auto"/>
            </w:tcBorders>
            <w:vAlign w:val="center"/>
          </w:tcPr>
          <w:p w14:paraId="7D7E905D" w14:textId="77777777" w:rsidR="000F4EEA" w:rsidRPr="0004126B" w:rsidRDefault="000F4EEA" w:rsidP="0076527B">
            <w:pPr>
              <w:pStyle w:val="Textoindependiente"/>
              <w:widowControl w:val="0"/>
              <w:jc w:val="left"/>
              <w:rPr>
                <w:rFonts w:cs="Arial"/>
                <w:szCs w:val="18"/>
                <w:lang w:val="es-ES_tradnl"/>
              </w:rPr>
            </w:pPr>
          </w:p>
        </w:tc>
        <w:tc>
          <w:tcPr>
            <w:tcW w:w="1134" w:type="dxa"/>
            <w:vMerge/>
            <w:tcBorders>
              <w:left w:val="single" w:sz="12" w:space="0" w:color="auto"/>
              <w:right w:val="single" w:sz="2" w:space="0" w:color="auto"/>
            </w:tcBorders>
          </w:tcPr>
          <w:p w14:paraId="7B752EE7" w14:textId="77777777" w:rsidR="000F4EEA" w:rsidRPr="0004126B" w:rsidRDefault="000F4EEA" w:rsidP="0076527B">
            <w:pPr>
              <w:pStyle w:val="Textoindependiente"/>
              <w:widowControl w:val="0"/>
              <w:spacing w:line="276" w:lineRule="auto"/>
              <w:jc w:val="left"/>
              <w:rPr>
                <w:rFonts w:cs="Arial"/>
                <w:szCs w:val="18"/>
                <w:lang w:val="es-ES_tradnl"/>
              </w:rPr>
            </w:pPr>
          </w:p>
        </w:tc>
        <w:tc>
          <w:tcPr>
            <w:tcW w:w="3118" w:type="dxa"/>
            <w:tcBorders>
              <w:left w:val="single" w:sz="2" w:space="0" w:color="auto"/>
              <w:right w:val="single" w:sz="2" w:space="0" w:color="auto"/>
            </w:tcBorders>
          </w:tcPr>
          <w:p w14:paraId="59953C24"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Angulo de rozamiento interno del terreno</w:t>
            </w:r>
          </w:p>
        </w:tc>
        <w:tc>
          <w:tcPr>
            <w:tcW w:w="2410" w:type="dxa"/>
            <w:gridSpan w:val="2"/>
            <w:tcBorders>
              <w:left w:val="single" w:sz="2" w:space="0" w:color="auto"/>
            </w:tcBorders>
          </w:tcPr>
          <w:p w14:paraId="4D312464"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sym w:font="Symbol" w:char="F06A"/>
            </w:r>
            <w:r w:rsidRPr="0004126B">
              <w:rPr>
                <w:rFonts w:cs="Arial"/>
                <w:szCs w:val="18"/>
                <w:lang w:val="es-ES_tradnl"/>
              </w:rPr>
              <w:t>=32º</w:t>
            </w:r>
          </w:p>
        </w:tc>
      </w:tr>
      <w:tr w:rsidR="000F4EEA" w:rsidRPr="0004126B" w14:paraId="796E8DE9" w14:textId="77777777" w:rsidTr="0076527B">
        <w:trPr>
          <w:cantSplit/>
          <w:trHeight w:val="214"/>
        </w:trPr>
        <w:tc>
          <w:tcPr>
            <w:tcW w:w="2693" w:type="dxa"/>
            <w:vMerge/>
            <w:tcBorders>
              <w:left w:val="nil"/>
              <w:bottom w:val="nil"/>
              <w:right w:val="single" w:sz="12" w:space="0" w:color="auto"/>
            </w:tcBorders>
            <w:vAlign w:val="center"/>
          </w:tcPr>
          <w:p w14:paraId="583F4136" w14:textId="77777777" w:rsidR="000F4EEA" w:rsidRPr="0004126B" w:rsidRDefault="000F4EEA" w:rsidP="0076527B">
            <w:pPr>
              <w:pStyle w:val="Textoindependiente"/>
              <w:widowControl w:val="0"/>
              <w:jc w:val="left"/>
              <w:rPr>
                <w:rFonts w:cs="Arial"/>
                <w:szCs w:val="18"/>
                <w:lang w:val="es-ES_tradnl"/>
              </w:rPr>
            </w:pPr>
          </w:p>
        </w:tc>
        <w:tc>
          <w:tcPr>
            <w:tcW w:w="1134" w:type="dxa"/>
            <w:vMerge/>
            <w:tcBorders>
              <w:left w:val="single" w:sz="12" w:space="0" w:color="auto"/>
              <w:right w:val="single" w:sz="2" w:space="0" w:color="auto"/>
            </w:tcBorders>
          </w:tcPr>
          <w:p w14:paraId="0DB58F35" w14:textId="77777777" w:rsidR="000F4EEA" w:rsidRPr="0004126B" w:rsidRDefault="000F4EEA" w:rsidP="0076527B">
            <w:pPr>
              <w:pStyle w:val="Textoindependiente"/>
              <w:widowControl w:val="0"/>
              <w:spacing w:line="276" w:lineRule="auto"/>
              <w:jc w:val="left"/>
              <w:rPr>
                <w:rFonts w:cs="Arial"/>
                <w:szCs w:val="18"/>
                <w:lang w:val="es-ES_tradnl"/>
              </w:rPr>
            </w:pPr>
          </w:p>
        </w:tc>
        <w:tc>
          <w:tcPr>
            <w:tcW w:w="3118" w:type="dxa"/>
            <w:tcBorders>
              <w:left w:val="single" w:sz="2" w:space="0" w:color="auto"/>
              <w:right w:val="single" w:sz="2" w:space="0" w:color="auto"/>
            </w:tcBorders>
          </w:tcPr>
          <w:p w14:paraId="0943AEE3"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Cohesión</w:t>
            </w:r>
          </w:p>
        </w:tc>
        <w:tc>
          <w:tcPr>
            <w:tcW w:w="2410" w:type="dxa"/>
            <w:gridSpan w:val="2"/>
            <w:tcBorders>
              <w:left w:val="single" w:sz="2" w:space="0" w:color="auto"/>
            </w:tcBorders>
          </w:tcPr>
          <w:p w14:paraId="0498EAA6"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0.5 T/m</w:t>
            </w:r>
            <w:r w:rsidRPr="0004126B">
              <w:rPr>
                <w:rFonts w:cs="Arial"/>
                <w:szCs w:val="18"/>
                <w:vertAlign w:val="superscript"/>
                <w:lang w:val="es-ES_tradnl"/>
              </w:rPr>
              <w:t>2</w:t>
            </w:r>
          </w:p>
        </w:tc>
      </w:tr>
      <w:tr w:rsidR="000F4EEA" w:rsidRPr="0004126B" w14:paraId="66065E2F" w14:textId="77777777" w:rsidTr="0076527B">
        <w:trPr>
          <w:cantSplit/>
          <w:trHeight w:val="214"/>
        </w:trPr>
        <w:tc>
          <w:tcPr>
            <w:tcW w:w="2693" w:type="dxa"/>
            <w:vMerge/>
            <w:tcBorders>
              <w:left w:val="nil"/>
              <w:bottom w:val="nil"/>
              <w:right w:val="single" w:sz="12" w:space="0" w:color="auto"/>
            </w:tcBorders>
            <w:vAlign w:val="center"/>
          </w:tcPr>
          <w:p w14:paraId="214718E9" w14:textId="77777777" w:rsidR="000F4EEA" w:rsidRPr="0004126B" w:rsidRDefault="000F4EEA" w:rsidP="0076527B">
            <w:pPr>
              <w:pStyle w:val="Textoindependiente"/>
              <w:widowControl w:val="0"/>
              <w:jc w:val="left"/>
              <w:rPr>
                <w:rFonts w:cs="Arial"/>
                <w:szCs w:val="18"/>
                <w:lang w:val="es-ES_tradnl"/>
              </w:rPr>
            </w:pPr>
          </w:p>
        </w:tc>
        <w:tc>
          <w:tcPr>
            <w:tcW w:w="1134" w:type="dxa"/>
            <w:vMerge/>
            <w:tcBorders>
              <w:left w:val="single" w:sz="12" w:space="0" w:color="auto"/>
              <w:right w:val="single" w:sz="2" w:space="0" w:color="auto"/>
            </w:tcBorders>
          </w:tcPr>
          <w:p w14:paraId="3F936076" w14:textId="77777777" w:rsidR="000F4EEA" w:rsidRPr="0004126B" w:rsidRDefault="000F4EEA" w:rsidP="0076527B">
            <w:pPr>
              <w:pStyle w:val="Textoindependiente"/>
              <w:widowControl w:val="0"/>
              <w:spacing w:line="276" w:lineRule="auto"/>
              <w:jc w:val="left"/>
              <w:rPr>
                <w:rFonts w:cs="Arial"/>
                <w:szCs w:val="18"/>
                <w:lang w:val="es-ES_tradnl"/>
              </w:rPr>
            </w:pPr>
          </w:p>
        </w:tc>
        <w:tc>
          <w:tcPr>
            <w:tcW w:w="3118" w:type="dxa"/>
            <w:tcBorders>
              <w:left w:val="single" w:sz="2" w:space="0" w:color="auto"/>
              <w:right w:val="single" w:sz="2" w:space="0" w:color="auto"/>
            </w:tcBorders>
          </w:tcPr>
          <w:p w14:paraId="13E86317"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Nivel freático</w:t>
            </w:r>
          </w:p>
        </w:tc>
        <w:tc>
          <w:tcPr>
            <w:tcW w:w="2410" w:type="dxa"/>
            <w:gridSpan w:val="2"/>
            <w:tcBorders>
              <w:left w:val="single" w:sz="2" w:space="0" w:color="auto"/>
            </w:tcBorders>
          </w:tcPr>
          <w:p w14:paraId="552E2320"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NO</w:t>
            </w:r>
          </w:p>
        </w:tc>
      </w:tr>
      <w:tr w:rsidR="000F4EEA" w:rsidRPr="0004126B" w14:paraId="0E38F606" w14:textId="77777777" w:rsidTr="0076527B">
        <w:trPr>
          <w:cantSplit/>
          <w:trHeight w:val="46"/>
        </w:trPr>
        <w:tc>
          <w:tcPr>
            <w:tcW w:w="2693" w:type="dxa"/>
            <w:vMerge/>
            <w:tcBorders>
              <w:left w:val="nil"/>
              <w:bottom w:val="nil"/>
              <w:right w:val="single" w:sz="12" w:space="0" w:color="auto"/>
            </w:tcBorders>
            <w:vAlign w:val="center"/>
          </w:tcPr>
          <w:p w14:paraId="1D582FEE" w14:textId="77777777" w:rsidR="000F4EEA" w:rsidRPr="0004126B" w:rsidRDefault="000F4EEA" w:rsidP="0076527B">
            <w:pPr>
              <w:pStyle w:val="Textoindependiente"/>
              <w:widowControl w:val="0"/>
              <w:jc w:val="left"/>
              <w:rPr>
                <w:rFonts w:cs="Arial"/>
                <w:szCs w:val="18"/>
                <w:lang w:val="es-ES_tradnl"/>
              </w:rPr>
            </w:pPr>
          </w:p>
        </w:tc>
        <w:tc>
          <w:tcPr>
            <w:tcW w:w="1134" w:type="dxa"/>
            <w:vMerge/>
            <w:tcBorders>
              <w:left w:val="single" w:sz="12" w:space="0" w:color="auto"/>
              <w:right w:val="single" w:sz="2" w:space="0" w:color="auto"/>
            </w:tcBorders>
          </w:tcPr>
          <w:p w14:paraId="5B3384CB" w14:textId="77777777" w:rsidR="000F4EEA" w:rsidRPr="0004126B" w:rsidRDefault="000F4EEA" w:rsidP="0076527B">
            <w:pPr>
              <w:pStyle w:val="Textoindependiente"/>
              <w:widowControl w:val="0"/>
              <w:spacing w:line="276" w:lineRule="auto"/>
              <w:jc w:val="left"/>
              <w:rPr>
                <w:rFonts w:cs="Arial"/>
                <w:szCs w:val="18"/>
                <w:lang w:val="es-ES_tradnl"/>
              </w:rPr>
            </w:pPr>
          </w:p>
        </w:tc>
        <w:tc>
          <w:tcPr>
            <w:tcW w:w="3118" w:type="dxa"/>
            <w:tcBorders>
              <w:left w:val="single" w:sz="2" w:space="0" w:color="auto"/>
            </w:tcBorders>
          </w:tcPr>
          <w:p w14:paraId="627A3696"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Coeficiente de empuje en reposo</w:t>
            </w:r>
          </w:p>
        </w:tc>
        <w:tc>
          <w:tcPr>
            <w:tcW w:w="2410" w:type="dxa"/>
            <w:gridSpan w:val="2"/>
            <w:tcBorders>
              <w:left w:val="single" w:sz="2" w:space="0" w:color="auto"/>
            </w:tcBorders>
            <w:shd w:val="clear" w:color="auto" w:fill="auto"/>
          </w:tcPr>
          <w:p w14:paraId="058D0657"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0</w:t>
            </w:r>
          </w:p>
        </w:tc>
      </w:tr>
      <w:tr w:rsidR="000F4EEA" w:rsidRPr="0004126B" w14:paraId="3C492BC9" w14:textId="77777777" w:rsidTr="0076527B">
        <w:trPr>
          <w:cantSplit/>
          <w:trHeight w:val="42"/>
        </w:trPr>
        <w:tc>
          <w:tcPr>
            <w:tcW w:w="2693" w:type="dxa"/>
            <w:vMerge/>
            <w:tcBorders>
              <w:left w:val="nil"/>
              <w:bottom w:val="nil"/>
              <w:right w:val="single" w:sz="12" w:space="0" w:color="auto"/>
            </w:tcBorders>
            <w:vAlign w:val="center"/>
          </w:tcPr>
          <w:p w14:paraId="3A43036B" w14:textId="77777777" w:rsidR="000F4EEA" w:rsidRPr="0004126B" w:rsidRDefault="000F4EEA" w:rsidP="0076527B">
            <w:pPr>
              <w:pStyle w:val="Textoindependiente"/>
              <w:widowControl w:val="0"/>
              <w:jc w:val="left"/>
              <w:rPr>
                <w:rFonts w:cs="Arial"/>
                <w:szCs w:val="18"/>
                <w:lang w:val="es-ES_tradnl"/>
              </w:rPr>
            </w:pPr>
          </w:p>
        </w:tc>
        <w:tc>
          <w:tcPr>
            <w:tcW w:w="1134" w:type="dxa"/>
            <w:vMerge/>
            <w:tcBorders>
              <w:left w:val="single" w:sz="12" w:space="0" w:color="auto"/>
              <w:right w:val="single" w:sz="2" w:space="0" w:color="auto"/>
            </w:tcBorders>
          </w:tcPr>
          <w:p w14:paraId="37E70566" w14:textId="77777777" w:rsidR="000F4EEA" w:rsidRPr="0004126B" w:rsidRDefault="000F4EEA" w:rsidP="0076527B">
            <w:pPr>
              <w:pStyle w:val="Textoindependiente"/>
              <w:widowControl w:val="0"/>
              <w:spacing w:line="276" w:lineRule="auto"/>
              <w:jc w:val="left"/>
              <w:rPr>
                <w:rFonts w:cs="Arial"/>
                <w:szCs w:val="18"/>
                <w:lang w:val="es-ES_tradnl"/>
              </w:rPr>
            </w:pPr>
          </w:p>
        </w:tc>
        <w:tc>
          <w:tcPr>
            <w:tcW w:w="3118" w:type="dxa"/>
            <w:tcBorders>
              <w:left w:val="single" w:sz="2" w:space="0" w:color="auto"/>
            </w:tcBorders>
          </w:tcPr>
          <w:p w14:paraId="34C6F89D" w14:textId="77777777" w:rsidR="000F4EEA" w:rsidRPr="0004126B" w:rsidRDefault="000F4EEA" w:rsidP="0076527B">
            <w:pPr>
              <w:pStyle w:val="Textoindependiente"/>
              <w:widowControl w:val="0"/>
              <w:spacing w:line="276" w:lineRule="auto"/>
              <w:rPr>
                <w:rFonts w:cs="Arial"/>
                <w:szCs w:val="18"/>
                <w:lang w:val="es-ES_tradnl"/>
              </w:rPr>
            </w:pPr>
            <w:r w:rsidRPr="0004126B">
              <w:rPr>
                <w:rFonts w:cs="Arial"/>
                <w:szCs w:val="18"/>
                <w:lang w:val="es-ES_tradnl"/>
              </w:rPr>
              <w:t>Valor de empuje al reposo</w:t>
            </w:r>
          </w:p>
        </w:tc>
        <w:tc>
          <w:tcPr>
            <w:tcW w:w="2410" w:type="dxa"/>
            <w:gridSpan w:val="2"/>
            <w:tcBorders>
              <w:left w:val="single" w:sz="2" w:space="0" w:color="auto"/>
            </w:tcBorders>
            <w:shd w:val="clear" w:color="auto" w:fill="auto"/>
          </w:tcPr>
          <w:p w14:paraId="503C81B7" w14:textId="77777777" w:rsidR="000F4EEA" w:rsidRPr="0004126B" w:rsidRDefault="000F4EEA" w:rsidP="0076527B">
            <w:pPr>
              <w:pStyle w:val="Textoindependiente"/>
              <w:widowControl w:val="0"/>
              <w:spacing w:line="276" w:lineRule="auto"/>
              <w:jc w:val="right"/>
              <w:rPr>
                <w:rFonts w:cs="Arial"/>
                <w:szCs w:val="18"/>
                <w:lang w:val="es-ES_tradnl"/>
              </w:rPr>
            </w:pPr>
            <w:r w:rsidRPr="0004126B">
              <w:rPr>
                <w:rFonts w:cs="Arial"/>
                <w:szCs w:val="18"/>
                <w:lang w:val="es-ES_tradnl"/>
              </w:rPr>
              <w:t>0</w:t>
            </w:r>
          </w:p>
        </w:tc>
      </w:tr>
      <w:tr w:rsidR="000F4EEA" w:rsidRPr="0004126B" w14:paraId="4B978FE7" w14:textId="77777777" w:rsidTr="0076527B">
        <w:trPr>
          <w:gridBefore w:val="1"/>
          <w:gridAfter w:val="1"/>
          <w:wBefore w:w="2693" w:type="dxa"/>
          <w:wAfter w:w="567" w:type="dxa"/>
          <w:cantSplit/>
        </w:trPr>
        <w:tc>
          <w:tcPr>
            <w:tcW w:w="6095" w:type="dxa"/>
            <w:gridSpan w:val="3"/>
            <w:tcBorders>
              <w:top w:val="nil"/>
              <w:left w:val="nil"/>
              <w:bottom w:val="nil"/>
              <w:right w:val="nil"/>
            </w:tcBorders>
          </w:tcPr>
          <w:p w14:paraId="5E21A3D8" w14:textId="77777777" w:rsidR="000F4EEA" w:rsidRPr="0004126B" w:rsidRDefault="000F4EEA" w:rsidP="0076527B">
            <w:pPr>
              <w:pStyle w:val="Sangradetextonormal"/>
              <w:ind w:left="0"/>
              <w:rPr>
                <w:rFonts w:cs="Arial"/>
                <w:b/>
                <w:color w:val="FF0000"/>
                <w:szCs w:val="18"/>
                <w:lang w:val="es-ES_tradnl"/>
              </w:rPr>
            </w:pPr>
          </w:p>
        </w:tc>
      </w:tr>
    </w:tbl>
    <w:p w14:paraId="1078631E" w14:textId="77777777" w:rsidR="000F4EEA" w:rsidRPr="0004126B" w:rsidRDefault="000F4EEA" w:rsidP="000F4EEA">
      <w:pPr>
        <w:ind w:left="708"/>
        <w:rPr>
          <w:rFonts w:cs="Arial"/>
        </w:rPr>
      </w:pPr>
    </w:p>
    <w:p w14:paraId="757F3356" w14:textId="77777777" w:rsidR="000F4EEA" w:rsidRPr="0004126B" w:rsidRDefault="000F4EEA" w:rsidP="000F4EEA">
      <w:pPr>
        <w:ind w:left="708"/>
        <w:rPr>
          <w:rFonts w:cs="Arial"/>
        </w:rPr>
      </w:pPr>
    </w:p>
    <w:p w14:paraId="2BE16859" w14:textId="77777777" w:rsidR="000F4EEA" w:rsidRPr="0004126B" w:rsidRDefault="000F4EEA" w:rsidP="000F4EEA">
      <w:pPr>
        <w:ind w:left="708"/>
        <w:rPr>
          <w:rFonts w:cs="Aria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087"/>
      </w:tblGrid>
      <w:tr w:rsidR="000F4EEA" w:rsidRPr="0004126B" w14:paraId="2624E11B" w14:textId="77777777" w:rsidTr="0076527B">
        <w:trPr>
          <w:cantSplit/>
          <w:trHeight w:val="566"/>
        </w:trPr>
        <w:tc>
          <w:tcPr>
            <w:tcW w:w="9355" w:type="dxa"/>
            <w:gridSpan w:val="2"/>
            <w:tcBorders>
              <w:top w:val="nil"/>
              <w:left w:val="nil"/>
              <w:bottom w:val="nil"/>
              <w:right w:val="nil"/>
            </w:tcBorders>
          </w:tcPr>
          <w:p w14:paraId="016CECC9" w14:textId="77777777" w:rsidR="000F4EEA" w:rsidRPr="0004126B" w:rsidRDefault="000F4EEA" w:rsidP="0076527B">
            <w:pPr>
              <w:rPr>
                <w:rFonts w:cs="Arial"/>
                <w:b/>
                <w:szCs w:val="18"/>
                <w:lang w:val="es-ES_tradnl"/>
              </w:rPr>
            </w:pPr>
          </w:p>
          <w:p w14:paraId="4AC49550" w14:textId="77777777" w:rsidR="000F4EEA" w:rsidRPr="0004126B" w:rsidRDefault="000F4EEA" w:rsidP="005A152D">
            <w:pPr>
              <w:numPr>
                <w:ilvl w:val="0"/>
                <w:numId w:val="26"/>
              </w:numPr>
              <w:ind w:left="216" w:hanging="284"/>
              <w:jc w:val="left"/>
              <w:rPr>
                <w:rFonts w:cs="Arial"/>
                <w:b/>
                <w:szCs w:val="18"/>
                <w:lang w:val="es-ES_tradnl"/>
              </w:rPr>
            </w:pPr>
            <w:r w:rsidRPr="0004126B">
              <w:rPr>
                <w:rFonts w:cs="Arial"/>
                <w:b/>
                <w:szCs w:val="18"/>
                <w:lang w:val="es-ES_tradnl"/>
              </w:rPr>
              <w:t>Cimentación:</w:t>
            </w:r>
          </w:p>
          <w:p w14:paraId="72A1040A" w14:textId="77777777" w:rsidR="000F4EEA" w:rsidRPr="0004126B" w:rsidRDefault="000F4EEA" w:rsidP="0076527B">
            <w:pPr>
              <w:rPr>
                <w:rFonts w:cs="Arial"/>
                <w:sz w:val="6"/>
                <w:szCs w:val="6"/>
                <w:lang w:val="es-ES_tradnl"/>
              </w:rPr>
            </w:pPr>
          </w:p>
        </w:tc>
      </w:tr>
      <w:tr w:rsidR="000F4EEA" w:rsidRPr="0004126B" w14:paraId="4449698B" w14:textId="77777777" w:rsidTr="009F46F8">
        <w:tc>
          <w:tcPr>
            <w:tcW w:w="2268" w:type="dxa"/>
            <w:tcBorders>
              <w:top w:val="nil"/>
              <w:left w:val="nil"/>
              <w:bottom w:val="nil"/>
              <w:right w:val="nil"/>
            </w:tcBorders>
          </w:tcPr>
          <w:p w14:paraId="6FDC8AD1" w14:textId="77777777" w:rsidR="000F4EEA" w:rsidRPr="0004126B" w:rsidRDefault="000F4EEA" w:rsidP="0076527B">
            <w:pPr>
              <w:rPr>
                <w:rFonts w:cs="Arial"/>
                <w:szCs w:val="18"/>
                <w:lang w:val="es-ES_tradnl"/>
              </w:rPr>
            </w:pPr>
            <w:r w:rsidRPr="0004126B">
              <w:rPr>
                <w:rFonts w:cs="Arial"/>
                <w:szCs w:val="18"/>
                <w:lang w:val="es-ES_tradnl"/>
              </w:rPr>
              <w:t>Descripción:</w:t>
            </w:r>
          </w:p>
        </w:tc>
        <w:tc>
          <w:tcPr>
            <w:tcW w:w="7087" w:type="dxa"/>
            <w:tcBorders>
              <w:top w:val="single" w:sz="4" w:space="0" w:color="auto"/>
              <w:left w:val="single" w:sz="4" w:space="0" w:color="auto"/>
            </w:tcBorders>
            <w:shd w:val="clear" w:color="auto" w:fill="auto"/>
          </w:tcPr>
          <w:p w14:paraId="7AC67519" w14:textId="77777777" w:rsidR="000F4EEA" w:rsidRPr="0004126B" w:rsidRDefault="000F4EEA" w:rsidP="0076527B">
            <w:pPr>
              <w:spacing w:line="276" w:lineRule="auto"/>
              <w:rPr>
                <w:rFonts w:cs="Arial"/>
                <w:sz w:val="6"/>
                <w:szCs w:val="6"/>
                <w:lang w:val="es-ES_tradnl"/>
              </w:rPr>
            </w:pPr>
          </w:p>
          <w:p w14:paraId="2A8745FB" w14:textId="77777777" w:rsidR="000F4EEA" w:rsidRPr="0004126B" w:rsidRDefault="000F4EEA" w:rsidP="0076527B">
            <w:pPr>
              <w:spacing w:line="276" w:lineRule="auto"/>
              <w:ind w:right="71"/>
              <w:rPr>
                <w:rFonts w:cs="Arial"/>
                <w:szCs w:val="18"/>
                <w:lang w:val="es-ES_tradnl"/>
              </w:rPr>
            </w:pPr>
            <w:r w:rsidRPr="0004126B">
              <w:rPr>
                <w:rFonts w:cs="Arial"/>
                <w:szCs w:val="18"/>
                <w:lang w:val="es-ES_tradnl"/>
              </w:rPr>
              <w:t>Superficial por zapatas corridas bajo muros de contención y zapatas aisladas bajo los pilares. Puntualmente, ha sido necesario disponer una losa-zapata combinada para la formación del foso del ascensor y bajo los pilares de junta de dilatación. Se han previsto vigas de atado en dirección de los pórticos principales.</w:t>
            </w:r>
          </w:p>
          <w:p w14:paraId="22947871" w14:textId="77777777" w:rsidR="000F4EEA" w:rsidRPr="0004126B" w:rsidRDefault="000F4EEA" w:rsidP="0076527B">
            <w:pPr>
              <w:spacing w:line="276" w:lineRule="auto"/>
              <w:ind w:right="71"/>
              <w:rPr>
                <w:rFonts w:cs="Arial"/>
                <w:sz w:val="6"/>
                <w:szCs w:val="6"/>
                <w:lang w:val="es-ES_tradnl"/>
              </w:rPr>
            </w:pPr>
          </w:p>
          <w:p w14:paraId="34DD3AC1" w14:textId="77777777" w:rsidR="000F4EEA" w:rsidRDefault="000F4EEA" w:rsidP="0076527B">
            <w:pPr>
              <w:spacing w:before="40" w:line="276" w:lineRule="auto"/>
              <w:ind w:right="74"/>
              <w:rPr>
                <w:rFonts w:cs="Arial"/>
                <w:szCs w:val="18"/>
                <w:lang w:val="es-ES_tradnl"/>
              </w:rPr>
            </w:pPr>
            <w:r w:rsidRPr="0004126B">
              <w:rPr>
                <w:rFonts w:cs="Arial"/>
                <w:szCs w:val="18"/>
                <w:lang w:val="es-ES_tradnl"/>
              </w:rPr>
              <w:t>Se ha previsto una única cota de cimentación a partir del nivel 641.30. En todos los casos, es necesario garantizar el apoyo de todos los elementos en el estrato 3 (limos arcillosos) empotrados un mínimo de 30 cm.</w:t>
            </w:r>
          </w:p>
          <w:p w14:paraId="627D09A2" w14:textId="77777777" w:rsidR="00B61CAC" w:rsidRPr="00B61CAC" w:rsidRDefault="00B61CAC" w:rsidP="0076527B">
            <w:pPr>
              <w:spacing w:before="40" w:line="276" w:lineRule="auto"/>
              <w:ind w:right="74"/>
              <w:rPr>
                <w:rFonts w:cs="Arial"/>
                <w:sz w:val="6"/>
                <w:szCs w:val="6"/>
                <w:lang w:val="es-ES_tradnl"/>
              </w:rPr>
            </w:pPr>
          </w:p>
          <w:p w14:paraId="71E76E14" w14:textId="1C680666" w:rsidR="00B61CAC" w:rsidRPr="0004126B" w:rsidRDefault="00B61CAC" w:rsidP="0076527B">
            <w:pPr>
              <w:spacing w:before="40" w:line="276" w:lineRule="auto"/>
              <w:ind w:right="74"/>
              <w:rPr>
                <w:rFonts w:cs="Arial"/>
                <w:szCs w:val="18"/>
                <w:lang w:val="es-ES_tradnl"/>
              </w:rPr>
            </w:pPr>
            <w:r>
              <w:rPr>
                <w:rFonts w:cs="Arial"/>
                <w:szCs w:val="18"/>
                <w:lang w:val="es-ES_tradnl"/>
              </w:rPr>
              <w:t xml:space="preserve">La cimentación de la pérgola, se ha previsto mediante la ejecución de una losa de hormigón armado de 25 cm de espesor sobre una capa de terreno de aporte, compactado al 100% P.N. En todos los casos, se debe </w:t>
            </w:r>
            <w:proofErr w:type="spellStart"/>
            <w:r>
              <w:rPr>
                <w:rFonts w:cs="Arial"/>
                <w:szCs w:val="18"/>
                <w:lang w:val="es-ES_tradnl"/>
              </w:rPr>
              <w:t>gfarantizar</w:t>
            </w:r>
            <w:proofErr w:type="spellEnd"/>
            <w:r>
              <w:rPr>
                <w:rFonts w:cs="Arial"/>
                <w:szCs w:val="18"/>
                <w:lang w:val="es-ES_tradnl"/>
              </w:rPr>
              <w:t xml:space="preserve"> la total </w:t>
            </w:r>
            <w:proofErr w:type="spellStart"/>
            <w:r>
              <w:rPr>
                <w:rFonts w:cs="Arial"/>
                <w:szCs w:val="18"/>
                <w:lang w:val="es-ES_tradnl"/>
              </w:rPr>
              <w:t>independidencia</w:t>
            </w:r>
            <w:proofErr w:type="spellEnd"/>
            <w:r>
              <w:rPr>
                <w:rFonts w:cs="Arial"/>
                <w:szCs w:val="18"/>
                <w:lang w:val="es-ES_tradnl"/>
              </w:rPr>
              <w:t xml:space="preserve"> de dicha cimentación respecto a los muros de urbanización y edificaciones colindantes.</w:t>
            </w:r>
          </w:p>
          <w:p w14:paraId="2623BE54" w14:textId="77777777" w:rsidR="000F4EEA" w:rsidRPr="0004126B" w:rsidRDefault="000F4EEA" w:rsidP="0076527B">
            <w:pPr>
              <w:spacing w:line="276" w:lineRule="auto"/>
              <w:rPr>
                <w:rFonts w:cs="Arial"/>
                <w:sz w:val="4"/>
                <w:szCs w:val="4"/>
                <w:lang w:val="es-ES_tradnl"/>
              </w:rPr>
            </w:pPr>
          </w:p>
        </w:tc>
      </w:tr>
      <w:tr w:rsidR="000F4EEA" w:rsidRPr="0004126B" w14:paraId="51942CB9" w14:textId="77777777" w:rsidTr="009F46F8">
        <w:tc>
          <w:tcPr>
            <w:tcW w:w="2268" w:type="dxa"/>
            <w:tcBorders>
              <w:top w:val="nil"/>
              <w:left w:val="nil"/>
              <w:bottom w:val="nil"/>
              <w:right w:val="nil"/>
            </w:tcBorders>
          </w:tcPr>
          <w:p w14:paraId="4F62C8D8" w14:textId="77777777" w:rsidR="000F4EEA" w:rsidRPr="0004126B" w:rsidRDefault="000F4EEA" w:rsidP="0076527B">
            <w:pPr>
              <w:rPr>
                <w:rFonts w:cs="Arial"/>
                <w:szCs w:val="18"/>
                <w:lang w:val="es-ES_tradnl"/>
              </w:rPr>
            </w:pPr>
            <w:r w:rsidRPr="0004126B">
              <w:rPr>
                <w:rFonts w:cs="Arial"/>
                <w:szCs w:val="18"/>
                <w:lang w:val="es-ES_tradnl"/>
              </w:rPr>
              <w:t>Cálculo</w:t>
            </w:r>
          </w:p>
        </w:tc>
        <w:tc>
          <w:tcPr>
            <w:tcW w:w="7087" w:type="dxa"/>
            <w:tcBorders>
              <w:top w:val="single" w:sz="4" w:space="0" w:color="auto"/>
              <w:left w:val="single" w:sz="4" w:space="0" w:color="auto"/>
            </w:tcBorders>
            <w:shd w:val="clear" w:color="auto" w:fill="auto"/>
          </w:tcPr>
          <w:p w14:paraId="1BBFEE06" w14:textId="77777777" w:rsidR="000F4EEA" w:rsidRPr="0004126B" w:rsidRDefault="000F4EEA" w:rsidP="0076527B">
            <w:pPr>
              <w:spacing w:line="276" w:lineRule="auto"/>
              <w:rPr>
                <w:rFonts w:cs="Arial"/>
                <w:sz w:val="2"/>
                <w:szCs w:val="2"/>
                <w:lang w:val="es-ES_tradnl"/>
              </w:rPr>
            </w:pPr>
          </w:p>
          <w:p w14:paraId="2D1B10B5" w14:textId="77777777" w:rsidR="000F4EEA" w:rsidRPr="0004126B" w:rsidRDefault="000F4EEA" w:rsidP="0076527B">
            <w:pPr>
              <w:spacing w:line="276" w:lineRule="auto"/>
              <w:rPr>
                <w:rFonts w:cs="Arial"/>
                <w:sz w:val="4"/>
                <w:szCs w:val="4"/>
                <w:lang w:val="es-ES_tradnl"/>
              </w:rPr>
            </w:pPr>
          </w:p>
          <w:p w14:paraId="025CAFE6" w14:textId="77777777" w:rsidR="000F4EEA" w:rsidRPr="0004126B" w:rsidRDefault="000F4EEA" w:rsidP="0076527B">
            <w:pPr>
              <w:spacing w:line="276" w:lineRule="auto"/>
              <w:rPr>
                <w:rFonts w:cs="Arial"/>
                <w:szCs w:val="18"/>
                <w:lang w:val="es-ES_tradnl"/>
              </w:rPr>
            </w:pPr>
            <w:r w:rsidRPr="0004126B">
              <w:rPr>
                <w:rFonts w:cs="Arial"/>
                <w:szCs w:val="18"/>
                <w:lang w:val="es-ES_tradnl"/>
              </w:rPr>
              <w:t xml:space="preserve">Se incluye dentro del cálculo tridimensional realizado con </w:t>
            </w:r>
            <w:proofErr w:type="spellStart"/>
            <w:r w:rsidRPr="0004126B">
              <w:rPr>
                <w:rFonts w:cs="Arial"/>
                <w:szCs w:val="18"/>
                <w:lang w:val="es-ES_tradnl"/>
              </w:rPr>
              <w:t>Tricalc</w:t>
            </w:r>
            <w:proofErr w:type="spellEnd"/>
            <w:r w:rsidRPr="0004126B">
              <w:rPr>
                <w:rFonts w:cs="Arial"/>
                <w:szCs w:val="18"/>
                <w:lang w:val="es-ES_tradnl"/>
              </w:rPr>
              <w:t xml:space="preserve"> 11.0</w:t>
            </w:r>
          </w:p>
          <w:p w14:paraId="38D4AA40" w14:textId="77777777" w:rsidR="000F4EEA" w:rsidRPr="0004126B" w:rsidRDefault="000F4EEA" w:rsidP="0076527B">
            <w:pPr>
              <w:spacing w:line="276" w:lineRule="auto"/>
              <w:rPr>
                <w:rFonts w:cs="Arial"/>
                <w:sz w:val="4"/>
                <w:szCs w:val="4"/>
                <w:lang w:val="es-ES_tradnl"/>
              </w:rPr>
            </w:pPr>
          </w:p>
        </w:tc>
      </w:tr>
      <w:tr w:rsidR="000F4EEA" w:rsidRPr="0004126B" w14:paraId="32A43488" w14:textId="77777777" w:rsidTr="009F46F8">
        <w:trPr>
          <w:trHeight w:val="265"/>
        </w:trPr>
        <w:tc>
          <w:tcPr>
            <w:tcW w:w="2268" w:type="dxa"/>
            <w:tcBorders>
              <w:top w:val="nil"/>
              <w:left w:val="nil"/>
              <w:bottom w:val="nil"/>
              <w:right w:val="nil"/>
            </w:tcBorders>
          </w:tcPr>
          <w:p w14:paraId="3C848D06" w14:textId="77777777" w:rsidR="000F4EEA" w:rsidRPr="0004126B" w:rsidRDefault="000F4EEA" w:rsidP="0076527B">
            <w:pPr>
              <w:rPr>
                <w:rFonts w:cs="Arial"/>
                <w:szCs w:val="18"/>
                <w:lang w:val="es-ES_tradnl"/>
              </w:rPr>
            </w:pPr>
            <w:r w:rsidRPr="0004126B">
              <w:rPr>
                <w:rFonts w:cs="Arial"/>
                <w:szCs w:val="18"/>
                <w:lang w:val="es-ES_tradnl"/>
              </w:rPr>
              <w:t>Material adoptado:</w:t>
            </w:r>
          </w:p>
        </w:tc>
        <w:tc>
          <w:tcPr>
            <w:tcW w:w="7087" w:type="dxa"/>
            <w:tcBorders>
              <w:left w:val="single" w:sz="4" w:space="0" w:color="auto"/>
            </w:tcBorders>
            <w:shd w:val="clear" w:color="auto" w:fill="auto"/>
          </w:tcPr>
          <w:p w14:paraId="4422F486" w14:textId="77777777" w:rsidR="000F4EEA" w:rsidRPr="0004126B" w:rsidRDefault="000F4EEA" w:rsidP="0076527B">
            <w:pPr>
              <w:spacing w:line="276" w:lineRule="auto"/>
              <w:rPr>
                <w:rFonts w:cs="Arial"/>
                <w:sz w:val="4"/>
                <w:szCs w:val="4"/>
                <w:lang w:val="es-ES_tradnl"/>
              </w:rPr>
            </w:pPr>
          </w:p>
          <w:p w14:paraId="0C0B8E40" w14:textId="77777777" w:rsidR="000F4EEA" w:rsidRPr="0004126B" w:rsidRDefault="000F4EEA" w:rsidP="0076527B">
            <w:pPr>
              <w:spacing w:line="276" w:lineRule="auto"/>
              <w:rPr>
                <w:rFonts w:cs="Arial"/>
                <w:szCs w:val="18"/>
                <w:lang w:val="es-ES_tradnl"/>
              </w:rPr>
            </w:pPr>
            <w:r w:rsidRPr="0004126B">
              <w:rPr>
                <w:rFonts w:cs="Arial"/>
                <w:szCs w:val="18"/>
                <w:lang w:val="es-ES_tradnl"/>
              </w:rPr>
              <w:t>Hormigón armado HA-25/B/20/</w:t>
            </w:r>
            <w:proofErr w:type="spellStart"/>
            <w:r w:rsidRPr="0004126B">
              <w:rPr>
                <w:rFonts w:cs="Arial"/>
                <w:szCs w:val="18"/>
                <w:lang w:val="es-ES_tradnl"/>
              </w:rPr>
              <w:t>IIb</w:t>
            </w:r>
            <w:proofErr w:type="spellEnd"/>
            <w:r w:rsidRPr="0004126B">
              <w:rPr>
                <w:rFonts w:cs="Arial"/>
                <w:szCs w:val="18"/>
                <w:lang w:val="es-ES_tradnl"/>
              </w:rPr>
              <w:t xml:space="preserve"> y acero B-500 S</w:t>
            </w:r>
          </w:p>
          <w:p w14:paraId="325CF15C" w14:textId="77777777" w:rsidR="000F4EEA" w:rsidRPr="0004126B" w:rsidRDefault="000F4EEA" w:rsidP="0076527B">
            <w:pPr>
              <w:spacing w:line="276" w:lineRule="auto"/>
              <w:rPr>
                <w:rFonts w:cs="Arial"/>
                <w:sz w:val="4"/>
                <w:szCs w:val="4"/>
                <w:lang w:val="es-ES_tradnl"/>
              </w:rPr>
            </w:pPr>
          </w:p>
        </w:tc>
      </w:tr>
      <w:tr w:rsidR="000F4EEA" w:rsidRPr="0004126B" w14:paraId="421CBCB3" w14:textId="77777777" w:rsidTr="009F46F8">
        <w:trPr>
          <w:trHeight w:val="377"/>
        </w:trPr>
        <w:tc>
          <w:tcPr>
            <w:tcW w:w="2268" w:type="dxa"/>
            <w:tcBorders>
              <w:top w:val="nil"/>
              <w:left w:val="nil"/>
              <w:bottom w:val="nil"/>
              <w:right w:val="nil"/>
            </w:tcBorders>
          </w:tcPr>
          <w:p w14:paraId="608024A3" w14:textId="77777777" w:rsidR="000F4EEA" w:rsidRPr="0004126B" w:rsidRDefault="000F4EEA" w:rsidP="0076527B">
            <w:pPr>
              <w:rPr>
                <w:rFonts w:cs="Arial"/>
                <w:szCs w:val="18"/>
                <w:lang w:val="es-ES_tradnl"/>
              </w:rPr>
            </w:pPr>
            <w:r w:rsidRPr="0004126B">
              <w:rPr>
                <w:rFonts w:cs="Arial"/>
                <w:szCs w:val="18"/>
                <w:lang w:val="es-ES_tradnl"/>
              </w:rPr>
              <w:t>Dimensiones y armado:</w:t>
            </w:r>
          </w:p>
        </w:tc>
        <w:tc>
          <w:tcPr>
            <w:tcW w:w="7087" w:type="dxa"/>
            <w:tcBorders>
              <w:left w:val="single" w:sz="4" w:space="0" w:color="auto"/>
            </w:tcBorders>
            <w:shd w:val="clear" w:color="auto" w:fill="auto"/>
          </w:tcPr>
          <w:p w14:paraId="2F0A7C40" w14:textId="77777777" w:rsidR="000F4EEA" w:rsidRPr="0004126B" w:rsidRDefault="000F4EEA" w:rsidP="0076527B">
            <w:pPr>
              <w:spacing w:line="276" w:lineRule="auto"/>
              <w:rPr>
                <w:rFonts w:cs="Arial"/>
                <w:sz w:val="4"/>
                <w:szCs w:val="4"/>
                <w:lang w:val="es-ES_tradnl"/>
              </w:rPr>
            </w:pPr>
          </w:p>
          <w:p w14:paraId="404D6077" w14:textId="77777777" w:rsidR="000F4EEA" w:rsidRPr="0004126B" w:rsidRDefault="000F4EEA" w:rsidP="0076527B">
            <w:pPr>
              <w:spacing w:line="276" w:lineRule="auto"/>
              <w:ind w:right="71"/>
              <w:rPr>
                <w:rFonts w:cs="Arial"/>
                <w:szCs w:val="18"/>
                <w:lang w:val="es-ES_tradnl"/>
              </w:rPr>
            </w:pPr>
            <w:r w:rsidRPr="0004126B">
              <w:rPr>
                <w:rFonts w:cs="Arial"/>
                <w:szCs w:val="18"/>
                <w:lang w:val="es-ES_tradnl"/>
              </w:rPr>
              <w:t>Las dimensiones y armados se indican en planos de estructura. Se han dispuesto armaduras que cumplen con las cuantías mínimas exigidas en la normativa en vigor (EHE) atendiendo al elemento estructural considerado.</w:t>
            </w:r>
          </w:p>
          <w:p w14:paraId="737A9E6D" w14:textId="77777777" w:rsidR="000F4EEA" w:rsidRPr="0004126B" w:rsidRDefault="000F4EEA" w:rsidP="0076527B">
            <w:pPr>
              <w:spacing w:line="276" w:lineRule="auto"/>
              <w:rPr>
                <w:rFonts w:cs="Arial"/>
                <w:sz w:val="4"/>
                <w:szCs w:val="4"/>
                <w:lang w:val="es-ES_tradnl"/>
              </w:rPr>
            </w:pPr>
          </w:p>
        </w:tc>
      </w:tr>
      <w:tr w:rsidR="000F4EEA" w:rsidRPr="0004126B" w14:paraId="0BE8FF76" w14:textId="77777777" w:rsidTr="009F46F8">
        <w:trPr>
          <w:trHeight w:val="377"/>
        </w:trPr>
        <w:tc>
          <w:tcPr>
            <w:tcW w:w="2268" w:type="dxa"/>
            <w:tcBorders>
              <w:top w:val="nil"/>
              <w:left w:val="nil"/>
              <w:bottom w:val="nil"/>
              <w:right w:val="nil"/>
            </w:tcBorders>
          </w:tcPr>
          <w:p w14:paraId="637FF7AA" w14:textId="77777777" w:rsidR="000F4EEA" w:rsidRPr="0004126B" w:rsidRDefault="000F4EEA" w:rsidP="0076527B">
            <w:pPr>
              <w:rPr>
                <w:rFonts w:cs="Arial"/>
                <w:szCs w:val="18"/>
                <w:lang w:val="es-ES_tradnl"/>
              </w:rPr>
            </w:pPr>
            <w:r w:rsidRPr="0004126B">
              <w:rPr>
                <w:rFonts w:cs="Arial"/>
                <w:szCs w:val="18"/>
                <w:lang w:val="es-ES_tradnl"/>
              </w:rPr>
              <w:t>Condiciones de ejecución:</w:t>
            </w:r>
          </w:p>
        </w:tc>
        <w:tc>
          <w:tcPr>
            <w:tcW w:w="7087" w:type="dxa"/>
            <w:tcBorders>
              <w:left w:val="single" w:sz="4" w:space="0" w:color="auto"/>
            </w:tcBorders>
            <w:shd w:val="clear" w:color="auto" w:fill="auto"/>
          </w:tcPr>
          <w:p w14:paraId="3F4D3064" w14:textId="77777777" w:rsidR="000F4EEA" w:rsidRPr="0004126B" w:rsidRDefault="000F4EEA" w:rsidP="0076527B">
            <w:pPr>
              <w:spacing w:line="276" w:lineRule="auto"/>
              <w:rPr>
                <w:rFonts w:cs="Arial"/>
                <w:sz w:val="4"/>
                <w:szCs w:val="4"/>
                <w:lang w:val="es-ES_tradnl"/>
              </w:rPr>
            </w:pPr>
          </w:p>
          <w:p w14:paraId="0F463AEE" w14:textId="77777777" w:rsidR="000F4EEA" w:rsidRPr="0004126B" w:rsidRDefault="000F4EEA" w:rsidP="0076527B">
            <w:pPr>
              <w:spacing w:before="40" w:line="276" w:lineRule="auto"/>
              <w:ind w:right="74"/>
              <w:rPr>
                <w:rFonts w:cs="Arial"/>
                <w:szCs w:val="18"/>
                <w:lang w:val="es-ES_tradnl"/>
              </w:rPr>
            </w:pPr>
            <w:r w:rsidRPr="0004126B">
              <w:rPr>
                <w:rFonts w:cs="Arial"/>
                <w:szCs w:val="18"/>
                <w:lang w:val="es-ES_tradnl"/>
              </w:rPr>
              <w:t>Sobre la superficie de excavación del terreno se debe de extender una capa de hormigón de regularización llamada solera de asiento que tiene un espesor mínimo de 10 cm (hormigón de limpieza).</w:t>
            </w:r>
          </w:p>
          <w:p w14:paraId="144F84B2" w14:textId="77777777" w:rsidR="000F4EEA" w:rsidRPr="0004126B" w:rsidRDefault="000F4EEA" w:rsidP="0076527B">
            <w:pPr>
              <w:rPr>
                <w:rFonts w:cs="Arial"/>
                <w:sz w:val="10"/>
                <w:szCs w:val="10"/>
                <w:lang w:val="es-ES_tradnl"/>
              </w:rPr>
            </w:pPr>
          </w:p>
          <w:p w14:paraId="49A25809" w14:textId="77777777" w:rsidR="000F4EEA" w:rsidRPr="0004126B" w:rsidRDefault="000F4EEA" w:rsidP="0076527B">
            <w:pPr>
              <w:spacing w:line="276" w:lineRule="auto"/>
              <w:ind w:right="71"/>
              <w:rPr>
                <w:rFonts w:cs="Arial"/>
                <w:szCs w:val="18"/>
                <w:lang w:val="es-ES_tradnl"/>
              </w:rPr>
            </w:pPr>
            <w:r w:rsidRPr="0004126B">
              <w:rPr>
                <w:rFonts w:cs="Arial"/>
                <w:szCs w:val="18"/>
                <w:lang w:val="es-ES_tradnl"/>
              </w:rPr>
              <w:t>Se deberá comprobar en obra que se ha alcanzado el firme. Asimismo se pondrá especial cuidado en tener la excavación abierta el menor tiempo posible para evitar variaciones de humedad en el terreno.</w:t>
            </w:r>
          </w:p>
          <w:p w14:paraId="74183406" w14:textId="77777777" w:rsidR="000F4EEA" w:rsidRPr="0004126B" w:rsidRDefault="000F4EEA" w:rsidP="0076527B">
            <w:pPr>
              <w:spacing w:line="276" w:lineRule="auto"/>
              <w:ind w:right="71"/>
              <w:rPr>
                <w:rFonts w:cs="Arial"/>
                <w:sz w:val="10"/>
                <w:szCs w:val="10"/>
                <w:lang w:val="es-ES_tradnl"/>
              </w:rPr>
            </w:pPr>
          </w:p>
          <w:p w14:paraId="5F90B374" w14:textId="77777777" w:rsidR="000F4EEA" w:rsidRPr="0004126B" w:rsidRDefault="000F4EEA" w:rsidP="0076527B">
            <w:pPr>
              <w:spacing w:line="276" w:lineRule="auto"/>
              <w:ind w:right="71"/>
              <w:rPr>
                <w:rFonts w:cs="Arial"/>
                <w:szCs w:val="18"/>
                <w:lang w:val="es-ES_tradnl"/>
              </w:rPr>
            </w:pPr>
            <w:r w:rsidRPr="0004126B">
              <w:rPr>
                <w:rFonts w:cs="Arial"/>
                <w:szCs w:val="18"/>
                <w:lang w:val="es-ES_tradnl"/>
              </w:rPr>
              <w:t>Además, teniendo en cuenta la naturaleza expansiva del terreno es necesario.</w:t>
            </w:r>
          </w:p>
          <w:p w14:paraId="4D414AEC" w14:textId="77777777" w:rsidR="000F4EEA" w:rsidRPr="0004126B" w:rsidRDefault="000F4EEA" w:rsidP="0076527B">
            <w:pPr>
              <w:spacing w:line="276" w:lineRule="auto"/>
              <w:ind w:right="71"/>
              <w:rPr>
                <w:rFonts w:cs="Arial"/>
                <w:sz w:val="10"/>
                <w:szCs w:val="10"/>
                <w:lang w:val="es-ES_tradnl"/>
              </w:rPr>
            </w:pPr>
          </w:p>
          <w:p w14:paraId="5CE41B25" w14:textId="77777777" w:rsidR="000F4EEA" w:rsidRPr="0004126B" w:rsidRDefault="000F4EEA" w:rsidP="005A152D">
            <w:pPr>
              <w:numPr>
                <w:ilvl w:val="0"/>
                <w:numId w:val="20"/>
              </w:numPr>
              <w:spacing w:line="360" w:lineRule="auto"/>
              <w:ind w:right="71"/>
              <w:rPr>
                <w:rFonts w:cs="Arial"/>
                <w:color w:val="000000"/>
                <w:szCs w:val="18"/>
                <w:lang w:val="es-ES_tradnl"/>
              </w:rPr>
            </w:pPr>
            <w:r w:rsidRPr="0004126B">
              <w:rPr>
                <w:rFonts w:cs="Arial"/>
                <w:color w:val="000000"/>
                <w:szCs w:val="18"/>
                <w:lang w:val="es-ES_tradnl"/>
              </w:rPr>
              <w:t>Hacer aceras perimetrales.</w:t>
            </w:r>
          </w:p>
          <w:p w14:paraId="35F24B5C" w14:textId="77777777" w:rsidR="000F4EEA" w:rsidRPr="0004126B" w:rsidRDefault="000F4EEA" w:rsidP="005A152D">
            <w:pPr>
              <w:numPr>
                <w:ilvl w:val="0"/>
                <w:numId w:val="20"/>
              </w:numPr>
              <w:spacing w:line="276" w:lineRule="auto"/>
              <w:ind w:right="71"/>
              <w:rPr>
                <w:rFonts w:cs="Arial"/>
                <w:color w:val="000000"/>
                <w:szCs w:val="18"/>
                <w:lang w:val="es-ES_tradnl"/>
              </w:rPr>
            </w:pPr>
            <w:r w:rsidRPr="0004126B">
              <w:rPr>
                <w:rFonts w:cs="Arial"/>
                <w:color w:val="000000"/>
                <w:szCs w:val="18"/>
              </w:rPr>
              <w:t>Se aconseja reducir en lo posible la disposición de zonas ajardinadas en las inmediaciones de la edificación</w:t>
            </w:r>
          </w:p>
          <w:p w14:paraId="2B41D7FF" w14:textId="77777777" w:rsidR="000F4EEA" w:rsidRPr="0004126B" w:rsidRDefault="000F4EEA" w:rsidP="005A152D">
            <w:pPr>
              <w:numPr>
                <w:ilvl w:val="0"/>
                <w:numId w:val="20"/>
              </w:numPr>
              <w:spacing w:line="276" w:lineRule="auto"/>
              <w:ind w:right="71"/>
              <w:rPr>
                <w:rFonts w:cs="Arial"/>
                <w:szCs w:val="18"/>
                <w:lang w:val="es-ES_tradnl"/>
              </w:rPr>
            </w:pPr>
            <w:r w:rsidRPr="0004126B">
              <w:rPr>
                <w:rFonts w:cs="Arial"/>
                <w:szCs w:val="18"/>
                <w:lang w:val="es-ES_tradnl"/>
              </w:rPr>
              <w:t>Controlar las conducciones enterradas de saneamiento y fontanería con el fin de que no alteren las condiciones de humedad del terreno</w:t>
            </w:r>
          </w:p>
          <w:p w14:paraId="180827BB" w14:textId="77777777" w:rsidR="000F4EEA" w:rsidRPr="0004126B" w:rsidRDefault="000F4EEA" w:rsidP="0076527B">
            <w:pPr>
              <w:spacing w:line="276" w:lineRule="auto"/>
              <w:rPr>
                <w:rFonts w:cs="Arial"/>
                <w:sz w:val="4"/>
                <w:szCs w:val="4"/>
                <w:lang w:val="es-ES_tradnl"/>
              </w:rPr>
            </w:pPr>
          </w:p>
        </w:tc>
      </w:tr>
    </w:tbl>
    <w:p w14:paraId="049D1322" w14:textId="77777777" w:rsidR="000F4EEA" w:rsidRPr="0004126B" w:rsidRDefault="000F4EEA" w:rsidP="000F4EEA">
      <w:pPr>
        <w:rPr>
          <w:rFonts w:cs="Arial"/>
          <w:szCs w:val="18"/>
          <w:lang w:val="es-ES_tradn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087"/>
      </w:tblGrid>
      <w:tr w:rsidR="000F4EEA" w:rsidRPr="0004126B" w14:paraId="7FCCBBA0" w14:textId="77777777" w:rsidTr="0076527B">
        <w:trPr>
          <w:cantSplit/>
        </w:trPr>
        <w:tc>
          <w:tcPr>
            <w:tcW w:w="9355" w:type="dxa"/>
            <w:gridSpan w:val="2"/>
            <w:tcBorders>
              <w:top w:val="nil"/>
              <w:left w:val="nil"/>
              <w:bottom w:val="nil"/>
              <w:right w:val="nil"/>
            </w:tcBorders>
          </w:tcPr>
          <w:p w14:paraId="18F3BAD9" w14:textId="77777777" w:rsidR="000F4EEA" w:rsidRPr="0004126B" w:rsidRDefault="000F4EEA" w:rsidP="005A152D">
            <w:pPr>
              <w:numPr>
                <w:ilvl w:val="0"/>
                <w:numId w:val="26"/>
              </w:numPr>
              <w:ind w:left="213" w:hanging="213"/>
              <w:jc w:val="left"/>
              <w:rPr>
                <w:rFonts w:cs="Arial"/>
                <w:b/>
                <w:szCs w:val="18"/>
                <w:lang w:val="es-ES_tradnl"/>
              </w:rPr>
            </w:pPr>
            <w:r w:rsidRPr="0004126B">
              <w:rPr>
                <w:rFonts w:cs="Arial"/>
                <w:b/>
                <w:szCs w:val="18"/>
                <w:lang w:val="es-ES_tradnl"/>
              </w:rPr>
              <w:t>Sistema de contenciones:</w:t>
            </w:r>
          </w:p>
          <w:p w14:paraId="5953D2D9" w14:textId="77777777" w:rsidR="000F4EEA" w:rsidRPr="0004126B" w:rsidRDefault="000F4EEA" w:rsidP="0076527B">
            <w:pPr>
              <w:rPr>
                <w:rFonts w:cs="Arial"/>
                <w:szCs w:val="18"/>
                <w:lang w:val="es-ES_tradnl"/>
              </w:rPr>
            </w:pPr>
          </w:p>
        </w:tc>
      </w:tr>
      <w:tr w:rsidR="000F4EEA" w:rsidRPr="0004126B" w14:paraId="49402588" w14:textId="77777777" w:rsidTr="009F46F8">
        <w:tc>
          <w:tcPr>
            <w:tcW w:w="2268" w:type="dxa"/>
            <w:tcBorders>
              <w:top w:val="nil"/>
              <w:left w:val="nil"/>
              <w:bottom w:val="nil"/>
              <w:right w:val="nil"/>
            </w:tcBorders>
          </w:tcPr>
          <w:p w14:paraId="6C46DF6F" w14:textId="77777777" w:rsidR="000F4EEA" w:rsidRPr="0004126B" w:rsidRDefault="000F4EEA" w:rsidP="0076527B">
            <w:pPr>
              <w:rPr>
                <w:rFonts w:cs="Arial"/>
                <w:szCs w:val="18"/>
                <w:lang w:val="es-ES_tradnl"/>
              </w:rPr>
            </w:pPr>
            <w:r w:rsidRPr="0004126B">
              <w:rPr>
                <w:rFonts w:cs="Arial"/>
                <w:szCs w:val="18"/>
                <w:lang w:val="es-ES_tradnl"/>
              </w:rPr>
              <w:t>Descripción:</w:t>
            </w:r>
          </w:p>
        </w:tc>
        <w:tc>
          <w:tcPr>
            <w:tcW w:w="7087" w:type="dxa"/>
            <w:tcBorders>
              <w:top w:val="single" w:sz="4" w:space="0" w:color="auto"/>
              <w:left w:val="single" w:sz="4" w:space="0" w:color="auto"/>
            </w:tcBorders>
            <w:shd w:val="clear" w:color="auto" w:fill="auto"/>
          </w:tcPr>
          <w:p w14:paraId="75F69E55" w14:textId="77777777" w:rsidR="000F4EEA" w:rsidRPr="0004126B" w:rsidRDefault="000F4EEA" w:rsidP="0076527B">
            <w:pPr>
              <w:spacing w:line="276" w:lineRule="auto"/>
              <w:rPr>
                <w:rFonts w:cs="Arial"/>
                <w:sz w:val="6"/>
                <w:szCs w:val="6"/>
              </w:rPr>
            </w:pPr>
          </w:p>
          <w:p w14:paraId="11250A35" w14:textId="0DD4D359" w:rsidR="000F4EEA" w:rsidRPr="0004126B" w:rsidRDefault="000F4EEA" w:rsidP="0076527B">
            <w:pPr>
              <w:spacing w:line="276" w:lineRule="auto"/>
              <w:rPr>
                <w:rFonts w:cs="Arial"/>
                <w:szCs w:val="18"/>
              </w:rPr>
            </w:pPr>
            <w:r w:rsidRPr="0004126B">
              <w:rPr>
                <w:rFonts w:cs="Arial"/>
                <w:szCs w:val="18"/>
              </w:rPr>
              <w:t xml:space="preserve">Muros de hormigón tradicionales de </w:t>
            </w:r>
            <w:r w:rsidR="00B61CAC">
              <w:rPr>
                <w:rFonts w:cs="Arial"/>
                <w:szCs w:val="18"/>
              </w:rPr>
              <w:t xml:space="preserve">30, </w:t>
            </w:r>
            <w:r w:rsidRPr="0004126B">
              <w:rPr>
                <w:rFonts w:cs="Arial"/>
                <w:szCs w:val="18"/>
              </w:rPr>
              <w:t xml:space="preserve">35 y 45 cm de espesor, según especificaciones de cálculo, ejecutados con encofrado a dos caras. </w:t>
            </w:r>
          </w:p>
          <w:p w14:paraId="55055950" w14:textId="77777777" w:rsidR="000F4EEA" w:rsidRPr="0004126B" w:rsidRDefault="000F4EEA" w:rsidP="0076527B">
            <w:pPr>
              <w:spacing w:line="276" w:lineRule="auto"/>
              <w:rPr>
                <w:rFonts w:cs="Arial"/>
                <w:sz w:val="10"/>
                <w:szCs w:val="10"/>
              </w:rPr>
            </w:pPr>
          </w:p>
        </w:tc>
      </w:tr>
      <w:tr w:rsidR="000F4EEA" w:rsidRPr="0004126B" w14:paraId="421006D0" w14:textId="77777777" w:rsidTr="009F46F8">
        <w:trPr>
          <w:trHeight w:val="265"/>
        </w:trPr>
        <w:tc>
          <w:tcPr>
            <w:tcW w:w="2268" w:type="dxa"/>
            <w:tcBorders>
              <w:top w:val="nil"/>
              <w:left w:val="nil"/>
              <w:bottom w:val="nil"/>
              <w:right w:val="nil"/>
            </w:tcBorders>
          </w:tcPr>
          <w:p w14:paraId="3CECB995" w14:textId="77777777" w:rsidR="000F4EEA" w:rsidRPr="0004126B" w:rsidRDefault="000F4EEA" w:rsidP="0076527B">
            <w:pPr>
              <w:rPr>
                <w:rFonts w:cs="Arial"/>
                <w:szCs w:val="18"/>
                <w:lang w:val="es-ES_tradnl"/>
              </w:rPr>
            </w:pPr>
            <w:r w:rsidRPr="0004126B">
              <w:rPr>
                <w:rFonts w:cs="Arial"/>
                <w:szCs w:val="18"/>
                <w:lang w:val="es-ES_tradnl"/>
              </w:rPr>
              <w:t>Cálculo</w:t>
            </w:r>
          </w:p>
        </w:tc>
        <w:tc>
          <w:tcPr>
            <w:tcW w:w="7087" w:type="dxa"/>
            <w:tcBorders>
              <w:left w:val="single" w:sz="4" w:space="0" w:color="auto"/>
            </w:tcBorders>
            <w:shd w:val="clear" w:color="auto" w:fill="auto"/>
          </w:tcPr>
          <w:p w14:paraId="60986789" w14:textId="77777777" w:rsidR="000F4EEA" w:rsidRPr="0004126B" w:rsidRDefault="000F4EEA" w:rsidP="0076527B">
            <w:pPr>
              <w:spacing w:line="276" w:lineRule="auto"/>
              <w:rPr>
                <w:rFonts w:cs="Arial"/>
                <w:sz w:val="4"/>
                <w:szCs w:val="4"/>
                <w:lang w:val="es-ES_tradnl"/>
              </w:rPr>
            </w:pPr>
          </w:p>
          <w:p w14:paraId="51C8EDE0" w14:textId="653FFA95" w:rsidR="000F4EEA" w:rsidRPr="0004126B" w:rsidRDefault="000F4EEA" w:rsidP="0076527B">
            <w:pPr>
              <w:spacing w:line="276" w:lineRule="auto"/>
              <w:rPr>
                <w:rFonts w:cs="Arial"/>
                <w:szCs w:val="18"/>
                <w:lang w:val="es-ES_tradnl"/>
              </w:rPr>
            </w:pPr>
            <w:r w:rsidRPr="0004126B">
              <w:rPr>
                <w:rFonts w:cs="Arial"/>
                <w:szCs w:val="18"/>
                <w:lang w:val="es-ES_tradnl"/>
              </w:rPr>
              <w:t xml:space="preserve">Se han calculado integrados en esquema de </w:t>
            </w:r>
            <w:proofErr w:type="spellStart"/>
            <w:r w:rsidRPr="0004126B">
              <w:rPr>
                <w:rFonts w:cs="Arial"/>
                <w:szCs w:val="18"/>
                <w:lang w:val="es-ES_tradnl"/>
              </w:rPr>
              <w:t>Tricalc</w:t>
            </w:r>
            <w:proofErr w:type="spellEnd"/>
            <w:r w:rsidRPr="0004126B">
              <w:rPr>
                <w:rFonts w:cs="Arial"/>
                <w:szCs w:val="18"/>
                <w:lang w:val="es-ES_tradnl"/>
              </w:rPr>
              <w:t xml:space="preserve"> 11.0 </w:t>
            </w:r>
            <w:r w:rsidR="00B61CAC">
              <w:rPr>
                <w:rFonts w:cs="Arial"/>
                <w:szCs w:val="18"/>
                <w:lang w:val="es-ES_tradnl"/>
              </w:rPr>
              <w:t xml:space="preserve">y programa </w:t>
            </w:r>
            <w:proofErr w:type="spellStart"/>
            <w:r w:rsidR="00B61CAC">
              <w:rPr>
                <w:rFonts w:cs="Arial"/>
                <w:szCs w:val="18"/>
                <w:lang w:val="es-ES_tradnl"/>
              </w:rPr>
              <w:t>Cype</w:t>
            </w:r>
            <w:proofErr w:type="spellEnd"/>
            <w:r w:rsidR="00B61CAC">
              <w:rPr>
                <w:rFonts w:cs="Arial"/>
                <w:szCs w:val="18"/>
                <w:lang w:val="es-ES_tradnl"/>
              </w:rPr>
              <w:t xml:space="preserve"> par el caso de los muros de urbanización.</w:t>
            </w:r>
          </w:p>
          <w:p w14:paraId="245A94ED" w14:textId="77777777" w:rsidR="000F4EEA" w:rsidRPr="0004126B" w:rsidRDefault="000F4EEA" w:rsidP="0076527B">
            <w:pPr>
              <w:spacing w:line="276" w:lineRule="auto"/>
              <w:rPr>
                <w:rFonts w:cs="Arial"/>
                <w:sz w:val="4"/>
                <w:szCs w:val="4"/>
                <w:lang w:val="es-ES_tradnl"/>
              </w:rPr>
            </w:pPr>
          </w:p>
        </w:tc>
      </w:tr>
      <w:tr w:rsidR="000F4EEA" w:rsidRPr="0004126B" w14:paraId="63B9E7ED" w14:textId="77777777" w:rsidTr="009F46F8">
        <w:trPr>
          <w:trHeight w:val="265"/>
        </w:trPr>
        <w:tc>
          <w:tcPr>
            <w:tcW w:w="2268" w:type="dxa"/>
            <w:tcBorders>
              <w:top w:val="nil"/>
              <w:left w:val="nil"/>
              <w:bottom w:val="nil"/>
              <w:right w:val="nil"/>
            </w:tcBorders>
          </w:tcPr>
          <w:p w14:paraId="7BE234AC" w14:textId="77777777" w:rsidR="000F4EEA" w:rsidRPr="0004126B" w:rsidRDefault="000F4EEA" w:rsidP="0076527B">
            <w:pPr>
              <w:rPr>
                <w:rFonts w:cs="Arial"/>
                <w:szCs w:val="18"/>
                <w:lang w:val="es-ES_tradnl"/>
              </w:rPr>
            </w:pPr>
            <w:r w:rsidRPr="0004126B">
              <w:rPr>
                <w:rFonts w:cs="Arial"/>
                <w:szCs w:val="18"/>
                <w:lang w:val="es-ES_tradnl"/>
              </w:rPr>
              <w:t>Material adoptado:</w:t>
            </w:r>
          </w:p>
        </w:tc>
        <w:tc>
          <w:tcPr>
            <w:tcW w:w="7087" w:type="dxa"/>
            <w:tcBorders>
              <w:left w:val="single" w:sz="4" w:space="0" w:color="auto"/>
            </w:tcBorders>
            <w:shd w:val="clear" w:color="auto" w:fill="auto"/>
          </w:tcPr>
          <w:p w14:paraId="300BA5E4" w14:textId="77777777" w:rsidR="000F4EEA" w:rsidRPr="0004126B" w:rsidRDefault="000F4EEA" w:rsidP="0076527B">
            <w:pPr>
              <w:spacing w:line="276" w:lineRule="auto"/>
              <w:rPr>
                <w:rFonts w:cs="Arial"/>
                <w:sz w:val="6"/>
                <w:szCs w:val="6"/>
                <w:lang w:val="es-ES_tradnl"/>
              </w:rPr>
            </w:pPr>
          </w:p>
          <w:p w14:paraId="49E7FBF6" w14:textId="77777777" w:rsidR="000F4EEA" w:rsidRPr="0004126B" w:rsidRDefault="000F4EEA" w:rsidP="0076527B">
            <w:pPr>
              <w:spacing w:line="276" w:lineRule="auto"/>
              <w:rPr>
                <w:rFonts w:cs="Arial"/>
                <w:szCs w:val="18"/>
                <w:lang w:val="es-ES_tradnl"/>
              </w:rPr>
            </w:pPr>
            <w:r w:rsidRPr="0004126B">
              <w:rPr>
                <w:rFonts w:cs="Arial"/>
                <w:szCs w:val="18"/>
                <w:lang w:val="es-ES_tradnl"/>
              </w:rPr>
              <w:t>Hormigón armado HA-25/B/20/</w:t>
            </w:r>
            <w:proofErr w:type="spellStart"/>
            <w:r w:rsidRPr="0004126B">
              <w:rPr>
                <w:rFonts w:cs="Arial"/>
                <w:szCs w:val="18"/>
                <w:lang w:val="es-ES_tradnl"/>
              </w:rPr>
              <w:t>IIb</w:t>
            </w:r>
            <w:proofErr w:type="spellEnd"/>
            <w:r w:rsidRPr="0004126B">
              <w:rPr>
                <w:rFonts w:cs="Arial"/>
                <w:szCs w:val="18"/>
                <w:lang w:val="es-ES_tradnl"/>
              </w:rPr>
              <w:t xml:space="preserve"> y acero B 500 S</w:t>
            </w:r>
          </w:p>
        </w:tc>
      </w:tr>
      <w:tr w:rsidR="000F4EEA" w:rsidRPr="0004126B" w14:paraId="23BB02EC" w14:textId="77777777" w:rsidTr="009F46F8">
        <w:trPr>
          <w:trHeight w:val="377"/>
        </w:trPr>
        <w:tc>
          <w:tcPr>
            <w:tcW w:w="2268" w:type="dxa"/>
            <w:tcBorders>
              <w:top w:val="nil"/>
              <w:left w:val="nil"/>
              <w:bottom w:val="nil"/>
              <w:right w:val="nil"/>
            </w:tcBorders>
          </w:tcPr>
          <w:p w14:paraId="6E036DF3" w14:textId="77777777" w:rsidR="000F4EEA" w:rsidRPr="0004126B" w:rsidRDefault="000F4EEA" w:rsidP="0076527B">
            <w:pPr>
              <w:rPr>
                <w:rFonts w:cs="Arial"/>
                <w:szCs w:val="18"/>
                <w:lang w:val="es-ES_tradnl"/>
              </w:rPr>
            </w:pPr>
            <w:r w:rsidRPr="0004126B">
              <w:rPr>
                <w:rFonts w:cs="Arial"/>
                <w:szCs w:val="18"/>
                <w:lang w:val="es-ES_tradnl"/>
              </w:rPr>
              <w:t>Dimensiones y armado:</w:t>
            </w:r>
          </w:p>
        </w:tc>
        <w:tc>
          <w:tcPr>
            <w:tcW w:w="7087" w:type="dxa"/>
            <w:tcBorders>
              <w:left w:val="single" w:sz="4" w:space="0" w:color="auto"/>
            </w:tcBorders>
            <w:shd w:val="clear" w:color="auto" w:fill="auto"/>
          </w:tcPr>
          <w:p w14:paraId="149DF0FA" w14:textId="77777777" w:rsidR="000F4EEA" w:rsidRPr="0004126B" w:rsidRDefault="000F4EEA" w:rsidP="0076527B">
            <w:pPr>
              <w:spacing w:line="276" w:lineRule="auto"/>
              <w:rPr>
                <w:rFonts w:cs="Arial"/>
                <w:color w:val="7F7F7F"/>
                <w:sz w:val="10"/>
                <w:szCs w:val="10"/>
                <w:lang w:val="es-ES_tradnl"/>
              </w:rPr>
            </w:pPr>
          </w:p>
          <w:p w14:paraId="0A32574D" w14:textId="77777777" w:rsidR="000F4EEA" w:rsidRPr="0004126B" w:rsidRDefault="000F4EEA" w:rsidP="0076527B">
            <w:pPr>
              <w:spacing w:line="276" w:lineRule="auto"/>
              <w:rPr>
                <w:rFonts w:cs="Arial"/>
                <w:szCs w:val="18"/>
                <w:lang w:val="es-ES_tradnl"/>
              </w:rPr>
            </w:pPr>
            <w:r w:rsidRPr="0004126B">
              <w:rPr>
                <w:rFonts w:cs="Arial"/>
                <w:szCs w:val="18"/>
                <w:lang w:val="es-ES_tradnl"/>
              </w:rPr>
              <w:t>Las dimensiones y armados se indican en planos de estructura. Se han dispuesto armaduras que cumplen con las cuantías mínimas indicadas en la instrucción de hormigón estructural (EHE) atendiendo a elemento estructural considerado.</w:t>
            </w:r>
          </w:p>
          <w:p w14:paraId="484BEC74" w14:textId="77777777" w:rsidR="000F4EEA" w:rsidRPr="0004126B" w:rsidRDefault="000F4EEA" w:rsidP="0076527B">
            <w:pPr>
              <w:spacing w:line="276" w:lineRule="auto"/>
              <w:rPr>
                <w:rFonts w:cs="Arial"/>
                <w:color w:val="7F7F7F"/>
                <w:sz w:val="6"/>
                <w:szCs w:val="6"/>
                <w:lang w:val="es-ES_tradnl"/>
              </w:rPr>
            </w:pPr>
          </w:p>
        </w:tc>
      </w:tr>
      <w:tr w:rsidR="000F4EEA" w:rsidRPr="0004126B" w14:paraId="1E0A0FB9" w14:textId="77777777" w:rsidTr="009F46F8">
        <w:trPr>
          <w:trHeight w:val="920"/>
        </w:trPr>
        <w:tc>
          <w:tcPr>
            <w:tcW w:w="2268" w:type="dxa"/>
            <w:tcBorders>
              <w:top w:val="nil"/>
              <w:left w:val="nil"/>
              <w:bottom w:val="nil"/>
              <w:right w:val="nil"/>
            </w:tcBorders>
          </w:tcPr>
          <w:p w14:paraId="586BD6F9" w14:textId="77777777" w:rsidR="000F4EEA" w:rsidRPr="0004126B" w:rsidRDefault="000F4EEA" w:rsidP="0076527B">
            <w:pPr>
              <w:rPr>
                <w:rFonts w:cs="Arial"/>
                <w:szCs w:val="18"/>
                <w:lang w:val="es-ES_tradnl"/>
              </w:rPr>
            </w:pPr>
            <w:r w:rsidRPr="0004126B">
              <w:rPr>
                <w:rFonts w:cs="Arial"/>
                <w:szCs w:val="18"/>
                <w:lang w:val="es-ES_tradnl"/>
              </w:rPr>
              <w:t>Condiciones de ejecución:</w:t>
            </w:r>
          </w:p>
        </w:tc>
        <w:tc>
          <w:tcPr>
            <w:tcW w:w="7087" w:type="dxa"/>
            <w:tcBorders>
              <w:left w:val="single" w:sz="4" w:space="0" w:color="auto"/>
            </w:tcBorders>
            <w:shd w:val="clear" w:color="auto" w:fill="auto"/>
          </w:tcPr>
          <w:p w14:paraId="3C22F3FC" w14:textId="77777777" w:rsidR="000F4EEA" w:rsidRPr="0004126B" w:rsidRDefault="000F4EEA" w:rsidP="0076527B">
            <w:pPr>
              <w:spacing w:line="276" w:lineRule="auto"/>
              <w:rPr>
                <w:rFonts w:cs="Arial"/>
                <w:sz w:val="10"/>
                <w:szCs w:val="10"/>
                <w:u w:val="single"/>
                <w:lang w:val="es-ES_tradnl"/>
              </w:rPr>
            </w:pPr>
          </w:p>
          <w:p w14:paraId="23F6E91C" w14:textId="77777777" w:rsidR="000F4EEA" w:rsidRPr="0004126B" w:rsidRDefault="000F4EEA" w:rsidP="0076527B">
            <w:pPr>
              <w:spacing w:line="276" w:lineRule="auto"/>
              <w:rPr>
                <w:rFonts w:cs="Arial"/>
                <w:szCs w:val="18"/>
                <w:lang w:val="es-ES_tradnl"/>
              </w:rPr>
            </w:pPr>
            <w:r w:rsidRPr="0004126B">
              <w:rPr>
                <w:rFonts w:cs="Arial"/>
                <w:szCs w:val="18"/>
                <w:lang w:val="es-ES_tradnl"/>
              </w:rPr>
              <w:t>Sobre la superficie de excavación del terreno se debe de extender una capa de hormigón de regularización llamada solera de asiento que tiene un espesor mínimo de 10 cm (hormigón de limpieza).</w:t>
            </w:r>
          </w:p>
          <w:p w14:paraId="5259937D" w14:textId="77777777" w:rsidR="000F4EEA" w:rsidRPr="0004126B" w:rsidRDefault="000F4EEA" w:rsidP="0076527B">
            <w:pPr>
              <w:spacing w:line="276" w:lineRule="auto"/>
              <w:ind w:right="71"/>
              <w:rPr>
                <w:rFonts w:cs="Arial"/>
                <w:sz w:val="10"/>
                <w:szCs w:val="10"/>
                <w:lang w:val="es-ES_tradnl"/>
              </w:rPr>
            </w:pPr>
          </w:p>
          <w:p w14:paraId="517C04B7" w14:textId="77777777" w:rsidR="000F4EEA" w:rsidRPr="0004126B" w:rsidRDefault="000F4EEA" w:rsidP="0076527B">
            <w:pPr>
              <w:spacing w:before="60" w:line="276" w:lineRule="auto"/>
              <w:ind w:right="74"/>
              <w:rPr>
                <w:rFonts w:cs="Arial"/>
                <w:szCs w:val="18"/>
                <w:lang w:val="es-ES_tradnl"/>
              </w:rPr>
            </w:pPr>
            <w:r w:rsidRPr="0004126B">
              <w:rPr>
                <w:rFonts w:cs="Arial"/>
                <w:szCs w:val="18"/>
                <w:lang w:val="es-ES_tradnl"/>
              </w:rPr>
              <w:t>El drenaje y posterior relleno del trasdós se hará con posterioridad a la ejecución de la losa de planta baja ya que no han sido calculados en voladizo.</w:t>
            </w:r>
          </w:p>
          <w:p w14:paraId="1DCDC64F" w14:textId="77777777" w:rsidR="000F4EEA" w:rsidRPr="0004126B" w:rsidRDefault="000F4EEA" w:rsidP="0076527B">
            <w:pPr>
              <w:spacing w:line="276" w:lineRule="auto"/>
              <w:ind w:right="71"/>
              <w:rPr>
                <w:rFonts w:cs="Arial"/>
                <w:sz w:val="10"/>
                <w:szCs w:val="10"/>
                <w:lang w:val="es-ES_tradnl"/>
              </w:rPr>
            </w:pPr>
          </w:p>
          <w:p w14:paraId="7A3D98C4" w14:textId="77777777" w:rsidR="000F4EEA" w:rsidRDefault="000F4EEA" w:rsidP="0076527B">
            <w:pPr>
              <w:spacing w:line="276" w:lineRule="auto"/>
              <w:ind w:right="71"/>
              <w:rPr>
                <w:rFonts w:cs="Arial"/>
                <w:szCs w:val="18"/>
                <w:lang w:val="es-ES_tradnl"/>
              </w:rPr>
            </w:pPr>
            <w:r w:rsidRPr="0004126B">
              <w:rPr>
                <w:rFonts w:cs="Arial"/>
                <w:szCs w:val="18"/>
                <w:lang w:val="es-ES_tradnl"/>
              </w:rPr>
              <w:lastRenderedPageBreak/>
              <w:t>Se deberá comprobar en obra que se ha alcanzado el firme. Asimismo se pondrá especial cuidado en tener la excavación abierta el menor tiempo posible para evitar variaciones de humedad en el terreno.</w:t>
            </w:r>
          </w:p>
          <w:p w14:paraId="50151031" w14:textId="77777777" w:rsidR="0076527B" w:rsidRPr="0004126B" w:rsidRDefault="0076527B" w:rsidP="0076527B">
            <w:pPr>
              <w:spacing w:line="276" w:lineRule="auto"/>
              <w:ind w:right="71"/>
              <w:rPr>
                <w:rFonts w:cs="Arial"/>
                <w:sz w:val="10"/>
                <w:szCs w:val="10"/>
                <w:lang w:val="es-ES_tradnl"/>
              </w:rPr>
            </w:pPr>
          </w:p>
          <w:p w14:paraId="531B01CA" w14:textId="776F8F2E" w:rsidR="0076527B" w:rsidRDefault="0076527B" w:rsidP="0076527B">
            <w:pPr>
              <w:spacing w:line="276" w:lineRule="auto"/>
              <w:ind w:right="71"/>
              <w:rPr>
                <w:rFonts w:cs="Arial"/>
                <w:szCs w:val="18"/>
                <w:lang w:val="es-ES_tradnl"/>
              </w:rPr>
            </w:pPr>
            <w:r w:rsidRPr="0076527B">
              <w:rPr>
                <w:rFonts w:cs="Arial"/>
                <w:szCs w:val="18"/>
                <w:u w:val="single"/>
                <w:lang w:val="es-ES_tradnl"/>
              </w:rPr>
              <w:t>En el caso de los muros de contención interiores, se ha de garantizar en obra, la ejecución de sistema de drenaje perimetral por el trasdós de los muros así</w:t>
            </w:r>
            <w:r w:rsidRPr="00FB6978">
              <w:rPr>
                <w:rFonts w:ascii="Century Gothic" w:hAnsi="Century Gothic"/>
                <w:szCs w:val="18"/>
                <w:u w:val="single"/>
                <w:lang w:val="es-ES_tradnl"/>
              </w:rPr>
              <w:t xml:space="preserve"> </w:t>
            </w:r>
            <w:r w:rsidRPr="0076527B">
              <w:rPr>
                <w:rFonts w:cs="Arial"/>
                <w:szCs w:val="18"/>
                <w:u w:val="single"/>
                <w:lang w:val="es-ES_tradnl"/>
              </w:rPr>
              <w:t>como la</w:t>
            </w:r>
            <w:r w:rsidRPr="00FB6978">
              <w:rPr>
                <w:rFonts w:ascii="Century Gothic" w:hAnsi="Century Gothic"/>
                <w:szCs w:val="18"/>
                <w:u w:val="single"/>
                <w:lang w:val="es-ES_tradnl"/>
              </w:rPr>
              <w:t xml:space="preserve"> </w:t>
            </w:r>
            <w:r w:rsidRPr="0076527B">
              <w:rPr>
                <w:rFonts w:cs="Arial"/>
                <w:szCs w:val="18"/>
                <w:u w:val="single"/>
                <w:lang w:val="es-ES_tradnl"/>
              </w:rPr>
              <w:t>limpieza  y manteniendo de los mismos, con el fin de evitar la carga de agua no computada en el cálculo.</w:t>
            </w:r>
            <w:r w:rsidR="00B61CAC">
              <w:rPr>
                <w:rFonts w:cs="Arial"/>
                <w:szCs w:val="18"/>
                <w:u w:val="single"/>
                <w:lang w:val="es-ES_tradnl"/>
              </w:rPr>
              <w:t xml:space="preserve"> </w:t>
            </w:r>
            <w:r w:rsidR="00B61CAC" w:rsidRPr="00B61CAC">
              <w:rPr>
                <w:rFonts w:cs="Arial"/>
                <w:szCs w:val="18"/>
                <w:lang w:val="es-ES_tradnl"/>
              </w:rPr>
              <w:t xml:space="preserve">En todos los casos, la cimentación de los muros de urbanización debe quedar empotrada en el nivel 2 del estudio geotécnico (unos 80 cm por debajo de la cota de terreno actual) y todo ello, sobre macizos de </w:t>
            </w:r>
            <w:proofErr w:type="spellStart"/>
            <w:r w:rsidR="00B61CAC" w:rsidRPr="00B61CAC">
              <w:rPr>
                <w:rFonts w:cs="Arial"/>
                <w:szCs w:val="18"/>
                <w:lang w:val="es-ES_tradnl"/>
              </w:rPr>
              <w:t>hormión</w:t>
            </w:r>
            <w:proofErr w:type="spellEnd"/>
            <w:r w:rsidR="00B61CAC" w:rsidRPr="00B61CAC">
              <w:rPr>
                <w:rFonts w:cs="Arial"/>
                <w:szCs w:val="18"/>
                <w:lang w:val="es-ES_tradnl"/>
              </w:rPr>
              <w:t xml:space="preserve"> en masa de espesor variable (ver planos) hasta alcanzar el nivel 3 del estudio geotécnico</w:t>
            </w:r>
            <w:r w:rsidR="00B61CAC">
              <w:rPr>
                <w:rFonts w:cs="Arial"/>
                <w:szCs w:val="18"/>
                <w:u w:val="single"/>
                <w:lang w:val="es-ES_tradnl"/>
              </w:rPr>
              <w:t xml:space="preserve"> </w:t>
            </w:r>
            <w:r w:rsidR="00B61CAC" w:rsidRPr="00E77228">
              <w:rPr>
                <w:rFonts w:cs="Arial"/>
                <w:szCs w:val="18"/>
                <w:lang w:val="es-ES_tradnl"/>
              </w:rPr>
              <w:t>con un empotramiento mínimo de 40 cm.</w:t>
            </w:r>
          </w:p>
          <w:p w14:paraId="5DCA3B50" w14:textId="77777777" w:rsidR="00E77228" w:rsidRPr="00E77228" w:rsidRDefault="00E77228" w:rsidP="0076527B">
            <w:pPr>
              <w:spacing w:line="276" w:lineRule="auto"/>
              <w:ind w:right="71"/>
              <w:rPr>
                <w:rFonts w:cs="Arial"/>
                <w:sz w:val="6"/>
                <w:szCs w:val="6"/>
                <w:lang w:val="es-ES_tradnl"/>
              </w:rPr>
            </w:pPr>
          </w:p>
          <w:p w14:paraId="3252581C" w14:textId="486E6EB9" w:rsidR="00E77228" w:rsidRPr="00E77228" w:rsidRDefault="00E77228" w:rsidP="0076527B">
            <w:pPr>
              <w:spacing w:line="276" w:lineRule="auto"/>
              <w:ind w:right="71"/>
              <w:rPr>
                <w:rFonts w:cs="Arial"/>
                <w:szCs w:val="18"/>
                <w:lang w:val="es-ES_tradnl"/>
              </w:rPr>
            </w:pPr>
            <w:r>
              <w:rPr>
                <w:rFonts w:cs="Arial"/>
                <w:szCs w:val="18"/>
                <w:lang w:val="es-ES_tradnl"/>
              </w:rPr>
              <w:t xml:space="preserve">En el caso de la losa de cimentación de la pérgola se debe garantizar el apoyo de la misma </w:t>
            </w:r>
            <w:proofErr w:type="spellStart"/>
            <w:r>
              <w:rPr>
                <w:rFonts w:cs="Arial"/>
                <w:szCs w:val="18"/>
                <w:lang w:val="es-ES_tradnl"/>
              </w:rPr>
              <w:t>ebn</w:t>
            </w:r>
            <w:proofErr w:type="spellEnd"/>
            <w:r>
              <w:rPr>
                <w:rFonts w:cs="Arial"/>
                <w:szCs w:val="18"/>
                <w:lang w:val="es-ES_tradnl"/>
              </w:rPr>
              <w:t xml:space="preserve"> terreno homogéneo.</w:t>
            </w:r>
          </w:p>
          <w:p w14:paraId="281A8FC4" w14:textId="77777777" w:rsidR="000F4EEA" w:rsidRPr="0004126B" w:rsidRDefault="000F4EEA" w:rsidP="0076527B">
            <w:pPr>
              <w:spacing w:line="276" w:lineRule="auto"/>
              <w:ind w:right="71"/>
              <w:rPr>
                <w:rFonts w:cs="Arial"/>
                <w:sz w:val="6"/>
                <w:szCs w:val="6"/>
                <w:lang w:val="es-ES_tradnl"/>
              </w:rPr>
            </w:pPr>
          </w:p>
        </w:tc>
      </w:tr>
    </w:tbl>
    <w:p w14:paraId="0309E48F" w14:textId="77777777" w:rsidR="000F4EEA" w:rsidRPr="0004126B" w:rsidRDefault="000F4EEA" w:rsidP="000F4EEA">
      <w:pPr>
        <w:rPr>
          <w:rFonts w:cs="Arial"/>
          <w:sz w:val="4"/>
          <w:szCs w:val="4"/>
        </w:rPr>
      </w:pPr>
    </w:p>
    <w:p w14:paraId="2D91E5D7" w14:textId="77777777" w:rsidR="000F4EEA" w:rsidRPr="0004126B" w:rsidRDefault="000F4EEA" w:rsidP="000F4EEA">
      <w:pPr>
        <w:rPr>
          <w:rFonts w:cs="Arial"/>
          <w:sz w:val="14"/>
          <w:szCs w:val="14"/>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087"/>
      </w:tblGrid>
      <w:tr w:rsidR="000F4EEA" w:rsidRPr="0004126B" w14:paraId="061E875F" w14:textId="77777777" w:rsidTr="009F46F8">
        <w:trPr>
          <w:trHeight w:val="215"/>
        </w:trPr>
        <w:tc>
          <w:tcPr>
            <w:tcW w:w="2268" w:type="dxa"/>
            <w:tcBorders>
              <w:top w:val="nil"/>
              <w:left w:val="nil"/>
              <w:bottom w:val="nil"/>
              <w:right w:val="single" w:sz="4" w:space="0" w:color="auto"/>
            </w:tcBorders>
          </w:tcPr>
          <w:p w14:paraId="512B432C" w14:textId="77777777" w:rsidR="000F4EEA" w:rsidRPr="0004126B" w:rsidRDefault="000F4EEA" w:rsidP="0076527B">
            <w:pPr>
              <w:rPr>
                <w:rFonts w:cs="Arial"/>
                <w:szCs w:val="18"/>
                <w:lang w:val="es-ES_tradnl"/>
              </w:rPr>
            </w:pPr>
            <w:r w:rsidRPr="0004126B">
              <w:rPr>
                <w:rFonts w:cs="Arial"/>
                <w:szCs w:val="18"/>
                <w:lang w:val="es-ES_tradnl"/>
              </w:rPr>
              <w:t>Cargas en el trasdós</w:t>
            </w:r>
          </w:p>
        </w:tc>
        <w:tc>
          <w:tcPr>
            <w:tcW w:w="7087" w:type="dxa"/>
            <w:tcBorders>
              <w:left w:val="single" w:sz="4" w:space="0" w:color="auto"/>
            </w:tcBorders>
            <w:shd w:val="clear" w:color="auto" w:fill="auto"/>
          </w:tcPr>
          <w:p w14:paraId="03BCC634" w14:textId="77777777" w:rsidR="000F4EEA" w:rsidRPr="0004126B" w:rsidRDefault="000F4EEA" w:rsidP="0076527B">
            <w:pPr>
              <w:spacing w:line="276" w:lineRule="auto"/>
              <w:ind w:right="71"/>
              <w:rPr>
                <w:rFonts w:cs="Arial"/>
                <w:sz w:val="4"/>
                <w:szCs w:val="4"/>
                <w:lang w:val="es-ES_tradnl"/>
              </w:rPr>
            </w:pPr>
          </w:p>
          <w:p w14:paraId="7C0C7CD9" w14:textId="77777777" w:rsidR="000F4EEA" w:rsidRPr="0004126B" w:rsidRDefault="000F4EEA" w:rsidP="0076527B">
            <w:pPr>
              <w:spacing w:line="276" w:lineRule="auto"/>
              <w:ind w:right="71"/>
              <w:rPr>
                <w:rFonts w:cs="Arial"/>
                <w:sz w:val="6"/>
                <w:szCs w:val="6"/>
                <w:lang w:val="es-ES_tradnl"/>
              </w:rPr>
            </w:pPr>
            <w:r w:rsidRPr="0004126B">
              <w:rPr>
                <w:rFonts w:cs="Arial"/>
                <w:szCs w:val="18"/>
                <w:lang w:val="es-ES_tradnl"/>
              </w:rPr>
              <w:t>300 kg/m</w:t>
            </w:r>
            <w:r w:rsidRPr="0004126B">
              <w:rPr>
                <w:rFonts w:cs="Arial"/>
                <w:szCs w:val="18"/>
                <w:vertAlign w:val="superscript"/>
                <w:lang w:val="es-ES_tradnl"/>
              </w:rPr>
              <w:t>2</w:t>
            </w:r>
            <w:r w:rsidRPr="0004126B">
              <w:rPr>
                <w:rFonts w:cs="Arial"/>
                <w:szCs w:val="18"/>
                <w:lang w:val="es-ES_tradnl"/>
              </w:rPr>
              <w:t xml:space="preserve"> </w:t>
            </w:r>
          </w:p>
        </w:tc>
      </w:tr>
    </w:tbl>
    <w:p w14:paraId="5C3C08C6" w14:textId="77777777" w:rsidR="000F4EEA" w:rsidRPr="0004126B" w:rsidRDefault="000F4EEA" w:rsidP="000F4EEA">
      <w:pPr>
        <w:rPr>
          <w:rFonts w:cs="Arial"/>
        </w:rPr>
      </w:pPr>
    </w:p>
    <w:p w14:paraId="062975CA" w14:textId="77777777" w:rsidR="000F4EEA" w:rsidRPr="0004126B" w:rsidRDefault="000F4EEA" w:rsidP="000F4EEA">
      <w:pPr>
        <w:rPr>
          <w:rFonts w:cs="Arial"/>
        </w:rPr>
      </w:pPr>
    </w:p>
    <w:p w14:paraId="7F988266" w14:textId="77777777" w:rsidR="000F4EEA" w:rsidRPr="001C079F" w:rsidRDefault="000F4EEA" w:rsidP="000F4EEA">
      <w:pPr>
        <w:rPr>
          <w:rFonts w:eastAsiaTheme="minorHAnsi" w:cs="Arial"/>
          <w:b/>
          <w:bCs/>
          <w:caps/>
          <w:color w:val="365F91" w:themeColor="accent1" w:themeShade="BF"/>
          <w:spacing w:val="20"/>
          <w:sz w:val="20"/>
          <w:szCs w:val="20"/>
          <w:lang w:eastAsia="en-US"/>
        </w:rPr>
      </w:pPr>
      <w:r w:rsidRPr="001C079F">
        <w:rPr>
          <w:rFonts w:eastAsiaTheme="minorHAnsi" w:cs="Arial"/>
          <w:b/>
          <w:bCs/>
          <w:caps/>
          <w:color w:val="365F91" w:themeColor="accent1" w:themeShade="BF"/>
          <w:spacing w:val="20"/>
          <w:sz w:val="20"/>
          <w:szCs w:val="20"/>
          <w:lang w:eastAsia="en-US"/>
        </w:rPr>
        <w:t>NCSE-02 NORMA DE CONSTRUCCIÓN SISMORRESISTENTE</w:t>
      </w:r>
    </w:p>
    <w:p w14:paraId="18CF6FDA" w14:textId="77777777" w:rsidR="000F4EEA" w:rsidRPr="0004126B" w:rsidRDefault="000F4EEA" w:rsidP="000F4EEA">
      <w:pPr>
        <w:jc w:val="right"/>
        <w:rPr>
          <w:rFonts w:cs="Arial"/>
          <w:szCs w:val="18"/>
          <w:lang w:val="es-ES_tradnl"/>
        </w:rPr>
      </w:pPr>
    </w:p>
    <w:p w14:paraId="6902CE24" w14:textId="77777777" w:rsidR="000F4EEA" w:rsidRPr="0004126B" w:rsidRDefault="000F4EEA" w:rsidP="000F4EEA">
      <w:pPr>
        <w:rPr>
          <w:rFonts w:cs="Arial"/>
          <w:szCs w:val="18"/>
          <w:lang w:val="es-ES_tradnl"/>
        </w:rPr>
      </w:pPr>
      <w:r w:rsidRPr="0004126B">
        <w:rPr>
          <w:rFonts w:cs="Arial"/>
          <w:szCs w:val="18"/>
          <w:lang w:val="es-ES_tradnl"/>
        </w:rPr>
        <w:t>RD 997/</w:t>
      </w:r>
      <w:proofErr w:type="gramStart"/>
      <w:r w:rsidRPr="0004126B">
        <w:rPr>
          <w:rFonts w:cs="Arial"/>
          <w:szCs w:val="18"/>
          <w:lang w:val="es-ES_tradnl"/>
        </w:rPr>
        <w:t>2002 ,</w:t>
      </w:r>
      <w:proofErr w:type="gramEnd"/>
      <w:r w:rsidRPr="0004126B">
        <w:rPr>
          <w:rFonts w:cs="Arial"/>
          <w:szCs w:val="18"/>
          <w:lang w:val="es-ES_tradnl"/>
        </w:rPr>
        <w:t xml:space="preserve"> de 27 de Septiembre, por el que se aprueba la Norma de construcción </w:t>
      </w:r>
      <w:proofErr w:type="spellStart"/>
      <w:r w:rsidRPr="0004126B">
        <w:rPr>
          <w:rFonts w:cs="Arial"/>
          <w:szCs w:val="18"/>
          <w:lang w:val="es-ES_tradnl"/>
        </w:rPr>
        <w:t>sismorresistente</w:t>
      </w:r>
      <w:proofErr w:type="spellEnd"/>
      <w:r w:rsidRPr="0004126B">
        <w:rPr>
          <w:rFonts w:cs="Arial"/>
          <w:szCs w:val="18"/>
          <w:lang w:val="es-ES_tradnl"/>
        </w:rPr>
        <w:t>: parte general y edificación (NCSR-02).</w:t>
      </w:r>
    </w:p>
    <w:p w14:paraId="2BAB3404" w14:textId="77777777" w:rsidR="000F4EEA" w:rsidRPr="0004126B" w:rsidRDefault="000F4EEA" w:rsidP="000F4EEA">
      <w:pPr>
        <w:numPr>
          <w:ilvl w:val="12"/>
          <w:numId w:val="0"/>
        </w:numPr>
        <w:rPr>
          <w:rFonts w:cs="Arial"/>
          <w:szCs w:val="18"/>
          <w:lang w:val="es-ES_tradnl"/>
        </w:rPr>
      </w:pPr>
    </w:p>
    <w:p w14:paraId="61F7375F" w14:textId="77777777" w:rsidR="000F4EEA" w:rsidRPr="0004126B" w:rsidRDefault="000F4EEA" w:rsidP="000F4EEA">
      <w:pPr>
        <w:numPr>
          <w:ilvl w:val="12"/>
          <w:numId w:val="0"/>
        </w:numPr>
        <w:rPr>
          <w:rFonts w:cs="Arial"/>
          <w:b/>
          <w:bCs/>
          <w:caps/>
          <w:szCs w:val="18"/>
          <w:lang w:val="es-ES_tradnl"/>
        </w:rPr>
      </w:pPr>
      <w:r w:rsidRPr="0004126B">
        <w:rPr>
          <w:rFonts w:cs="Arial"/>
          <w:b/>
          <w:bCs/>
          <w:caps/>
          <w:szCs w:val="18"/>
          <w:lang w:val="es-ES_tradnl"/>
        </w:rPr>
        <w:fldChar w:fldCharType="begin">
          <w:ffData>
            <w:name w:val=""/>
            <w:enabled/>
            <w:calcOnExit w:val="0"/>
            <w:checkBox>
              <w:sizeAuto/>
              <w:default w:val="1"/>
            </w:checkBox>
          </w:ffData>
        </w:fldChar>
      </w:r>
      <w:r w:rsidRPr="0004126B">
        <w:rPr>
          <w:rFonts w:cs="Arial"/>
          <w:b/>
          <w:bCs/>
          <w:caps/>
          <w:szCs w:val="18"/>
          <w:lang w:val="es-ES_tradnl"/>
        </w:rPr>
        <w:instrText xml:space="preserve"> FORMCHECKBOX </w:instrText>
      </w:r>
      <w:r w:rsidR="000E2FE2">
        <w:rPr>
          <w:rFonts w:cs="Arial"/>
          <w:b/>
          <w:bCs/>
          <w:caps/>
          <w:szCs w:val="18"/>
          <w:lang w:val="es-ES_tradnl"/>
        </w:rPr>
      </w:r>
      <w:r w:rsidR="000E2FE2">
        <w:rPr>
          <w:rFonts w:cs="Arial"/>
          <w:b/>
          <w:bCs/>
          <w:caps/>
          <w:szCs w:val="18"/>
          <w:lang w:val="es-ES_tradnl"/>
        </w:rPr>
        <w:fldChar w:fldCharType="separate"/>
      </w:r>
      <w:r w:rsidRPr="0004126B">
        <w:rPr>
          <w:rFonts w:cs="Arial"/>
          <w:b/>
          <w:bCs/>
          <w:caps/>
          <w:szCs w:val="18"/>
          <w:lang w:val="es-ES_tradnl"/>
        </w:rPr>
        <w:fldChar w:fldCharType="end"/>
      </w:r>
      <w:r w:rsidRPr="0004126B">
        <w:rPr>
          <w:rFonts w:cs="Arial"/>
          <w:b/>
          <w:bCs/>
          <w:caps/>
          <w:szCs w:val="18"/>
          <w:lang w:val="es-ES_tradnl"/>
        </w:rPr>
        <w:t xml:space="preserve">  no procedE</w:t>
      </w:r>
    </w:p>
    <w:p w14:paraId="73434056" w14:textId="77777777" w:rsidR="000F4EEA" w:rsidRPr="0004126B" w:rsidRDefault="000F4EEA" w:rsidP="000F4EEA">
      <w:pPr>
        <w:pStyle w:val="Textoindependiente3"/>
        <w:rPr>
          <w:rFonts w:ascii="Arial" w:hAnsi="Arial" w:cs="Arial"/>
          <w:b/>
          <w:color w:val="FF0000"/>
          <w:sz w:val="18"/>
          <w:szCs w:val="18"/>
          <w:lang w:val="es-ES_tradnl"/>
        </w:rPr>
      </w:pPr>
    </w:p>
    <w:p w14:paraId="2E9B5CE3" w14:textId="24D31AA9" w:rsidR="000F4EEA" w:rsidRPr="009F46F8" w:rsidRDefault="000F4EEA" w:rsidP="009F46F8">
      <w:pPr>
        <w:pStyle w:val="Textoindependiente3"/>
        <w:spacing w:line="276" w:lineRule="auto"/>
        <w:rPr>
          <w:rFonts w:ascii="Arial" w:hAnsi="Arial" w:cs="Arial"/>
          <w:sz w:val="18"/>
          <w:szCs w:val="18"/>
          <w:lang w:val="es-ES_tradnl"/>
        </w:rPr>
      </w:pPr>
      <w:r w:rsidRPr="0004126B">
        <w:rPr>
          <w:rFonts w:ascii="Arial" w:hAnsi="Arial" w:cs="Arial"/>
          <w:sz w:val="18"/>
          <w:szCs w:val="18"/>
          <w:lang w:val="es-ES_tradnl"/>
        </w:rPr>
        <w:t>No es obligatoria la aplicación para esta edificación, por ello, no se han evaluado las acciones sísmicas, no se han comprobado los estados límites últimos con las combinaciones de acciones incluyendo las sísmicas, ni se ha realizado el análisis espectral de la estructura.</w:t>
      </w:r>
    </w:p>
    <w:p w14:paraId="1947431D"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Clasificación de la construcción: centro docente. Construcción de importancia normal.</w:t>
      </w:r>
    </w:p>
    <w:p w14:paraId="5DE6706C"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Tipo de estructura: Pórticos de acero y forjados unidireccionales.</w:t>
      </w:r>
    </w:p>
    <w:p w14:paraId="6C73C49C"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Aceleración sísmica Básica (a</w:t>
      </w:r>
      <w:r w:rsidRPr="0004126B">
        <w:rPr>
          <w:rFonts w:cs="Arial"/>
          <w:bCs/>
          <w:szCs w:val="18"/>
          <w:vertAlign w:val="subscript"/>
          <w:lang w:val="es-ES_tradnl"/>
        </w:rPr>
        <w:t>b</w:t>
      </w:r>
      <w:r w:rsidRPr="0004126B">
        <w:rPr>
          <w:rFonts w:cs="Arial"/>
          <w:bCs/>
          <w:szCs w:val="18"/>
          <w:lang w:val="es-ES_tradnl"/>
        </w:rPr>
        <w:t>): &lt; 0.04 g (siendo g la aceleración de la gravedad).</w:t>
      </w:r>
    </w:p>
    <w:p w14:paraId="304A8BA9"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Coeficiente de contribución (K): K=1.</w:t>
      </w:r>
    </w:p>
    <w:p w14:paraId="36DC96F4"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Coeficiente adimensional de riesgo (p): p=1 (construcción de importancia normal).</w:t>
      </w:r>
    </w:p>
    <w:p w14:paraId="4797F032"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Coeficiente de amplificación del terreno (S):  S=C/1.25</w:t>
      </w:r>
    </w:p>
    <w:p w14:paraId="2AE69B09"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Coeficiente de tipo de terreno (c). Terreno tipo III. C=1.6. Suelo granular de compacidad media.</w:t>
      </w:r>
    </w:p>
    <w:p w14:paraId="6BD67F2F" w14:textId="77777777" w:rsidR="000F4EEA" w:rsidRPr="0004126B" w:rsidRDefault="000F4EEA" w:rsidP="000F4EEA">
      <w:pPr>
        <w:numPr>
          <w:ilvl w:val="12"/>
          <w:numId w:val="0"/>
        </w:numPr>
        <w:spacing w:line="276" w:lineRule="auto"/>
        <w:rPr>
          <w:rFonts w:cs="Arial"/>
          <w:bCs/>
          <w:szCs w:val="18"/>
          <w:lang w:val="es-ES_tradnl"/>
        </w:rPr>
      </w:pPr>
      <w:r w:rsidRPr="0004126B">
        <w:rPr>
          <w:rFonts w:cs="Arial"/>
          <w:bCs/>
          <w:szCs w:val="18"/>
          <w:lang w:val="es-ES_tradnl"/>
        </w:rPr>
        <w:t xml:space="preserve">Aceleración sísmica de cálculo (Ac): Ac= </w:t>
      </w:r>
      <w:proofErr w:type="spellStart"/>
      <w:r w:rsidRPr="0004126B">
        <w:rPr>
          <w:rFonts w:cs="Arial"/>
          <w:bCs/>
          <w:szCs w:val="18"/>
          <w:lang w:val="es-ES_tradnl"/>
        </w:rPr>
        <w:t>S.p.a</w:t>
      </w:r>
      <w:r w:rsidRPr="0004126B">
        <w:rPr>
          <w:rFonts w:cs="Arial"/>
          <w:bCs/>
          <w:szCs w:val="18"/>
          <w:vertAlign w:val="subscript"/>
          <w:lang w:val="es-ES_tradnl"/>
        </w:rPr>
        <w:t>b</w:t>
      </w:r>
      <w:proofErr w:type="spellEnd"/>
      <w:r w:rsidRPr="0004126B">
        <w:rPr>
          <w:rFonts w:cs="Arial"/>
          <w:bCs/>
          <w:szCs w:val="18"/>
          <w:lang w:val="es-ES_tradnl"/>
        </w:rPr>
        <w:t>= 0.0512 g</w:t>
      </w:r>
    </w:p>
    <w:p w14:paraId="31793F33" w14:textId="77777777" w:rsidR="000F4EEA" w:rsidRPr="0004126B" w:rsidRDefault="000F4EEA" w:rsidP="000F4EEA">
      <w:pPr>
        <w:pStyle w:val="Textoindependiente3"/>
        <w:rPr>
          <w:rFonts w:ascii="Arial" w:hAnsi="Arial" w:cs="Arial"/>
          <w:b/>
          <w:color w:val="FF0000"/>
          <w:sz w:val="18"/>
          <w:szCs w:val="18"/>
          <w:lang w:val="es-ES_tradnl"/>
        </w:rPr>
      </w:pPr>
    </w:p>
    <w:p w14:paraId="137A4E1D" w14:textId="77777777" w:rsidR="000F4EEA" w:rsidRPr="0004126B" w:rsidRDefault="000F4EEA" w:rsidP="000F4EEA">
      <w:pPr>
        <w:pStyle w:val="LAMET02"/>
      </w:pPr>
      <w:r w:rsidRPr="0004126B">
        <w:t>EHE-08 INSTRUCCIONES DE HORMIGÓN ESTRUCTURAL</w:t>
      </w:r>
    </w:p>
    <w:p w14:paraId="5613660E" w14:textId="77777777" w:rsidR="000F4EEA" w:rsidRPr="0004126B" w:rsidRDefault="000F4EEA" w:rsidP="000F4EEA">
      <w:pPr>
        <w:pStyle w:val="Textoindependiente3"/>
        <w:rPr>
          <w:rFonts w:ascii="Arial" w:hAnsi="Arial" w:cs="Arial"/>
          <w:sz w:val="18"/>
          <w:szCs w:val="18"/>
          <w:lang w:val="es-ES_tradnl"/>
        </w:rPr>
      </w:pPr>
    </w:p>
    <w:p w14:paraId="2C800E54" w14:textId="0A2DD499" w:rsidR="000F4EEA" w:rsidRPr="00166205" w:rsidRDefault="000F4EEA" w:rsidP="00166205">
      <w:pPr>
        <w:pStyle w:val="Textoindependiente3"/>
        <w:spacing w:line="276" w:lineRule="auto"/>
        <w:rPr>
          <w:rFonts w:ascii="Arial" w:hAnsi="Arial" w:cs="Arial"/>
          <w:sz w:val="18"/>
          <w:szCs w:val="18"/>
          <w:lang w:val="es-ES_tradnl"/>
        </w:rPr>
      </w:pPr>
      <w:r w:rsidRPr="0004126B">
        <w:rPr>
          <w:rFonts w:ascii="Arial" w:hAnsi="Arial" w:cs="Arial"/>
          <w:sz w:val="18"/>
          <w:szCs w:val="18"/>
          <w:lang w:val="es-ES_tradnl"/>
        </w:rPr>
        <w:t>El diseño de la estructura ha estado condicionado al programa funcional a desarrollar a petición de la propiedad, sin llegar a conseguir una modulación estructural estricta.</w:t>
      </w:r>
    </w:p>
    <w:p w14:paraId="47B2689C" w14:textId="77777777" w:rsidR="000F4EEA" w:rsidRPr="0004126B" w:rsidRDefault="000F4EEA" w:rsidP="000F4EEA">
      <w:pPr>
        <w:pStyle w:val="Textoindependiente2"/>
        <w:rPr>
          <w:rFonts w:ascii="Arial" w:hAnsi="Arial"/>
          <w:b/>
          <w:szCs w:val="18"/>
          <w:lang w:val="es-ES_tradnl"/>
        </w:rPr>
      </w:pPr>
      <w:r w:rsidRPr="0004126B">
        <w:rPr>
          <w:rFonts w:ascii="Arial" w:hAnsi="Arial"/>
          <w:b/>
          <w:szCs w:val="18"/>
          <w:lang w:val="es-ES_tradnl"/>
        </w:rPr>
        <w:t>1. Estructura</w:t>
      </w:r>
    </w:p>
    <w:p w14:paraId="2263F613" w14:textId="77777777" w:rsidR="000F4EEA" w:rsidRPr="0004126B" w:rsidRDefault="000F4EEA" w:rsidP="000F4EEA">
      <w:pPr>
        <w:pStyle w:val="Textoindependiente2"/>
        <w:rPr>
          <w:rFonts w:ascii="Arial" w:hAnsi="Arial"/>
          <w:b/>
          <w:szCs w:val="18"/>
          <w:lang w:val="es-ES_tradn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662"/>
      </w:tblGrid>
      <w:tr w:rsidR="000F4EEA" w:rsidRPr="0004126B" w14:paraId="341AB918" w14:textId="77777777" w:rsidTr="0076527B">
        <w:tc>
          <w:tcPr>
            <w:tcW w:w="2693" w:type="dxa"/>
            <w:tcBorders>
              <w:top w:val="nil"/>
              <w:left w:val="nil"/>
              <w:bottom w:val="nil"/>
              <w:right w:val="nil"/>
            </w:tcBorders>
          </w:tcPr>
          <w:p w14:paraId="6FE402BA" w14:textId="77777777" w:rsidR="000F4EEA" w:rsidRPr="0004126B" w:rsidRDefault="000F4EEA" w:rsidP="0076527B">
            <w:pPr>
              <w:ind w:right="72"/>
              <w:rPr>
                <w:rFonts w:cs="Arial"/>
                <w:szCs w:val="18"/>
                <w:lang w:val="es-ES_tradnl"/>
              </w:rPr>
            </w:pPr>
            <w:r w:rsidRPr="0004126B">
              <w:rPr>
                <w:rFonts w:cs="Arial"/>
                <w:szCs w:val="18"/>
                <w:lang w:val="es-ES_tradnl"/>
              </w:rPr>
              <w:t>Descripción del sistema estructural:</w:t>
            </w:r>
          </w:p>
        </w:tc>
        <w:tc>
          <w:tcPr>
            <w:tcW w:w="6662" w:type="dxa"/>
            <w:tcBorders>
              <w:left w:val="single" w:sz="4" w:space="0" w:color="auto"/>
            </w:tcBorders>
            <w:shd w:val="clear" w:color="auto" w:fill="auto"/>
          </w:tcPr>
          <w:p w14:paraId="194992E2" w14:textId="77777777" w:rsidR="000F4EEA" w:rsidRPr="0004126B" w:rsidRDefault="000F4EEA" w:rsidP="0076527B">
            <w:pPr>
              <w:spacing w:before="160" w:line="360" w:lineRule="auto"/>
              <w:ind w:right="74"/>
              <w:rPr>
                <w:rFonts w:cs="Arial"/>
                <w:szCs w:val="18"/>
                <w:lang w:val="es-ES_tradnl"/>
              </w:rPr>
            </w:pPr>
            <w:r w:rsidRPr="0004126B">
              <w:rPr>
                <w:rFonts w:cs="Arial"/>
                <w:szCs w:val="18"/>
                <w:lang w:val="es-ES_tradnl"/>
              </w:rPr>
              <w:t>El sistema estructural bajo rasante está formado por un forjado sanitario unidireccional de placas alveolares (25+5), apoyado en vigas de gran canto de hormigón armado. Todo ello apoyado en pilares de hormigón (enanos) de dimensión 50x50 que a su vez sirven de arranque para los pilares metálicos sobre rasante sobre las correspondientes placas de anclaje</w:t>
            </w:r>
          </w:p>
          <w:p w14:paraId="36949E93" w14:textId="77777777" w:rsidR="000F4EEA" w:rsidRPr="0004126B" w:rsidRDefault="000F4EEA" w:rsidP="0076527B">
            <w:pPr>
              <w:spacing w:line="360" w:lineRule="auto"/>
              <w:ind w:right="71"/>
              <w:rPr>
                <w:rFonts w:cs="Arial"/>
                <w:sz w:val="6"/>
                <w:szCs w:val="6"/>
                <w:lang w:val="es-ES_tradnl"/>
              </w:rPr>
            </w:pPr>
          </w:p>
          <w:p w14:paraId="7E944943" w14:textId="77777777" w:rsidR="000F4EEA" w:rsidRPr="0004126B" w:rsidRDefault="000F4EEA" w:rsidP="0076527B">
            <w:pPr>
              <w:spacing w:line="360" w:lineRule="auto"/>
              <w:ind w:right="71"/>
              <w:rPr>
                <w:rFonts w:cs="Arial"/>
                <w:szCs w:val="18"/>
                <w:lang w:val="es-ES_tradnl"/>
              </w:rPr>
            </w:pPr>
            <w:r w:rsidRPr="0004126B">
              <w:rPr>
                <w:rFonts w:cs="Arial"/>
                <w:szCs w:val="18"/>
                <w:lang w:val="es-ES_tradnl"/>
              </w:rPr>
              <w:t xml:space="preserve">La estructura sobre rasante se forma mediante pórticos metálicos formados por perfiles HEB en acero S275 JR y forjados unidireccionales de placas alveolares de espesor total 25+5 (30 cm). En planos se especifican los momentos, cortantes </w:t>
            </w:r>
            <w:r w:rsidRPr="0004126B">
              <w:rPr>
                <w:rFonts w:cs="Arial"/>
                <w:szCs w:val="18"/>
                <w:lang w:val="es-ES_tradnl"/>
              </w:rPr>
              <w:lastRenderedPageBreak/>
              <w:t>y armado de negativos. Queda a discreción del DF la posibilidad de modificar el forjado propuesto en función de los esfuerzos resultantes del cálculo.</w:t>
            </w:r>
          </w:p>
          <w:p w14:paraId="19CB83B5" w14:textId="77777777" w:rsidR="000F4EEA" w:rsidRPr="0004126B" w:rsidRDefault="000F4EEA" w:rsidP="0076527B">
            <w:pPr>
              <w:spacing w:line="360" w:lineRule="auto"/>
              <w:ind w:right="71"/>
              <w:rPr>
                <w:rFonts w:cs="Arial"/>
                <w:sz w:val="6"/>
                <w:szCs w:val="6"/>
                <w:lang w:val="es-ES_tradnl"/>
              </w:rPr>
            </w:pPr>
          </w:p>
          <w:p w14:paraId="1FE46529" w14:textId="56169ADA" w:rsidR="000F4EEA" w:rsidRPr="0004126B" w:rsidRDefault="000F4EEA" w:rsidP="00FF1624">
            <w:pPr>
              <w:spacing w:line="360" w:lineRule="auto"/>
              <w:ind w:right="71"/>
              <w:rPr>
                <w:rFonts w:cs="Arial"/>
                <w:szCs w:val="18"/>
                <w:lang w:val="es-ES_tradnl"/>
              </w:rPr>
            </w:pPr>
            <w:r w:rsidRPr="0004126B">
              <w:rPr>
                <w:rFonts w:cs="Arial"/>
                <w:szCs w:val="18"/>
                <w:lang w:val="es-ES_tradnl"/>
              </w:rPr>
              <w:t xml:space="preserve">En planos se fija la situación y características de los planos de arrostramiento que han sido necesario diseñar para equilibrar la estructura. </w:t>
            </w:r>
            <w:r w:rsidR="00FF1624">
              <w:rPr>
                <w:rFonts w:cs="Arial"/>
                <w:szCs w:val="18"/>
                <w:lang w:val="es-ES_tradnl"/>
              </w:rPr>
              <w:t>S</w:t>
            </w:r>
            <w:r w:rsidRPr="0004126B">
              <w:rPr>
                <w:rFonts w:cs="Arial"/>
                <w:szCs w:val="18"/>
                <w:lang w:val="es-ES_tradnl"/>
              </w:rPr>
              <w:t>e ha atendido a la arquitectura prevista, buscando planos perpendiculares. Dicho arrostramiento se ha previsto mediante el uso de cruces de san Andrés mediante perfiles metálicos  o macizados del paño mediante fábricas de ladrillo de 1 pie de espesor como mínimo.</w:t>
            </w:r>
          </w:p>
          <w:p w14:paraId="18098B2C" w14:textId="77777777" w:rsidR="000F4EEA" w:rsidRPr="0004126B" w:rsidRDefault="000F4EEA" w:rsidP="0076527B">
            <w:pPr>
              <w:spacing w:line="360" w:lineRule="auto"/>
              <w:ind w:right="71"/>
              <w:rPr>
                <w:rFonts w:cs="Arial"/>
                <w:sz w:val="6"/>
                <w:szCs w:val="6"/>
                <w:lang w:val="es-ES_tradnl"/>
              </w:rPr>
            </w:pPr>
          </w:p>
          <w:p w14:paraId="412CD014" w14:textId="77777777" w:rsidR="000F4EEA" w:rsidRPr="0004126B" w:rsidRDefault="000F4EEA" w:rsidP="0076527B">
            <w:pPr>
              <w:spacing w:line="360" w:lineRule="auto"/>
              <w:ind w:right="71"/>
              <w:rPr>
                <w:rFonts w:cs="Arial"/>
                <w:szCs w:val="18"/>
                <w:lang w:val="es-ES_tradnl"/>
              </w:rPr>
            </w:pPr>
            <w:r w:rsidRPr="0004126B">
              <w:rPr>
                <w:rFonts w:cs="Arial"/>
                <w:szCs w:val="18"/>
                <w:lang w:val="es-ES_tradnl"/>
              </w:rPr>
              <w:t>Para la formación del hueco del ascensor se ha previsto un muro de hormigón armado de 25 cm de espesor con armado uniforme en las dos plantas.</w:t>
            </w:r>
          </w:p>
          <w:p w14:paraId="6F3778D6" w14:textId="77777777" w:rsidR="000F4EEA" w:rsidRPr="0004126B" w:rsidRDefault="000F4EEA" w:rsidP="0076527B">
            <w:pPr>
              <w:spacing w:line="360" w:lineRule="auto"/>
              <w:ind w:right="71"/>
              <w:rPr>
                <w:rFonts w:cs="Arial"/>
                <w:sz w:val="6"/>
                <w:szCs w:val="6"/>
                <w:lang w:val="es-ES_tradnl"/>
              </w:rPr>
            </w:pPr>
          </w:p>
          <w:p w14:paraId="3E23A753" w14:textId="77777777" w:rsidR="000F4EEA" w:rsidRPr="0004126B" w:rsidRDefault="000F4EEA" w:rsidP="0076527B">
            <w:pPr>
              <w:spacing w:line="360" w:lineRule="auto"/>
              <w:ind w:right="72"/>
              <w:rPr>
                <w:rFonts w:cs="Arial"/>
                <w:szCs w:val="18"/>
                <w:lang w:val="es-ES_tradnl"/>
              </w:rPr>
            </w:pPr>
            <w:r w:rsidRPr="0004126B">
              <w:rPr>
                <w:rFonts w:cs="Arial"/>
                <w:szCs w:val="18"/>
                <w:lang w:val="es-ES_tradnl"/>
              </w:rPr>
              <w:t>La formación de la escalera no se ha incluido en el cálculo tridimensional realizado como tal, pero se ha previsto su carga sobre la estructura calculada suponiendo zancas metálicas IPE apoyadas a nivel de forjados y en una viga quebrada a nivel de meseta intermedia. El cálculo de la misma se ha hecho de forma manual obteniendo como resultado una losa de hormigón armado de 18 cm de espesor apoyada sobre las zancas metálicas comentadas anteriormente.</w:t>
            </w:r>
          </w:p>
          <w:p w14:paraId="78D6DF1C" w14:textId="77777777" w:rsidR="000F4EEA" w:rsidRPr="0004126B" w:rsidRDefault="000F4EEA" w:rsidP="0076527B">
            <w:pPr>
              <w:spacing w:line="360" w:lineRule="auto"/>
              <w:ind w:right="72"/>
              <w:rPr>
                <w:rFonts w:cs="Arial"/>
                <w:sz w:val="8"/>
                <w:szCs w:val="8"/>
                <w:lang w:val="es-ES_tradnl"/>
              </w:rPr>
            </w:pPr>
          </w:p>
          <w:p w14:paraId="60ABA661" w14:textId="0117439C" w:rsidR="000F4EEA" w:rsidRPr="0004126B" w:rsidRDefault="000F4EEA" w:rsidP="00E06351">
            <w:pPr>
              <w:spacing w:after="100" w:afterAutospacing="1" w:line="360" w:lineRule="auto"/>
              <w:ind w:right="74"/>
              <w:rPr>
                <w:rFonts w:cs="Arial"/>
                <w:sz w:val="6"/>
                <w:szCs w:val="6"/>
                <w:lang w:val="es-ES_tradnl"/>
              </w:rPr>
            </w:pPr>
            <w:r w:rsidRPr="0004126B">
              <w:rPr>
                <w:rFonts w:cs="Arial"/>
                <w:szCs w:val="18"/>
                <w:lang w:val="es-ES_tradnl"/>
              </w:rPr>
              <w:t xml:space="preserve">Teniendo en cuenta la longitud total de la ampliación del colegio, se ha tenido que prever la formación de junta de dilatación que divide a la ampliación del Colegio en dos partes de longitudes totales inferiores a 30 m. La junta se ha diseñado previendo la formación de doble pilar con </w:t>
            </w:r>
            <w:r w:rsidR="00E06351">
              <w:rPr>
                <w:rFonts w:cs="Arial"/>
                <w:szCs w:val="18"/>
                <w:lang w:val="es-ES_tradnl"/>
              </w:rPr>
              <w:t>cimentación única mediante zapatas combinadas.</w:t>
            </w:r>
          </w:p>
        </w:tc>
      </w:tr>
    </w:tbl>
    <w:p w14:paraId="0CDF9BE2" w14:textId="77777777" w:rsidR="000F4EEA" w:rsidRPr="0004126B" w:rsidRDefault="000F4EEA" w:rsidP="000F4EEA">
      <w:pPr>
        <w:pStyle w:val="Ttulo4CTE"/>
        <w:rPr>
          <w:rFonts w:cs="Arial"/>
          <w:lang w:val="es-ES_tradnl"/>
        </w:rPr>
      </w:pPr>
      <w:r w:rsidRPr="0004126B">
        <w:rPr>
          <w:rFonts w:cs="Arial"/>
          <w:lang w:val="es-ES_tradnl"/>
        </w:rPr>
        <w:lastRenderedPageBreak/>
        <w:t>2. Programa de cálculo:</w:t>
      </w:r>
    </w:p>
    <w:p w14:paraId="796BD6AF" w14:textId="77777777" w:rsidR="000F4EEA" w:rsidRPr="0004126B" w:rsidRDefault="000F4EEA" w:rsidP="000F4EEA">
      <w:pPr>
        <w:rPr>
          <w:rFonts w:cs="Arial"/>
          <w:sz w:val="12"/>
          <w:szCs w:val="12"/>
          <w:lang w:val="es-ES_tradn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662"/>
      </w:tblGrid>
      <w:tr w:rsidR="000F4EEA" w:rsidRPr="0004126B" w14:paraId="7A6A2D48" w14:textId="77777777" w:rsidTr="0076527B">
        <w:tc>
          <w:tcPr>
            <w:tcW w:w="2693" w:type="dxa"/>
            <w:tcBorders>
              <w:top w:val="nil"/>
              <w:left w:val="nil"/>
              <w:bottom w:val="nil"/>
              <w:right w:val="nil"/>
            </w:tcBorders>
          </w:tcPr>
          <w:p w14:paraId="3917FEE3" w14:textId="77777777" w:rsidR="000F4EEA" w:rsidRPr="0004126B" w:rsidRDefault="000F4EEA" w:rsidP="0076527B">
            <w:pPr>
              <w:pStyle w:val="Sangra3detindependiente"/>
              <w:ind w:left="0"/>
              <w:rPr>
                <w:rFonts w:ascii="Arial" w:hAnsi="Arial" w:cs="Arial"/>
                <w:sz w:val="18"/>
                <w:szCs w:val="18"/>
              </w:rPr>
            </w:pPr>
            <w:r w:rsidRPr="0004126B">
              <w:rPr>
                <w:rFonts w:ascii="Arial" w:hAnsi="Arial" w:cs="Arial"/>
                <w:sz w:val="18"/>
                <w:szCs w:val="18"/>
              </w:rPr>
              <w:t>Nombre comercial:</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9A16D1" w14:textId="77777777" w:rsidR="000F4EEA" w:rsidRPr="0004126B" w:rsidRDefault="000F4EEA" w:rsidP="0076527B">
            <w:pPr>
              <w:pStyle w:val="Sangra3detindependiente"/>
              <w:ind w:left="0"/>
              <w:rPr>
                <w:rFonts w:ascii="Arial" w:hAnsi="Arial" w:cs="Arial"/>
                <w:sz w:val="18"/>
                <w:szCs w:val="18"/>
              </w:rPr>
            </w:pPr>
            <w:r w:rsidRPr="0004126B">
              <w:rPr>
                <w:rFonts w:ascii="Arial" w:hAnsi="Arial" w:cs="Arial"/>
                <w:sz w:val="18"/>
                <w:szCs w:val="18"/>
              </w:rPr>
              <w:t>TRICALC v 11.0</w:t>
            </w:r>
          </w:p>
        </w:tc>
      </w:tr>
      <w:tr w:rsidR="000F4EEA" w:rsidRPr="0004126B" w14:paraId="6272C5D4" w14:textId="77777777" w:rsidTr="0076527B">
        <w:tc>
          <w:tcPr>
            <w:tcW w:w="2693" w:type="dxa"/>
            <w:tcBorders>
              <w:top w:val="nil"/>
              <w:left w:val="nil"/>
              <w:bottom w:val="nil"/>
              <w:right w:val="nil"/>
            </w:tcBorders>
          </w:tcPr>
          <w:p w14:paraId="56582FCC" w14:textId="77777777" w:rsidR="000F4EEA" w:rsidRPr="0004126B" w:rsidRDefault="000F4EEA" w:rsidP="0076527B">
            <w:pPr>
              <w:pStyle w:val="Sangra3detindependiente"/>
              <w:ind w:left="0"/>
              <w:rPr>
                <w:rFonts w:ascii="Arial" w:hAnsi="Arial" w:cs="Arial"/>
                <w:sz w:val="18"/>
                <w:szCs w:val="18"/>
              </w:rPr>
            </w:pPr>
          </w:p>
        </w:tc>
        <w:tc>
          <w:tcPr>
            <w:tcW w:w="6662" w:type="dxa"/>
            <w:tcBorders>
              <w:top w:val="nil"/>
              <w:left w:val="nil"/>
              <w:bottom w:val="nil"/>
              <w:right w:val="nil"/>
            </w:tcBorders>
          </w:tcPr>
          <w:p w14:paraId="102E7CB4" w14:textId="77777777" w:rsidR="000F4EEA" w:rsidRPr="0004126B" w:rsidRDefault="000F4EEA" w:rsidP="0076527B">
            <w:pPr>
              <w:pStyle w:val="Sangra3detindependiente"/>
              <w:ind w:left="0"/>
              <w:rPr>
                <w:rFonts w:ascii="Arial" w:hAnsi="Arial" w:cs="Arial"/>
                <w:sz w:val="10"/>
                <w:szCs w:val="10"/>
              </w:rPr>
            </w:pPr>
          </w:p>
        </w:tc>
      </w:tr>
      <w:tr w:rsidR="000F4EEA" w:rsidRPr="0004126B" w14:paraId="64647B03" w14:textId="77777777" w:rsidTr="0076527B">
        <w:tc>
          <w:tcPr>
            <w:tcW w:w="2693" w:type="dxa"/>
            <w:tcBorders>
              <w:top w:val="nil"/>
              <w:left w:val="nil"/>
              <w:bottom w:val="nil"/>
              <w:right w:val="nil"/>
            </w:tcBorders>
          </w:tcPr>
          <w:p w14:paraId="681C37F2" w14:textId="77777777" w:rsidR="000F4EEA" w:rsidRPr="0004126B" w:rsidRDefault="000F4EEA" w:rsidP="0076527B">
            <w:pPr>
              <w:pStyle w:val="Sangra3detindependiente"/>
              <w:ind w:left="0"/>
              <w:rPr>
                <w:rFonts w:ascii="Arial" w:hAnsi="Arial" w:cs="Arial"/>
                <w:sz w:val="18"/>
                <w:szCs w:val="18"/>
              </w:rPr>
            </w:pPr>
            <w:r w:rsidRPr="0004126B">
              <w:rPr>
                <w:rFonts w:ascii="Arial" w:hAnsi="Arial" w:cs="Arial"/>
                <w:sz w:val="18"/>
                <w:szCs w:val="18"/>
              </w:rPr>
              <w:t>Empresa</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9B2844" w14:textId="77777777" w:rsidR="000F4EEA" w:rsidRPr="0004126B" w:rsidRDefault="000F4EEA" w:rsidP="0076527B">
            <w:pPr>
              <w:pStyle w:val="Sangra3detindependiente"/>
              <w:ind w:left="0"/>
              <w:rPr>
                <w:rFonts w:ascii="Arial" w:hAnsi="Arial" w:cs="Arial"/>
                <w:sz w:val="18"/>
                <w:szCs w:val="18"/>
              </w:rPr>
            </w:pPr>
            <w:proofErr w:type="spellStart"/>
            <w:r w:rsidRPr="0004126B">
              <w:rPr>
                <w:rFonts w:ascii="Arial" w:hAnsi="Arial" w:cs="Arial"/>
                <w:sz w:val="18"/>
                <w:szCs w:val="18"/>
              </w:rPr>
              <w:t>Arktec</w:t>
            </w:r>
            <w:proofErr w:type="spellEnd"/>
            <w:r w:rsidRPr="0004126B">
              <w:rPr>
                <w:rFonts w:ascii="Arial" w:hAnsi="Arial" w:cs="Arial"/>
                <w:sz w:val="18"/>
                <w:szCs w:val="18"/>
              </w:rPr>
              <w:t>.</w:t>
            </w:r>
          </w:p>
        </w:tc>
      </w:tr>
      <w:tr w:rsidR="000F4EEA" w:rsidRPr="0004126B" w14:paraId="1F9750B9" w14:textId="77777777" w:rsidTr="0076527B">
        <w:tc>
          <w:tcPr>
            <w:tcW w:w="2693" w:type="dxa"/>
            <w:tcBorders>
              <w:top w:val="nil"/>
              <w:left w:val="nil"/>
              <w:bottom w:val="nil"/>
              <w:right w:val="nil"/>
            </w:tcBorders>
          </w:tcPr>
          <w:p w14:paraId="7DD018C6" w14:textId="77777777" w:rsidR="000F4EEA" w:rsidRPr="0004126B" w:rsidRDefault="000F4EEA" w:rsidP="0076527B">
            <w:pPr>
              <w:pStyle w:val="Sangra3detindependiente"/>
              <w:ind w:left="0"/>
              <w:jc w:val="left"/>
              <w:rPr>
                <w:rFonts w:ascii="Arial" w:hAnsi="Arial" w:cs="Arial"/>
                <w:sz w:val="18"/>
                <w:szCs w:val="18"/>
              </w:rPr>
            </w:pPr>
          </w:p>
        </w:tc>
        <w:tc>
          <w:tcPr>
            <w:tcW w:w="6662" w:type="dxa"/>
            <w:tcBorders>
              <w:top w:val="nil"/>
              <w:left w:val="nil"/>
              <w:bottom w:val="nil"/>
              <w:right w:val="nil"/>
            </w:tcBorders>
          </w:tcPr>
          <w:p w14:paraId="33535958" w14:textId="77777777" w:rsidR="000F4EEA" w:rsidRPr="0004126B" w:rsidRDefault="000F4EEA" w:rsidP="0076527B">
            <w:pPr>
              <w:pStyle w:val="Sangra3detindependiente"/>
              <w:ind w:left="0"/>
              <w:rPr>
                <w:rFonts w:ascii="Arial" w:hAnsi="Arial" w:cs="Arial"/>
                <w:sz w:val="10"/>
                <w:szCs w:val="10"/>
              </w:rPr>
            </w:pPr>
          </w:p>
        </w:tc>
      </w:tr>
      <w:tr w:rsidR="000F4EEA" w:rsidRPr="0004126B" w14:paraId="09AF3CB3" w14:textId="77777777" w:rsidTr="0076527B">
        <w:tc>
          <w:tcPr>
            <w:tcW w:w="2693" w:type="dxa"/>
            <w:tcBorders>
              <w:top w:val="nil"/>
              <w:left w:val="nil"/>
              <w:bottom w:val="nil"/>
              <w:right w:val="nil"/>
            </w:tcBorders>
          </w:tcPr>
          <w:p w14:paraId="0B009530" w14:textId="77777777" w:rsidR="000F4EEA" w:rsidRPr="0004126B" w:rsidRDefault="000F4EEA" w:rsidP="0076527B">
            <w:pPr>
              <w:pStyle w:val="Sangra3detindependiente"/>
              <w:ind w:left="0"/>
              <w:jc w:val="left"/>
              <w:rPr>
                <w:rFonts w:ascii="Arial" w:hAnsi="Arial" w:cs="Arial"/>
                <w:sz w:val="18"/>
                <w:szCs w:val="18"/>
              </w:rPr>
            </w:pPr>
            <w:r w:rsidRPr="0004126B">
              <w:rPr>
                <w:rFonts w:ascii="Arial" w:hAnsi="Arial" w:cs="Arial"/>
                <w:sz w:val="18"/>
                <w:szCs w:val="18"/>
              </w:rPr>
              <w:t xml:space="preserve">Normativa tenida en </w:t>
            </w:r>
          </w:p>
          <w:p w14:paraId="30680CF5" w14:textId="77777777" w:rsidR="000F4EEA" w:rsidRPr="0004126B" w:rsidRDefault="000F4EEA" w:rsidP="0076527B">
            <w:pPr>
              <w:pStyle w:val="Sangra3detindependiente"/>
              <w:ind w:left="0"/>
              <w:jc w:val="left"/>
              <w:rPr>
                <w:rFonts w:ascii="Arial" w:hAnsi="Arial" w:cs="Arial"/>
                <w:sz w:val="18"/>
                <w:szCs w:val="18"/>
              </w:rPr>
            </w:pPr>
            <w:r w:rsidRPr="0004126B">
              <w:rPr>
                <w:rFonts w:ascii="Arial" w:hAnsi="Arial" w:cs="Arial"/>
                <w:sz w:val="18"/>
                <w:szCs w:val="18"/>
              </w:rPr>
              <w:t>cuenta:</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5E786"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Acciones: CTE DB SE y CTE DB SE-AE</w:t>
            </w:r>
          </w:p>
          <w:p w14:paraId="1D4FD553"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Sismo: NCSE-94 y NCSE-02</w:t>
            </w:r>
          </w:p>
          <w:p w14:paraId="1AB79C3C"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Hormigón Armado y en Masa: EHE-08</w:t>
            </w:r>
          </w:p>
          <w:p w14:paraId="10F15D6D"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Forjados Unidireccionales prefabricados: EHE-08</w:t>
            </w:r>
          </w:p>
          <w:p w14:paraId="1699D7D9"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Acero estructural: CTE DB SE-A</w:t>
            </w:r>
          </w:p>
          <w:p w14:paraId="26FA4A9E"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Cimentaciones: CTE DB SE-C</w:t>
            </w:r>
          </w:p>
          <w:p w14:paraId="6B0D5E5F"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Fábricas: CTE DB SE-F</w:t>
            </w:r>
          </w:p>
          <w:p w14:paraId="7AEA4D95" w14:textId="77777777" w:rsidR="000F4EEA" w:rsidRPr="0004126B" w:rsidRDefault="000F4EEA" w:rsidP="005A152D">
            <w:pPr>
              <w:pStyle w:val="Puntoconvieta"/>
              <w:tabs>
                <w:tab w:val="clear" w:pos="720"/>
                <w:tab w:val="num" w:pos="639"/>
              </w:tabs>
              <w:spacing w:after="40"/>
              <w:ind w:left="357"/>
              <w:rPr>
                <w:rFonts w:ascii="Arial" w:hAnsi="Arial" w:cs="Arial"/>
              </w:rPr>
            </w:pPr>
            <w:r w:rsidRPr="0004126B">
              <w:rPr>
                <w:rFonts w:ascii="Arial" w:hAnsi="Arial" w:cs="Arial"/>
              </w:rPr>
              <w:t>Madera: CTE DB SE-M</w:t>
            </w:r>
          </w:p>
        </w:tc>
      </w:tr>
      <w:tr w:rsidR="000F4EEA" w:rsidRPr="0004126B" w14:paraId="21813061" w14:textId="77777777" w:rsidTr="0076527B">
        <w:tc>
          <w:tcPr>
            <w:tcW w:w="2693" w:type="dxa"/>
            <w:tcBorders>
              <w:top w:val="nil"/>
              <w:left w:val="nil"/>
              <w:bottom w:val="nil"/>
              <w:right w:val="nil"/>
            </w:tcBorders>
          </w:tcPr>
          <w:p w14:paraId="22B86457" w14:textId="77777777" w:rsidR="000F4EEA" w:rsidRPr="0004126B" w:rsidRDefault="000F4EEA" w:rsidP="0076527B">
            <w:pPr>
              <w:pStyle w:val="Sangra3detindependiente"/>
              <w:ind w:left="0"/>
              <w:jc w:val="left"/>
              <w:rPr>
                <w:rFonts w:ascii="Arial" w:hAnsi="Arial" w:cs="Arial"/>
                <w:b/>
                <w:sz w:val="18"/>
                <w:szCs w:val="18"/>
              </w:rPr>
            </w:pPr>
          </w:p>
          <w:p w14:paraId="16EE11C2" w14:textId="77777777" w:rsidR="000F4EEA" w:rsidRPr="0004126B" w:rsidRDefault="000F4EEA" w:rsidP="0076527B">
            <w:pPr>
              <w:pStyle w:val="Sangra3detindependiente"/>
              <w:ind w:left="71"/>
              <w:jc w:val="left"/>
              <w:rPr>
                <w:rFonts w:ascii="Arial" w:hAnsi="Arial" w:cs="Arial"/>
                <w:sz w:val="18"/>
                <w:szCs w:val="18"/>
              </w:rPr>
            </w:pPr>
            <w:r w:rsidRPr="0004126B">
              <w:rPr>
                <w:rFonts w:ascii="Arial" w:hAnsi="Arial" w:cs="Arial"/>
                <w:b/>
                <w:sz w:val="18"/>
                <w:szCs w:val="18"/>
              </w:rPr>
              <w:t>3. Memoria de cálculo</w:t>
            </w:r>
          </w:p>
        </w:tc>
        <w:tc>
          <w:tcPr>
            <w:tcW w:w="6662" w:type="dxa"/>
            <w:tcBorders>
              <w:top w:val="single" w:sz="4" w:space="0" w:color="auto"/>
              <w:left w:val="nil"/>
              <w:bottom w:val="nil"/>
              <w:right w:val="nil"/>
            </w:tcBorders>
            <w:shd w:val="clear" w:color="auto" w:fill="auto"/>
          </w:tcPr>
          <w:p w14:paraId="462C0323" w14:textId="77777777" w:rsidR="000F4EEA" w:rsidRPr="0004126B" w:rsidRDefault="000F4EEA" w:rsidP="0076527B">
            <w:pPr>
              <w:pStyle w:val="Sangra3detindependiente"/>
              <w:ind w:left="0"/>
              <w:rPr>
                <w:rFonts w:ascii="Arial" w:hAnsi="Arial" w:cs="Arial"/>
                <w:color w:val="7F7F7F"/>
                <w:sz w:val="18"/>
                <w:szCs w:val="18"/>
              </w:rPr>
            </w:pPr>
          </w:p>
        </w:tc>
      </w:tr>
      <w:tr w:rsidR="000F4EEA" w:rsidRPr="0004126B" w14:paraId="6D728F99" w14:textId="77777777" w:rsidTr="0076527B">
        <w:trPr>
          <w:trHeight w:val="1266"/>
        </w:trPr>
        <w:tc>
          <w:tcPr>
            <w:tcW w:w="2693" w:type="dxa"/>
            <w:tcBorders>
              <w:top w:val="nil"/>
              <w:left w:val="nil"/>
              <w:bottom w:val="nil"/>
              <w:right w:val="nil"/>
            </w:tcBorders>
          </w:tcPr>
          <w:p w14:paraId="7429CAD5" w14:textId="77777777" w:rsidR="000F4EEA" w:rsidRPr="0004126B" w:rsidRDefault="000F4EEA" w:rsidP="0076527B">
            <w:pPr>
              <w:pStyle w:val="Sangra3detindependiente"/>
              <w:ind w:left="0"/>
              <w:jc w:val="left"/>
              <w:rPr>
                <w:rFonts w:ascii="Arial" w:hAnsi="Arial" w:cs="Arial"/>
                <w:sz w:val="18"/>
                <w:szCs w:val="18"/>
              </w:rPr>
            </w:pPr>
          </w:p>
          <w:p w14:paraId="0257462B" w14:textId="77777777" w:rsidR="000F4EEA" w:rsidRPr="0004126B" w:rsidRDefault="000F4EEA" w:rsidP="0076527B">
            <w:pPr>
              <w:pStyle w:val="Sangra3detindependiente"/>
              <w:ind w:left="0"/>
              <w:jc w:val="left"/>
              <w:rPr>
                <w:rFonts w:ascii="Arial" w:hAnsi="Arial" w:cs="Arial"/>
                <w:sz w:val="18"/>
                <w:szCs w:val="18"/>
              </w:rPr>
            </w:pPr>
            <w:r w:rsidRPr="0004126B">
              <w:rPr>
                <w:rFonts w:ascii="Arial" w:hAnsi="Arial" w:cs="Arial"/>
                <w:sz w:val="18"/>
                <w:szCs w:val="18"/>
              </w:rPr>
              <w:t>Método de cálculo (1)</w:t>
            </w:r>
          </w:p>
          <w:p w14:paraId="692B8B9A" w14:textId="77777777" w:rsidR="000F4EEA" w:rsidRPr="0004126B" w:rsidRDefault="000F4EEA" w:rsidP="0076527B">
            <w:pPr>
              <w:pStyle w:val="Sangra3detindependiente"/>
              <w:ind w:left="0"/>
              <w:jc w:val="left"/>
              <w:rPr>
                <w:rFonts w:ascii="Arial" w:hAnsi="Arial" w:cs="Arial"/>
                <w:sz w:val="18"/>
                <w:szCs w:val="18"/>
              </w:rPr>
            </w:pPr>
          </w:p>
          <w:p w14:paraId="469784B0" w14:textId="77777777" w:rsidR="000F4EEA" w:rsidRPr="0004126B" w:rsidRDefault="000F4EEA" w:rsidP="0076527B">
            <w:pPr>
              <w:pStyle w:val="Sangra3detindependiente"/>
              <w:ind w:left="0"/>
              <w:jc w:val="left"/>
              <w:rPr>
                <w:rFonts w:ascii="Arial" w:hAnsi="Arial" w:cs="Arial"/>
                <w:sz w:val="18"/>
                <w:szCs w:val="18"/>
              </w:rPr>
            </w:pPr>
          </w:p>
          <w:p w14:paraId="3DCA3A71" w14:textId="77777777" w:rsidR="000F4EEA" w:rsidRPr="0004126B" w:rsidRDefault="000F4EEA" w:rsidP="0076527B">
            <w:pPr>
              <w:pStyle w:val="Sangra3detindependiente"/>
              <w:ind w:left="0"/>
              <w:jc w:val="left"/>
              <w:rPr>
                <w:rFonts w:ascii="Arial" w:hAnsi="Arial" w:cs="Arial"/>
                <w:sz w:val="18"/>
                <w:szCs w:val="18"/>
              </w:rPr>
            </w:pPr>
          </w:p>
          <w:p w14:paraId="1230C71D" w14:textId="77777777" w:rsidR="000F4EEA" w:rsidRPr="0004126B" w:rsidRDefault="000F4EEA" w:rsidP="0076527B">
            <w:pPr>
              <w:pStyle w:val="Sangra3detindependiente"/>
              <w:ind w:left="0"/>
              <w:jc w:val="left"/>
              <w:rPr>
                <w:rFonts w:ascii="Arial" w:hAnsi="Arial" w:cs="Arial"/>
                <w:sz w:val="18"/>
                <w:szCs w:val="18"/>
              </w:rPr>
            </w:pPr>
          </w:p>
          <w:p w14:paraId="745350A4" w14:textId="77777777" w:rsidR="000F4EEA" w:rsidRPr="0004126B" w:rsidRDefault="000F4EEA" w:rsidP="0076527B">
            <w:pPr>
              <w:pStyle w:val="Sangra3detindependiente"/>
              <w:ind w:left="0"/>
              <w:jc w:val="left"/>
              <w:rPr>
                <w:rFonts w:ascii="Arial" w:hAnsi="Arial" w:cs="Arial"/>
                <w:sz w:val="18"/>
                <w:szCs w:val="18"/>
              </w:rPr>
            </w:pPr>
          </w:p>
          <w:p w14:paraId="3B498AC1" w14:textId="77777777" w:rsidR="000F4EEA" w:rsidRPr="0004126B" w:rsidRDefault="000F4EEA" w:rsidP="0076527B">
            <w:pPr>
              <w:pStyle w:val="Sangra3detindependiente"/>
              <w:ind w:left="0"/>
              <w:jc w:val="left"/>
              <w:rPr>
                <w:rFonts w:ascii="Arial" w:hAnsi="Arial" w:cs="Arial"/>
                <w:sz w:val="18"/>
                <w:szCs w:val="18"/>
              </w:rPr>
            </w:pPr>
          </w:p>
          <w:p w14:paraId="0F5CEC9A" w14:textId="77777777" w:rsidR="000F4EEA" w:rsidRPr="0004126B" w:rsidRDefault="000F4EEA" w:rsidP="0076527B">
            <w:pPr>
              <w:pStyle w:val="Sangra3detindependiente"/>
              <w:ind w:left="0"/>
              <w:jc w:val="left"/>
              <w:rPr>
                <w:rFonts w:ascii="Arial" w:hAnsi="Arial" w:cs="Arial"/>
                <w:sz w:val="18"/>
                <w:szCs w:val="18"/>
              </w:rPr>
            </w:pPr>
          </w:p>
          <w:p w14:paraId="7AED854A" w14:textId="77777777" w:rsidR="000F4EEA" w:rsidRPr="0004126B" w:rsidRDefault="000F4EEA" w:rsidP="0076527B">
            <w:pPr>
              <w:pStyle w:val="Sangra3detindependiente"/>
              <w:ind w:left="0"/>
              <w:jc w:val="left"/>
              <w:rPr>
                <w:rFonts w:ascii="Arial" w:hAnsi="Arial" w:cs="Arial"/>
                <w:sz w:val="18"/>
                <w:szCs w:val="18"/>
              </w:rPr>
            </w:pPr>
          </w:p>
          <w:p w14:paraId="051F74AD" w14:textId="77777777" w:rsidR="000F4EEA" w:rsidRPr="0004126B" w:rsidRDefault="000F4EEA" w:rsidP="0076527B">
            <w:pPr>
              <w:pStyle w:val="Sangra3detindependiente"/>
              <w:ind w:left="0"/>
              <w:jc w:val="left"/>
              <w:rPr>
                <w:rFonts w:ascii="Arial" w:hAnsi="Arial" w:cs="Arial"/>
                <w:sz w:val="18"/>
                <w:szCs w:val="18"/>
              </w:rPr>
            </w:pPr>
          </w:p>
          <w:p w14:paraId="22CBD004" w14:textId="77777777" w:rsidR="000F4EEA" w:rsidRPr="0004126B" w:rsidRDefault="000F4EEA" w:rsidP="0076527B">
            <w:pPr>
              <w:pStyle w:val="Sangra3detindependiente"/>
              <w:ind w:left="0"/>
              <w:jc w:val="left"/>
              <w:rPr>
                <w:rFonts w:ascii="Arial" w:hAnsi="Arial" w:cs="Arial"/>
                <w:sz w:val="18"/>
                <w:szCs w:val="18"/>
              </w:rPr>
            </w:pPr>
          </w:p>
          <w:p w14:paraId="7FF7E1A5" w14:textId="77777777" w:rsidR="000F4EEA" w:rsidRPr="0004126B" w:rsidRDefault="000F4EEA" w:rsidP="0076527B">
            <w:pPr>
              <w:pStyle w:val="Sangra3detindependiente"/>
              <w:ind w:left="0"/>
              <w:jc w:val="left"/>
              <w:rPr>
                <w:rFonts w:ascii="Arial" w:hAnsi="Arial" w:cs="Arial"/>
                <w:sz w:val="18"/>
                <w:szCs w:val="18"/>
              </w:rPr>
            </w:pPr>
          </w:p>
          <w:p w14:paraId="63987FFC" w14:textId="77777777" w:rsidR="000F4EEA" w:rsidRPr="0004126B" w:rsidRDefault="000F4EEA" w:rsidP="0076527B">
            <w:pPr>
              <w:pStyle w:val="Sangra3detindependiente"/>
              <w:ind w:left="0"/>
              <w:jc w:val="left"/>
              <w:rPr>
                <w:rFonts w:ascii="Arial" w:hAnsi="Arial" w:cs="Arial"/>
                <w:sz w:val="18"/>
                <w:szCs w:val="18"/>
              </w:rPr>
            </w:pPr>
          </w:p>
          <w:p w14:paraId="6C72C8ED" w14:textId="77777777" w:rsidR="000F4EEA" w:rsidRPr="0004126B" w:rsidRDefault="000F4EEA" w:rsidP="0076527B">
            <w:pPr>
              <w:pStyle w:val="Sangra3detindependiente"/>
              <w:ind w:left="0"/>
              <w:jc w:val="left"/>
              <w:rPr>
                <w:rFonts w:ascii="Arial" w:hAnsi="Arial" w:cs="Arial"/>
                <w:sz w:val="18"/>
                <w:szCs w:val="18"/>
              </w:rPr>
            </w:pPr>
          </w:p>
          <w:p w14:paraId="0A9318E6" w14:textId="77777777" w:rsidR="000F4EEA" w:rsidRPr="0004126B" w:rsidRDefault="000F4EEA" w:rsidP="0076527B">
            <w:pPr>
              <w:pStyle w:val="Sangra3detindependiente"/>
              <w:ind w:left="0"/>
              <w:jc w:val="left"/>
              <w:rPr>
                <w:rFonts w:ascii="Arial" w:hAnsi="Arial" w:cs="Arial"/>
                <w:sz w:val="18"/>
                <w:szCs w:val="18"/>
              </w:rPr>
            </w:pPr>
          </w:p>
          <w:p w14:paraId="482ED924" w14:textId="77777777" w:rsidR="000F4EEA" w:rsidRPr="0004126B" w:rsidRDefault="000F4EEA" w:rsidP="0076527B">
            <w:pPr>
              <w:pStyle w:val="Sangra3detindependiente"/>
              <w:ind w:left="0"/>
              <w:jc w:val="left"/>
              <w:rPr>
                <w:rFonts w:ascii="Arial" w:hAnsi="Arial" w:cs="Arial"/>
                <w:sz w:val="18"/>
                <w:szCs w:val="18"/>
              </w:rPr>
            </w:pPr>
          </w:p>
          <w:p w14:paraId="484D0CA6" w14:textId="77777777" w:rsidR="000F4EEA" w:rsidRPr="0004126B" w:rsidRDefault="000F4EEA" w:rsidP="0076527B">
            <w:pPr>
              <w:pStyle w:val="Sangra3detindependiente"/>
              <w:ind w:left="0"/>
              <w:jc w:val="left"/>
              <w:rPr>
                <w:rFonts w:ascii="Arial" w:hAnsi="Arial" w:cs="Arial"/>
                <w:sz w:val="18"/>
                <w:szCs w:val="18"/>
              </w:rPr>
            </w:pPr>
          </w:p>
          <w:p w14:paraId="4EEB1C96" w14:textId="77777777" w:rsidR="000F4EEA" w:rsidRPr="0004126B" w:rsidRDefault="000F4EEA" w:rsidP="0076527B">
            <w:pPr>
              <w:pStyle w:val="Sangra3detindependiente"/>
              <w:ind w:left="0"/>
              <w:jc w:val="left"/>
              <w:rPr>
                <w:rFonts w:ascii="Arial" w:hAnsi="Arial" w:cs="Arial"/>
                <w:sz w:val="18"/>
                <w:szCs w:val="18"/>
              </w:rPr>
            </w:pPr>
          </w:p>
          <w:p w14:paraId="2CB48FFE" w14:textId="77777777" w:rsidR="000F4EEA" w:rsidRPr="0004126B" w:rsidRDefault="000F4EEA" w:rsidP="0076527B">
            <w:pPr>
              <w:pStyle w:val="Sangra3detindependiente"/>
              <w:ind w:left="0"/>
              <w:jc w:val="left"/>
              <w:rPr>
                <w:rFonts w:ascii="Arial" w:hAnsi="Arial" w:cs="Arial"/>
                <w:sz w:val="18"/>
                <w:szCs w:val="18"/>
              </w:rPr>
            </w:pPr>
          </w:p>
          <w:p w14:paraId="2604D386" w14:textId="77777777" w:rsidR="000F4EEA" w:rsidRPr="0004126B" w:rsidRDefault="000F4EEA" w:rsidP="0076527B">
            <w:pPr>
              <w:pStyle w:val="Sangra3detindependiente"/>
              <w:ind w:left="0"/>
              <w:jc w:val="left"/>
              <w:rPr>
                <w:rFonts w:ascii="Arial" w:hAnsi="Arial" w:cs="Arial"/>
                <w:sz w:val="18"/>
                <w:szCs w:val="18"/>
              </w:rPr>
            </w:pPr>
          </w:p>
          <w:p w14:paraId="223383C3" w14:textId="77777777" w:rsidR="000F4EEA" w:rsidRPr="0004126B" w:rsidRDefault="000F4EEA" w:rsidP="0076527B">
            <w:pPr>
              <w:pStyle w:val="Sangra3detindependiente"/>
              <w:ind w:left="0"/>
              <w:jc w:val="left"/>
              <w:rPr>
                <w:rFonts w:ascii="Arial" w:hAnsi="Arial" w:cs="Arial"/>
                <w:sz w:val="18"/>
                <w:szCs w:val="18"/>
              </w:rPr>
            </w:pPr>
          </w:p>
          <w:p w14:paraId="2D529FA4" w14:textId="77777777" w:rsidR="000F4EEA" w:rsidRPr="0004126B" w:rsidRDefault="000F4EEA" w:rsidP="0076527B">
            <w:pPr>
              <w:pStyle w:val="Sangra3detindependiente"/>
              <w:ind w:left="0"/>
              <w:jc w:val="left"/>
              <w:rPr>
                <w:rFonts w:ascii="Arial" w:hAnsi="Arial" w:cs="Arial"/>
                <w:sz w:val="18"/>
                <w:szCs w:val="18"/>
              </w:rPr>
            </w:pPr>
          </w:p>
          <w:p w14:paraId="55C31B36" w14:textId="77777777" w:rsidR="000F4EEA" w:rsidRPr="0004126B" w:rsidRDefault="000F4EEA" w:rsidP="0076527B">
            <w:pPr>
              <w:pStyle w:val="Sangra3detindependiente"/>
              <w:ind w:left="0"/>
              <w:jc w:val="left"/>
              <w:rPr>
                <w:rFonts w:ascii="Arial" w:hAnsi="Arial" w:cs="Arial"/>
                <w:sz w:val="18"/>
                <w:szCs w:val="18"/>
              </w:rPr>
            </w:pPr>
          </w:p>
          <w:p w14:paraId="38F7CF25" w14:textId="77777777" w:rsidR="000F4EEA" w:rsidRPr="0004126B" w:rsidRDefault="000F4EEA" w:rsidP="0076527B">
            <w:pPr>
              <w:pStyle w:val="Sangra3detindependiente"/>
              <w:ind w:left="0"/>
              <w:jc w:val="left"/>
              <w:rPr>
                <w:rFonts w:ascii="Arial" w:hAnsi="Arial" w:cs="Arial"/>
                <w:sz w:val="18"/>
                <w:szCs w:val="18"/>
              </w:rPr>
            </w:pPr>
          </w:p>
          <w:p w14:paraId="15D280D5" w14:textId="77777777" w:rsidR="000F4EEA" w:rsidRPr="0004126B" w:rsidRDefault="000F4EEA" w:rsidP="0076527B">
            <w:pPr>
              <w:pStyle w:val="Sangra3detindependiente"/>
              <w:ind w:left="0"/>
              <w:jc w:val="left"/>
              <w:rPr>
                <w:rFonts w:ascii="Arial" w:hAnsi="Arial" w:cs="Arial"/>
                <w:sz w:val="18"/>
                <w:szCs w:val="18"/>
              </w:rPr>
            </w:pPr>
          </w:p>
          <w:p w14:paraId="47A51C4F" w14:textId="77777777" w:rsidR="000F4EEA" w:rsidRPr="0004126B" w:rsidRDefault="000F4EEA" w:rsidP="0076527B">
            <w:pPr>
              <w:pStyle w:val="Sangra3detindependiente"/>
              <w:ind w:left="0"/>
              <w:jc w:val="left"/>
              <w:rPr>
                <w:rFonts w:ascii="Arial" w:hAnsi="Arial" w:cs="Arial"/>
                <w:sz w:val="18"/>
                <w:szCs w:val="18"/>
              </w:rPr>
            </w:pPr>
          </w:p>
          <w:p w14:paraId="243BCDA1" w14:textId="77777777" w:rsidR="000F4EEA" w:rsidRPr="0004126B" w:rsidRDefault="000F4EEA" w:rsidP="0076527B">
            <w:pPr>
              <w:pStyle w:val="Sangra3detindependiente"/>
              <w:ind w:left="0"/>
              <w:jc w:val="left"/>
              <w:rPr>
                <w:rFonts w:ascii="Arial" w:hAnsi="Arial" w:cs="Arial"/>
                <w:sz w:val="18"/>
                <w:szCs w:val="18"/>
              </w:rPr>
            </w:pPr>
          </w:p>
          <w:p w14:paraId="254C658B" w14:textId="77777777" w:rsidR="000F4EEA" w:rsidRPr="0004126B" w:rsidRDefault="000F4EEA" w:rsidP="0076527B">
            <w:pPr>
              <w:pStyle w:val="Sangra3detindependiente"/>
              <w:ind w:left="0"/>
              <w:jc w:val="left"/>
              <w:rPr>
                <w:rFonts w:ascii="Arial" w:hAnsi="Arial" w:cs="Arial"/>
                <w:sz w:val="18"/>
                <w:szCs w:val="18"/>
              </w:rPr>
            </w:pPr>
          </w:p>
          <w:p w14:paraId="7EE046FB" w14:textId="77777777" w:rsidR="000F4EEA" w:rsidRPr="0004126B" w:rsidRDefault="000F4EEA" w:rsidP="0076527B">
            <w:pPr>
              <w:pStyle w:val="Sangra3detindependiente"/>
              <w:ind w:left="0"/>
              <w:jc w:val="left"/>
              <w:rPr>
                <w:rFonts w:ascii="Arial" w:hAnsi="Arial" w:cs="Arial"/>
                <w:sz w:val="18"/>
                <w:szCs w:val="18"/>
              </w:rPr>
            </w:pPr>
          </w:p>
          <w:p w14:paraId="7D1001F1" w14:textId="77777777" w:rsidR="000F4EEA" w:rsidRPr="0004126B" w:rsidRDefault="000F4EEA" w:rsidP="0076527B">
            <w:pPr>
              <w:pStyle w:val="Sangra3detindependiente"/>
              <w:ind w:left="0"/>
              <w:jc w:val="left"/>
              <w:rPr>
                <w:rFonts w:ascii="Arial" w:hAnsi="Arial" w:cs="Arial"/>
                <w:sz w:val="18"/>
                <w:szCs w:val="18"/>
              </w:rPr>
            </w:pPr>
          </w:p>
          <w:p w14:paraId="6A277701" w14:textId="77777777" w:rsidR="000F4EEA" w:rsidRPr="0004126B" w:rsidRDefault="000F4EEA" w:rsidP="0076527B">
            <w:pPr>
              <w:pStyle w:val="Sangra3detindependiente"/>
              <w:ind w:left="0"/>
              <w:jc w:val="left"/>
              <w:rPr>
                <w:rFonts w:ascii="Arial" w:hAnsi="Arial" w:cs="Arial"/>
                <w:sz w:val="18"/>
                <w:szCs w:val="18"/>
              </w:rPr>
            </w:pPr>
          </w:p>
          <w:p w14:paraId="070D5655" w14:textId="77777777" w:rsidR="000F4EEA" w:rsidRPr="0004126B" w:rsidRDefault="000F4EEA" w:rsidP="0076527B">
            <w:pPr>
              <w:pStyle w:val="Sangra3detindependiente"/>
              <w:ind w:left="0"/>
              <w:jc w:val="left"/>
              <w:rPr>
                <w:rFonts w:ascii="Arial" w:hAnsi="Arial" w:cs="Arial"/>
                <w:sz w:val="18"/>
                <w:szCs w:val="18"/>
              </w:rPr>
            </w:pPr>
          </w:p>
          <w:p w14:paraId="25B59CC0" w14:textId="77777777" w:rsidR="000F4EEA" w:rsidRPr="0004126B" w:rsidRDefault="000F4EEA" w:rsidP="0076527B">
            <w:pPr>
              <w:pStyle w:val="Sangra3detindependiente"/>
              <w:ind w:left="0"/>
              <w:jc w:val="left"/>
              <w:rPr>
                <w:rFonts w:ascii="Arial" w:hAnsi="Arial" w:cs="Arial"/>
                <w:sz w:val="18"/>
                <w:szCs w:val="18"/>
              </w:rPr>
            </w:pPr>
          </w:p>
          <w:p w14:paraId="434B291F" w14:textId="77777777" w:rsidR="000F4EEA" w:rsidRPr="0004126B" w:rsidRDefault="000F4EEA" w:rsidP="0076527B">
            <w:pPr>
              <w:pStyle w:val="Sangra3detindependiente"/>
              <w:ind w:left="0"/>
              <w:jc w:val="left"/>
              <w:rPr>
                <w:rFonts w:ascii="Arial" w:hAnsi="Arial" w:cs="Arial"/>
                <w:sz w:val="18"/>
                <w:szCs w:val="18"/>
              </w:rPr>
            </w:pPr>
          </w:p>
          <w:p w14:paraId="35756D05" w14:textId="77777777" w:rsidR="000F4EEA" w:rsidRPr="0004126B" w:rsidRDefault="000F4EEA" w:rsidP="0076527B">
            <w:pPr>
              <w:pStyle w:val="Sangra3detindependiente"/>
              <w:ind w:left="0"/>
              <w:jc w:val="left"/>
              <w:rPr>
                <w:rFonts w:ascii="Arial" w:hAnsi="Arial" w:cs="Arial"/>
                <w:sz w:val="18"/>
                <w:szCs w:val="18"/>
              </w:rPr>
            </w:pPr>
          </w:p>
          <w:p w14:paraId="74E41BB9" w14:textId="77777777" w:rsidR="000F4EEA" w:rsidRPr="0004126B" w:rsidRDefault="000F4EEA" w:rsidP="0076527B">
            <w:pPr>
              <w:pStyle w:val="Sangra3detindependiente"/>
              <w:ind w:left="0"/>
              <w:jc w:val="left"/>
              <w:rPr>
                <w:rFonts w:ascii="Arial" w:hAnsi="Arial" w:cs="Arial"/>
                <w:sz w:val="18"/>
                <w:szCs w:val="18"/>
              </w:rPr>
            </w:pPr>
          </w:p>
          <w:p w14:paraId="6E089046" w14:textId="77777777" w:rsidR="000F4EEA" w:rsidRPr="0004126B" w:rsidRDefault="000F4EEA" w:rsidP="0076527B">
            <w:pPr>
              <w:pStyle w:val="Sangra3detindependiente"/>
              <w:ind w:left="0"/>
              <w:jc w:val="left"/>
              <w:rPr>
                <w:rFonts w:ascii="Arial" w:hAnsi="Arial" w:cs="Arial"/>
                <w:sz w:val="18"/>
                <w:szCs w:val="18"/>
              </w:rPr>
            </w:pPr>
          </w:p>
          <w:p w14:paraId="5993C83C" w14:textId="77777777" w:rsidR="000F4EEA" w:rsidRPr="0004126B" w:rsidRDefault="000F4EEA" w:rsidP="0076527B">
            <w:pPr>
              <w:pStyle w:val="Sangra3detindependiente"/>
              <w:ind w:left="0"/>
              <w:jc w:val="left"/>
              <w:rPr>
                <w:rFonts w:ascii="Arial" w:hAnsi="Arial" w:cs="Arial"/>
                <w:sz w:val="18"/>
                <w:szCs w:val="18"/>
              </w:rPr>
            </w:pPr>
          </w:p>
          <w:p w14:paraId="15759AEA" w14:textId="77777777" w:rsidR="000F4EEA" w:rsidRPr="0004126B" w:rsidRDefault="000F4EEA" w:rsidP="0076527B">
            <w:pPr>
              <w:pStyle w:val="Sangra3detindependiente"/>
              <w:ind w:left="0"/>
              <w:jc w:val="left"/>
              <w:rPr>
                <w:rFonts w:ascii="Arial" w:hAnsi="Arial" w:cs="Arial"/>
                <w:sz w:val="18"/>
                <w:szCs w:val="18"/>
              </w:rPr>
            </w:pPr>
          </w:p>
          <w:p w14:paraId="5BC4B2D0" w14:textId="77777777" w:rsidR="000F4EEA" w:rsidRPr="0004126B" w:rsidRDefault="000F4EEA" w:rsidP="0076527B">
            <w:pPr>
              <w:pStyle w:val="Sangra3detindependiente"/>
              <w:ind w:left="0"/>
              <w:jc w:val="left"/>
              <w:rPr>
                <w:rFonts w:ascii="Arial" w:hAnsi="Arial" w:cs="Arial"/>
                <w:sz w:val="18"/>
                <w:szCs w:val="18"/>
              </w:rPr>
            </w:pPr>
          </w:p>
          <w:p w14:paraId="240CAB0F" w14:textId="77777777" w:rsidR="000F4EEA" w:rsidRPr="0004126B" w:rsidRDefault="000F4EEA" w:rsidP="0076527B">
            <w:pPr>
              <w:pStyle w:val="Sangra3detindependiente"/>
              <w:ind w:left="0"/>
              <w:jc w:val="left"/>
              <w:rPr>
                <w:rFonts w:ascii="Arial" w:hAnsi="Arial" w:cs="Arial"/>
                <w:sz w:val="18"/>
                <w:szCs w:val="18"/>
              </w:rPr>
            </w:pPr>
          </w:p>
          <w:p w14:paraId="150B1B98" w14:textId="77777777" w:rsidR="000F4EEA" w:rsidRPr="0004126B" w:rsidRDefault="000F4EEA" w:rsidP="0076527B">
            <w:pPr>
              <w:pStyle w:val="Sangra3detindependiente"/>
              <w:ind w:left="0"/>
              <w:jc w:val="left"/>
              <w:rPr>
                <w:rFonts w:ascii="Arial" w:hAnsi="Arial" w:cs="Arial"/>
                <w:sz w:val="18"/>
                <w:szCs w:val="18"/>
              </w:rPr>
            </w:pPr>
          </w:p>
          <w:p w14:paraId="662E5216" w14:textId="77777777" w:rsidR="000F4EEA" w:rsidRPr="0004126B" w:rsidRDefault="000F4EEA" w:rsidP="0076527B">
            <w:pPr>
              <w:pStyle w:val="Sangra3detindependiente"/>
              <w:ind w:left="0"/>
              <w:jc w:val="left"/>
              <w:rPr>
                <w:rFonts w:ascii="Arial" w:hAnsi="Arial" w:cs="Arial"/>
                <w:sz w:val="18"/>
                <w:szCs w:val="18"/>
              </w:rPr>
            </w:pPr>
          </w:p>
          <w:p w14:paraId="1A0FF4DB" w14:textId="77777777" w:rsidR="000F4EEA" w:rsidRPr="0004126B" w:rsidRDefault="000F4EEA" w:rsidP="0076527B">
            <w:pPr>
              <w:pStyle w:val="Sangra3detindependiente"/>
              <w:ind w:left="0"/>
              <w:jc w:val="left"/>
              <w:rPr>
                <w:rFonts w:ascii="Arial" w:hAnsi="Arial" w:cs="Arial"/>
                <w:sz w:val="18"/>
                <w:szCs w:val="18"/>
              </w:rPr>
            </w:pPr>
          </w:p>
          <w:p w14:paraId="71312762" w14:textId="77777777" w:rsidR="000F4EEA" w:rsidRPr="0004126B" w:rsidRDefault="000F4EEA" w:rsidP="0076527B">
            <w:pPr>
              <w:pStyle w:val="Sangra3detindependiente"/>
              <w:ind w:left="0"/>
              <w:jc w:val="left"/>
              <w:rPr>
                <w:rFonts w:ascii="Arial" w:hAnsi="Arial" w:cs="Arial"/>
                <w:sz w:val="18"/>
                <w:szCs w:val="18"/>
              </w:rPr>
            </w:pPr>
          </w:p>
          <w:p w14:paraId="05C0D2CA" w14:textId="77777777" w:rsidR="000F4EEA" w:rsidRPr="0004126B" w:rsidRDefault="000F4EEA" w:rsidP="0076527B">
            <w:pPr>
              <w:pStyle w:val="Sangra3detindependiente"/>
              <w:ind w:left="0"/>
              <w:jc w:val="left"/>
              <w:rPr>
                <w:rFonts w:ascii="Arial" w:hAnsi="Arial" w:cs="Arial"/>
                <w:sz w:val="18"/>
                <w:szCs w:val="18"/>
              </w:rPr>
            </w:pPr>
          </w:p>
          <w:p w14:paraId="51635058" w14:textId="77777777" w:rsidR="000F4EEA" w:rsidRPr="0004126B" w:rsidRDefault="000F4EEA" w:rsidP="0076527B">
            <w:pPr>
              <w:pStyle w:val="Sangra3detindependiente"/>
              <w:ind w:left="0"/>
              <w:jc w:val="left"/>
              <w:rPr>
                <w:rFonts w:ascii="Arial" w:hAnsi="Arial" w:cs="Arial"/>
                <w:sz w:val="18"/>
                <w:szCs w:val="18"/>
              </w:rPr>
            </w:pPr>
          </w:p>
          <w:p w14:paraId="6A0E2C50" w14:textId="77777777" w:rsidR="000F4EEA" w:rsidRPr="0004126B" w:rsidRDefault="000F4EEA" w:rsidP="0076527B">
            <w:pPr>
              <w:pStyle w:val="Sangra3detindependiente"/>
              <w:ind w:left="0"/>
              <w:jc w:val="left"/>
              <w:rPr>
                <w:rFonts w:ascii="Arial" w:hAnsi="Arial" w:cs="Arial"/>
                <w:sz w:val="18"/>
                <w:szCs w:val="18"/>
              </w:rPr>
            </w:pPr>
          </w:p>
          <w:p w14:paraId="3CC6EBEE" w14:textId="77777777" w:rsidR="000F4EEA" w:rsidRPr="0004126B" w:rsidRDefault="000F4EEA" w:rsidP="0076527B">
            <w:pPr>
              <w:pStyle w:val="Sangra3detindependiente"/>
              <w:ind w:left="0"/>
              <w:jc w:val="left"/>
              <w:rPr>
                <w:rFonts w:ascii="Arial" w:hAnsi="Arial" w:cs="Arial"/>
                <w:sz w:val="18"/>
                <w:szCs w:val="18"/>
              </w:rPr>
            </w:pPr>
          </w:p>
          <w:p w14:paraId="3655CE65" w14:textId="77777777" w:rsidR="000F4EEA" w:rsidRPr="0004126B" w:rsidRDefault="000F4EEA" w:rsidP="0076527B">
            <w:pPr>
              <w:pStyle w:val="Sangra3detindependiente"/>
              <w:ind w:left="0"/>
              <w:jc w:val="left"/>
              <w:rPr>
                <w:rFonts w:ascii="Arial" w:hAnsi="Arial" w:cs="Arial"/>
                <w:sz w:val="18"/>
                <w:szCs w:val="18"/>
              </w:rPr>
            </w:pPr>
          </w:p>
          <w:p w14:paraId="14DBD6BB" w14:textId="77777777" w:rsidR="000F4EEA" w:rsidRPr="0004126B" w:rsidRDefault="000F4EEA" w:rsidP="0076527B">
            <w:pPr>
              <w:pStyle w:val="Sangra3detindependiente"/>
              <w:ind w:left="0"/>
              <w:jc w:val="left"/>
              <w:rPr>
                <w:rFonts w:ascii="Arial" w:hAnsi="Arial" w:cs="Arial"/>
                <w:sz w:val="18"/>
                <w:szCs w:val="18"/>
              </w:rPr>
            </w:pPr>
          </w:p>
          <w:p w14:paraId="50C975D6" w14:textId="77777777" w:rsidR="000F4EEA" w:rsidRPr="0004126B" w:rsidRDefault="000F4EEA" w:rsidP="0076527B">
            <w:pPr>
              <w:pStyle w:val="Sangra3detindependiente"/>
              <w:ind w:left="0"/>
              <w:jc w:val="left"/>
              <w:rPr>
                <w:rFonts w:ascii="Arial" w:hAnsi="Arial" w:cs="Arial"/>
                <w:sz w:val="18"/>
                <w:szCs w:val="18"/>
              </w:rPr>
            </w:pPr>
          </w:p>
          <w:p w14:paraId="5BBA6B88" w14:textId="77777777" w:rsidR="000F4EEA" w:rsidRPr="0004126B" w:rsidRDefault="000F4EEA" w:rsidP="0076527B">
            <w:pPr>
              <w:pStyle w:val="Sangra3detindependiente"/>
              <w:ind w:left="0"/>
              <w:jc w:val="left"/>
              <w:rPr>
                <w:rFonts w:ascii="Arial" w:hAnsi="Arial" w:cs="Arial"/>
                <w:sz w:val="18"/>
                <w:szCs w:val="18"/>
              </w:rPr>
            </w:pPr>
          </w:p>
          <w:p w14:paraId="19BC239D" w14:textId="77777777" w:rsidR="000F4EEA" w:rsidRPr="0004126B" w:rsidRDefault="000F4EEA" w:rsidP="0076527B">
            <w:pPr>
              <w:pStyle w:val="Sangra3detindependiente"/>
              <w:ind w:left="0"/>
              <w:jc w:val="left"/>
              <w:rPr>
                <w:rFonts w:ascii="Arial" w:hAnsi="Arial" w:cs="Arial"/>
                <w:sz w:val="18"/>
                <w:szCs w:val="18"/>
              </w:rPr>
            </w:pPr>
          </w:p>
          <w:p w14:paraId="61AF0464" w14:textId="77777777" w:rsidR="000F4EEA" w:rsidRPr="0004126B" w:rsidRDefault="000F4EEA" w:rsidP="0076527B">
            <w:pPr>
              <w:pStyle w:val="Sangra3detindependiente"/>
              <w:ind w:left="0"/>
              <w:jc w:val="left"/>
              <w:rPr>
                <w:rFonts w:ascii="Arial" w:hAnsi="Arial" w:cs="Arial"/>
                <w:sz w:val="18"/>
                <w:szCs w:val="18"/>
              </w:rPr>
            </w:pPr>
          </w:p>
          <w:p w14:paraId="12485FAD" w14:textId="77777777" w:rsidR="000F4EEA" w:rsidRPr="0004126B" w:rsidRDefault="000F4EEA" w:rsidP="0076527B">
            <w:pPr>
              <w:pStyle w:val="Sangra3detindependiente"/>
              <w:ind w:left="0"/>
              <w:jc w:val="left"/>
              <w:rPr>
                <w:rFonts w:ascii="Arial" w:hAnsi="Arial" w:cs="Arial"/>
                <w:sz w:val="18"/>
                <w:szCs w:val="18"/>
              </w:rPr>
            </w:pPr>
          </w:p>
          <w:p w14:paraId="7D8B202C" w14:textId="77777777" w:rsidR="000F4EEA" w:rsidRPr="0004126B" w:rsidRDefault="000F4EEA" w:rsidP="0076527B">
            <w:pPr>
              <w:pStyle w:val="Sangra3detindependiente"/>
              <w:ind w:left="0"/>
              <w:jc w:val="left"/>
              <w:rPr>
                <w:rFonts w:ascii="Arial" w:hAnsi="Arial" w:cs="Arial"/>
                <w:sz w:val="18"/>
                <w:szCs w:val="18"/>
              </w:rPr>
            </w:pPr>
          </w:p>
          <w:p w14:paraId="5D5E3E41" w14:textId="77777777" w:rsidR="000F4EEA" w:rsidRPr="0004126B" w:rsidRDefault="000F4EEA" w:rsidP="0076527B">
            <w:pPr>
              <w:pStyle w:val="Sangra3detindependiente"/>
              <w:ind w:left="0"/>
              <w:jc w:val="left"/>
              <w:rPr>
                <w:rFonts w:ascii="Arial" w:hAnsi="Arial" w:cs="Arial"/>
                <w:sz w:val="18"/>
                <w:szCs w:val="18"/>
              </w:rPr>
            </w:pPr>
          </w:p>
          <w:p w14:paraId="038730A3" w14:textId="77777777" w:rsidR="000F4EEA" w:rsidRPr="0004126B" w:rsidRDefault="000F4EEA" w:rsidP="0076527B">
            <w:pPr>
              <w:pStyle w:val="Sangra3detindependiente"/>
              <w:ind w:left="0"/>
              <w:jc w:val="left"/>
              <w:rPr>
                <w:rFonts w:ascii="Arial" w:hAnsi="Arial" w:cs="Arial"/>
                <w:sz w:val="18"/>
                <w:szCs w:val="18"/>
              </w:rPr>
            </w:pPr>
          </w:p>
          <w:p w14:paraId="74619BB4" w14:textId="77777777" w:rsidR="000F4EEA" w:rsidRPr="0004126B" w:rsidRDefault="000F4EEA" w:rsidP="0076527B">
            <w:pPr>
              <w:pStyle w:val="Sangra3detindependiente"/>
              <w:ind w:left="0"/>
              <w:jc w:val="left"/>
              <w:rPr>
                <w:rFonts w:ascii="Arial" w:hAnsi="Arial" w:cs="Arial"/>
                <w:sz w:val="18"/>
                <w:szCs w:val="18"/>
              </w:rPr>
            </w:pPr>
          </w:p>
          <w:p w14:paraId="5F9F34F6" w14:textId="77777777" w:rsidR="000F4EEA" w:rsidRPr="0004126B" w:rsidRDefault="000F4EEA" w:rsidP="0076527B">
            <w:pPr>
              <w:pStyle w:val="Sangra3detindependiente"/>
              <w:ind w:left="0"/>
              <w:jc w:val="left"/>
              <w:rPr>
                <w:rFonts w:ascii="Arial" w:hAnsi="Arial" w:cs="Arial"/>
                <w:sz w:val="18"/>
                <w:szCs w:val="18"/>
              </w:rPr>
            </w:pPr>
          </w:p>
          <w:p w14:paraId="79BFA2D8" w14:textId="77777777" w:rsidR="000F4EEA" w:rsidRPr="0004126B" w:rsidRDefault="000F4EEA" w:rsidP="0076527B">
            <w:pPr>
              <w:pStyle w:val="Sangra3detindependiente"/>
              <w:ind w:left="0"/>
              <w:jc w:val="left"/>
              <w:rPr>
                <w:rFonts w:ascii="Arial" w:hAnsi="Arial" w:cs="Arial"/>
                <w:sz w:val="18"/>
                <w:szCs w:val="18"/>
              </w:rPr>
            </w:pPr>
          </w:p>
          <w:p w14:paraId="47D744BC" w14:textId="77777777" w:rsidR="000F4EEA" w:rsidRPr="0004126B" w:rsidRDefault="000F4EEA" w:rsidP="0076527B">
            <w:pPr>
              <w:pStyle w:val="Sangra3detindependiente"/>
              <w:ind w:left="0"/>
              <w:jc w:val="left"/>
              <w:rPr>
                <w:rFonts w:ascii="Arial" w:hAnsi="Arial" w:cs="Arial"/>
                <w:sz w:val="18"/>
                <w:szCs w:val="18"/>
              </w:rPr>
            </w:pPr>
          </w:p>
          <w:p w14:paraId="2874BB56" w14:textId="77777777" w:rsidR="000F4EEA" w:rsidRPr="0004126B" w:rsidRDefault="000F4EEA" w:rsidP="0076527B">
            <w:pPr>
              <w:pStyle w:val="Sangra3detindependiente"/>
              <w:ind w:left="0"/>
              <w:jc w:val="left"/>
              <w:rPr>
                <w:rFonts w:ascii="Arial" w:hAnsi="Arial" w:cs="Arial"/>
                <w:sz w:val="18"/>
                <w:szCs w:val="18"/>
              </w:rPr>
            </w:pPr>
          </w:p>
          <w:p w14:paraId="2143A052" w14:textId="77777777" w:rsidR="000F4EEA" w:rsidRPr="0004126B" w:rsidRDefault="000F4EEA" w:rsidP="0076527B">
            <w:pPr>
              <w:pStyle w:val="Sangra3detindependiente"/>
              <w:ind w:left="0"/>
              <w:jc w:val="left"/>
              <w:rPr>
                <w:rFonts w:ascii="Arial" w:hAnsi="Arial" w:cs="Arial"/>
                <w:sz w:val="18"/>
                <w:szCs w:val="18"/>
              </w:rPr>
            </w:pPr>
          </w:p>
          <w:p w14:paraId="3A6A279B" w14:textId="77777777" w:rsidR="000F4EEA" w:rsidRPr="0004126B" w:rsidRDefault="000F4EEA" w:rsidP="0076527B">
            <w:pPr>
              <w:pStyle w:val="Sangra3detindependiente"/>
              <w:ind w:left="0"/>
              <w:jc w:val="left"/>
              <w:rPr>
                <w:rFonts w:ascii="Arial" w:hAnsi="Arial" w:cs="Arial"/>
                <w:sz w:val="18"/>
                <w:szCs w:val="18"/>
              </w:rPr>
            </w:pPr>
          </w:p>
          <w:p w14:paraId="157E3988" w14:textId="77777777" w:rsidR="000F4EEA" w:rsidRPr="0004126B" w:rsidRDefault="000F4EEA" w:rsidP="0076527B">
            <w:pPr>
              <w:pStyle w:val="Sangra3detindependiente"/>
              <w:ind w:left="0"/>
              <w:jc w:val="left"/>
              <w:rPr>
                <w:rFonts w:ascii="Arial" w:hAnsi="Arial" w:cs="Arial"/>
                <w:sz w:val="18"/>
                <w:szCs w:val="18"/>
              </w:rPr>
            </w:pPr>
          </w:p>
          <w:p w14:paraId="2671D02E" w14:textId="77777777" w:rsidR="000F4EEA" w:rsidRPr="0004126B" w:rsidRDefault="000F4EEA" w:rsidP="0076527B">
            <w:pPr>
              <w:pStyle w:val="Sangra3detindependiente"/>
              <w:ind w:left="0"/>
              <w:jc w:val="left"/>
              <w:rPr>
                <w:rFonts w:ascii="Arial" w:hAnsi="Arial" w:cs="Arial"/>
                <w:sz w:val="18"/>
                <w:szCs w:val="18"/>
              </w:rPr>
            </w:pPr>
          </w:p>
          <w:p w14:paraId="774C29E8" w14:textId="77777777" w:rsidR="000F4EEA" w:rsidRPr="0004126B" w:rsidRDefault="000F4EEA" w:rsidP="0076527B">
            <w:pPr>
              <w:pStyle w:val="Sangra3detindependiente"/>
              <w:ind w:left="0"/>
              <w:jc w:val="left"/>
              <w:rPr>
                <w:rFonts w:ascii="Arial" w:hAnsi="Arial" w:cs="Arial"/>
                <w:sz w:val="18"/>
                <w:szCs w:val="18"/>
              </w:rPr>
            </w:pPr>
          </w:p>
          <w:p w14:paraId="3FF0A823" w14:textId="77777777" w:rsidR="000F4EEA" w:rsidRPr="0004126B" w:rsidRDefault="000F4EEA" w:rsidP="0076527B">
            <w:pPr>
              <w:pStyle w:val="Sangra3detindependiente"/>
              <w:ind w:left="0"/>
              <w:jc w:val="left"/>
              <w:rPr>
                <w:rFonts w:ascii="Arial" w:hAnsi="Arial" w:cs="Arial"/>
                <w:sz w:val="18"/>
                <w:szCs w:val="18"/>
              </w:rPr>
            </w:pPr>
          </w:p>
          <w:p w14:paraId="0E6F0E20" w14:textId="77777777" w:rsidR="000F4EEA" w:rsidRPr="0004126B" w:rsidRDefault="000F4EEA" w:rsidP="0076527B">
            <w:pPr>
              <w:pStyle w:val="Sangra3detindependiente"/>
              <w:ind w:left="0"/>
              <w:jc w:val="left"/>
              <w:rPr>
                <w:rFonts w:ascii="Arial" w:hAnsi="Arial" w:cs="Arial"/>
                <w:sz w:val="18"/>
                <w:szCs w:val="18"/>
              </w:rPr>
            </w:pPr>
          </w:p>
          <w:p w14:paraId="557D9912" w14:textId="77777777" w:rsidR="000F4EEA" w:rsidRPr="0004126B" w:rsidRDefault="000F4EEA" w:rsidP="0076527B">
            <w:pPr>
              <w:pStyle w:val="Sangra3detindependiente"/>
              <w:ind w:left="0"/>
              <w:jc w:val="left"/>
              <w:rPr>
                <w:rFonts w:ascii="Arial" w:hAnsi="Arial" w:cs="Arial"/>
                <w:sz w:val="18"/>
                <w:szCs w:val="18"/>
              </w:rPr>
            </w:pPr>
          </w:p>
          <w:p w14:paraId="4E663143" w14:textId="77777777" w:rsidR="000F4EEA" w:rsidRPr="0004126B" w:rsidRDefault="000F4EEA" w:rsidP="0076527B">
            <w:pPr>
              <w:pStyle w:val="Sangra3detindependiente"/>
              <w:ind w:left="0"/>
              <w:jc w:val="left"/>
              <w:rPr>
                <w:rFonts w:ascii="Arial" w:hAnsi="Arial" w:cs="Arial"/>
                <w:sz w:val="18"/>
                <w:szCs w:val="18"/>
              </w:rPr>
            </w:pPr>
          </w:p>
          <w:p w14:paraId="417CBC7E" w14:textId="77777777" w:rsidR="000F4EEA" w:rsidRPr="0004126B" w:rsidRDefault="000F4EEA" w:rsidP="0076527B">
            <w:pPr>
              <w:pStyle w:val="Sangra3detindependiente"/>
              <w:ind w:left="0"/>
              <w:jc w:val="left"/>
              <w:rPr>
                <w:rFonts w:ascii="Arial" w:hAnsi="Arial" w:cs="Arial"/>
                <w:sz w:val="18"/>
                <w:szCs w:val="18"/>
              </w:rPr>
            </w:pPr>
          </w:p>
          <w:p w14:paraId="69580FDA" w14:textId="77777777" w:rsidR="000F4EEA" w:rsidRPr="0004126B" w:rsidRDefault="000F4EEA" w:rsidP="0076527B">
            <w:pPr>
              <w:pStyle w:val="Sangra3detindependiente"/>
              <w:ind w:left="0"/>
              <w:jc w:val="left"/>
              <w:rPr>
                <w:rFonts w:ascii="Arial" w:hAnsi="Arial" w:cs="Arial"/>
                <w:sz w:val="18"/>
                <w:szCs w:val="18"/>
              </w:rPr>
            </w:pPr>
          </w:p>
          <w:p w14:paraId="7265157A" w14:textId="77777777" w:rsidR="000F4EEA" w:rsidRPr="0004126B" w:rsidRDefault="000F4EEA" w:rsidP="0076527B">
            <w:pPr>
              <w:pStyle w:val="Sangra3detindependiente"/>
              <w:ind w:left="0"/>
              <w:jc w:val="left"/>
              <w:rPr>
                <w:rFonts w:ascii="Arial" w:hAnsi="Arial" w:cs="Arial"/>
                <w:sz w:val="18"/>
                <w:szCs w:val="18"/>
              </w:rPr>
            </w:pPr>
          </w:p>
          <w:p w14:paraId="2AF5F01E" w14:textId="77777777" w:rsidR="000F4EEA" w:rsidRPr="0004126B" w:rsidRDefault="000F4EEA" w:rsidP="0076527B">
            <w:pPr>
              <w:pStyle w:val="Sangra3detindependiente"/>
              <w:ind w:left="0"/>
              <w:jc w:val="left"/>
              <w:rPr>
                <w:rFonts w:ascii="Arial" w:hAnsi="Arial" w:cs="Arial"/>
                <w:sz w:val="18"/>
                <w:szCs w:val="18"/>
              </w:rPr>
            </w:pPr>
          </w:p>
          <w:p w14:paraId="3809800C" w14:textId="77777777" w:rsidR="000F4EEA" w:rsidRPr="0004126B" w:rsidRDefault="000F4EEA" w:rsidP="0076527B">
            <w:pPr>
              <w:pStyle w:val="Sangra3detindependiente"/>
              <w:ind w:left="0"/>
              <w:jc w:val="left"/>
              <w:rPr>
                <w:rFonts w:ascii="Arial" w:hAnsi="Arial" w:cs="Arial"/>
                <w:sz w:val="18"/>
                <w:szCs w:val="18"/>
              </w:rPr>
            </w:pPr>
          </w:p>
        </w:tc>
        <w:tc>
          <w:tcPr>
            <w:tcW w:w="6662" w:type="dxa"/>
            <w:tcBorders>
              <w:top w:val="nil"/>
              <w:left w:val="single" w:sz="4" w:space="0" w:color="auto"/>
              <w:bottom w:val="single" w:sz="4" w:space="0" w:color="auto"/>
              <w:right w:val="single" w:sz="4" w:space="0" w:color="auto"/>
            </w:tcBorders>
            <w:shd w:val="clear" w:color="auto" w:fill="auto"/>
          </w:tcPr>
          <w:p w14:paraId="5F821B55" w14:textId="77777777" w:rsidR="000F4EEA" w:rsidRPr="0004126B" w:rsidRDefault="000F4EEA" w:rsidP="0076527B">
            <w:pPr>
              <w:pStyle w:val="Sangra3detindependiente"/>
              <w:ind w:left="0"/>
              <w:rPr>
                <w:rFonts w:ascii="Arial" w:hAnsi="Arial" w:cs="Arial"/>
                <w:sz w:val="6"/>
                <w:szCs w:val="6"/>
              </w:rPr>
            </w:pPr>
          </w:p>
          <w:p w14:paraId="1D5F76F4" w14:textId="77777777" w:rsidR="000F4EEA" w:rsidRPr="0004126B" w:rsidRDefault="000F4EEA" w:rsidP="0076527B">
            <w:pPr>
              <w:pStyle w:val="Sangra3detindependiente"/>
              <w:spacing w:line="276" w:lineRule="auto"/>
              <w:ind w:left="0" w:right="72"/>
              <w:rPr>
                <w:rFonts w:ascii="Arial" w:hAnsi="Arial" w:cs="Arial"/>
                <w:sz w:val="18"/>
                <w:szCs w:val="18"/>
              </w:rPr>
            </w:pPr>
            <w:r w:rsidRPr="0004126B">
              <w:rPr>
                <w:rFonts w:ascii="Arial" w:hAnsi="Arial" w:cs="Arial"/>
                <w:sz w:val="18"/>
                <w:szCs w:val="18"/>
              </w:rPr>
              <w:t xml:space="preserve">El cálculo de las solicitaciones en las barras se ha realizado mediante el método matricial espacial de la rigidez, suponiendo una relación lineal entre esfuerzos y deformaciones en las barras y considerando los seis grados de libertad posibles de cada nudo. Los muros resistentes se han calculado mediante el método de los elementos finitos. Es decir, en el método matricial, se calculan los desplazamientos y giros de todos los nudos de la estructura, (cada nudo tiene seis grados de libertad: los desplazamientos y giros sobre tres ejes generales del espacio, a menos que se opte por la opción de </w:t>
            </w:r>
            <w:proofErr w:type="spellStart"/>
            <w:r w:rsidRPr="0004126B">
              <w:rPr>
                <w:rFonts w:ascii="Arial" w:hAnsi="Arial" w:cs="Arial"/>
                <w:sz w:val="18"/>
                <w:szCs w:val="18"/>
              </w:rPr>
              <w:t>indeformabilidad</w:t>
            </w:r>
            <w:proofErr w:type="spellEnd"/>
            <w:r w:rsidRPr="0004126B">
              <w:rPr>
                <w:rFonts w:ascii="Arial" w:hAnsi="Arial" w:cs="Arial"/>
                <w:sz w:val="18"/>
                <w:szCs w:val="18"/>
              </w:rPr>
              <w:t xml:space="preserve"> de los forjados horizontales en su plano o la consideración del tamaño del pilar en forjados reticulares y losas), y en función de ellos se obtienen los esfuerzos (axiles, cortantes, momento </w:t>
            </w:r>
            <w:proofErr w:type="spellStart"/>
            <w:r w:rsidRPr="0004126B">
              <w:rPr>
                <w:rFonts w:ascii="Arial" w:hAnsi="Arial" w:cs="Arial"/>
                <w:sz w:val="18"/>
                <w:szCs w:val="18"/>
              </w:rPr>
              <w:t>torsor</w:t>
            </w:r>
            <w:proofErr w:type="spellEnd"/>
            <w:r w:rsidRPr="0004126B">
              <w:rPr>
                <w:rFonts w:ascii="Arial" w:hAnsi="Arial" w:cs="Arial"/>
                <w:sz w:val="18"/>
                <w:szCs w:val="18"/>
              </w:rPr>
              <w:t xml:space="preserve"> y flectores) de cada sección.</w:t>
            </w:r>
          </w:p>
          <w:p w14:paraId="726337C5" w14:textId="77777777" w:rsidR="000F4EEA" w:rsidRPr="0004126B" w:rsidRDefault="000F4EEA" w:rsidP="0076527B">
            <w:pPr>
              <w:pStyle w:val="Sangra3detindependiente"/>
              <w:spacing w:line="276" w:lineRule="auto"/>
              <w:ind w:left="0" w:right="72"/>
              <w:rPr>
                <w:rFonts w:ascii="Arial" w:hAnsi="Arial" w:cs="Arial"/>
                <w:sz w:val="6"/>
                <w:szCs w:val="6"/>
              </w:rPr>
            </w:pPr>
          </w:p>
          <w:p w14:paraId="635F6531" w14:textId="77777777" w:rsidR="000F4EEA" w:rsidRPr="0004126B" w:rsidRDefault="000F4EEA" w:rsidP="0076527B">
            <w:pPr>
              <w:pStyle w:val="Cuerpodeltexto"/>
              <w:spacing w:line="276" w:lineRule="auto"/>
              <w:ind w:left="0" w:right="72"/>
              <w:rPr>
                <w:rFonts w:ascii="Arial" w:hAnsi="Arial" w:cs="Arial"/>
                <w:szCs w:val="18"/>
              </w:rPr>
            </w:pPr>
            <w:r w:rsidRPr="0004126B">
              <w:rPr>
                <w:rFonts w:ascii="Arial" w:hAnsi="Arial" w:cs="Arial"/>
                <w:szCs w:val="18"/>
              </w:rPr>
              <w:t>Para la validez de este método, las estructuras a calcular deben cumplir, o se debe suponer el cumplimiento de los siguientes supuestos:</w:t>
            </w:r>
          </w:p>
          <w:p w14:paraId="5DBA06E7" w14:textId="77777777" w:rsidR="000F4EEA" w:rsidRPr="0004126B" w:rsidRDefault="000F4EEA" w:rsidP="006439BF">
            <w:pPr>
              <w:pStyle w:val="Ttulo4"/>
              <w:numPr>
                <w:ilvl w:val="0"/>
                <w:numId w:val="0"/>
              </w:numPr>
              <w:spacing w:line="276" w:lineRule="auto"/>
              <w:ind w:left="2"/>
              <w:rPr>
                <w:rFonts w:cs="Arial"/>
                <w:sz w:val="18"/>
                <w:szCs w:val="18"/>
              </w:rPr>
            </w:pPr>
            <w:bookmarkStart w:id="17" w:name="_Toc211747074"/>
          </w:p>
          <w:p w14:paraId="44A7C0A8" w14:textId="77777777" w:rsidR="000F4EEA" w:rsidRPr="0004126B" w:rsidRDefault="000F4EEA" w:rsidP="006439BF">
            <w:pPr>
              <w:pStyle w:val="Ttulo4"/>
              <w:numPr>
                <w:ilvl w:val="0"/>
                <w:numId w:val="0"/>
              </w:numPr>
              <w:spacing w:line="276" w:lineRule="auto"/>
              <w:ind w:left="2" w:right="72"/>
              <w:rPr>
                <w:rFonts w:cs="Arial"/>
                <w:sz w:val="18"/>
                <w:szCs w:val="18"/>
              </w:rPr>
            </w:pPr>
            <w:r w:rsidRPr="0004126B">
              <w:rPr>
                <w:rFonts w:cs="Arial"/>
                <w:sz w:val="18"/>
                <w:szCs w:val="18"/>
              </w:rPr>
              <w:t>Teoría de las pequeñas deformaciones: 1º y 2º orden</w:t>
            </w:r>
            <w:bookmarkEnd w:id="17"/>
            <w:r w:rsidRPr="0004126B">
              <w:rPr>
                <w:rFonts w:cs="Arial"/>
                <w:sz w:val="18"/>
                <w:szCs w:val="18"/>
              </w:rPr>
              <w:t xml:space="preserve">: </w:t>
            </w:r>
            <w:r w:rsidRPr="0004126B">
              <w:rPr>
                <w:rFonts w:cs="Arial"/>
                <w:b/>
                <w:sz w:val="18"/>
                <w:szCs w:val="18"/>
              </w:rPr>
              <w:t>Se supone que la geometría de una estructura no cambia apreciablemente bajo la aplicación de las cargas.</w:t>
            </w:r>
            <w:r w:rsidRPr="0004126B">
              <w:rPr>
                <w:rFonts w:cs="Arial"/>
                <w:sz w:val="18"/>
                <w:szCs w:val="18"/>
              </w:rPr>
              <w:t xml:space="preserve"> </w:t>
            </w:r>
          </w:p>
          <w:p w14:paraId="7296C6B8" w14:textId="77777777" w:rsidR="000F4EEA" w:rsidRPr="0004126B" w:rsidRDefault="000F4EEA" w:rsidP="0076527B">
            <w:pPr>
              <w:spacing w:line="276" w:lineRule="auto"/>
              <w:ind w:right="72"/>
              <w:rPr>
                <w:rFonts w:cs="Arial"/>
                <w:sz w:val="16"/>
                <w:szCs w:val="16"/>
              </w:rPr>
            </w:pPr>
          </w:p>
          <w:p w14:paraId="1D526AF2" w14:textId="77777777" w:rsidR="000F4EEA" w:rsidRPr="0004126B" w:rsidRDefault="000F4EEA" w:rsidP="006439BF">
            <w:pPr>
              <w:pStyle w:val="Ttulo4"/>
              <w:numPr>
                <w:ilvl w:val="0"/>
                <w:numId w:val="0"/>
              </w:numPr>
              <w:spacing w:line="276" w:lineRule="auto"/>
              <w:ind w:left="2" w:right="72"/>
              <w:rPr>
                <w:rFonts w:cs="Arial"/>
                <w:b/>
                <w:sz w:val="18"/>
                <w:szCs w:val="18"/>
              </w:rPr>
            </w:pPr>
            <w:bookmarkStart w:id="18" w:name="_Toc211747075"/>
            <w:r w:rsidRPr="0004126B">
              <w:rPr>
                <w:rFonts w:cs="Arial"/>
                <w:sz w:val="18"/>
                <w:szCs w:val="18"/>
              </w:rPr>
              <w:t>Linealidad</w:t>
            </w:r>
            <w:bookmarkEnd w:id="18"/>
            <w:r w:rsidRPr="0004126B">
              <w:rPr>
                <w:rFonts w:cs="Arial"/>
                <w:sz w:val="18"/>
                <w:szCs w:val="18"/>
              </w:rPr>
              <w:t xml:space="preserve">: </w:t>
            </w:r>
            <w:r w:rsidRPr="0004126B">
              <w:rPr>
                <w:rFonts w:cs="Arial"/>
                <w:b/>
                <w:sz w:val="18"/>
                <w:szCs w:val="18"/>
              </w:rPr>
              <w:t>Este principio supone que la relación tensión - deformación, y por tanto, la relación carga - deflexión, es constante, tanto en 1º orden como en 2º orden. Esto es, generalmente, válido en los materiales elásticos, pero debe garantizarse que el material no llega al punto de fluencia en ninguna de sus secciones.</w:t>
            </w:r>
          </w:p>
          <w:p w14:paraId="7DDD812E" w14:textId="77777777" w:rsidR="000F4EEA" w:rsidRPr="0004126B" w:rsidRDefault="000F4EEA" w:rsidP="0076527B">
            <w:pPr>
              <w:spacing w:line="276" w:lineRule="auto"/>
              <w:ind w:right="72"/>
              <w:rPr>
                <w:rFonts w:cs="Arial"/>
                <w:sz w:val="16"/>
                <w:szCs w:val="16"/>
              </w:rPr>
            </w:pPr>
          </w:p>
          <w:p w14:paraId="35B1B58D" w14:textId="77777777" w:rsidR="000F4EEA" w:rsidRPr="0004126B" w:rsidRDefault="000F4EEA" w:rsidP="006439BF">
            <w:pPr>
              <w:pStyle w:val="Ttulo4"/>
              <w:numPr>
                <w:ilvl w:val="0"/>
                <w:numId w:val="0"/>
              </w:numPr>
              <w:spacing w:line="276" w:lineRule="auto"/>
              <w:ind w:left="2" w:right="72"/>
              <w:rPr>
                <w:rFonts w:cs="Arial"/>
                <w:b/>
                <w:sz w:val="18"/>
                <w:szCs w:val="18"/>
              </w:rPr>
            </w:pPr>
            <w:bookmarkStart w:id="19" w:name="_Toc211747076"/>
            <w:r w:rsidRPr="0004126B">
              <w:rPr>
                <w:rFonts w:cs="Arial"/>
                <w:sz w:val="18"/>
                <w:szCs w:val="18"/>
              </w:rPr>
              <w:t>Superposición</w:t>
            </w:r>
            <w:bookmarkEnd w:id="19"/>
            <w:r w:rsidRPr="0004126B">
              <w:rPr>
                <w:rFonts w:cs="Arial"/>
                <w:sz w:val="18"/>
                <w:szCs w:val="18"/>
              </w:rPr>
              <w:t xml:space="preserve">: </w:t>
            </w:r>
            <w:r w:rsidRPr="0004126B">
              <w:rPr>
                <w:rFonts w:cs="Arial"/>
                <w:b/>
                <w:sz w:val="18"/>
                <w:szCs w:val="18"/>
              </w:rPr>
              <w:t>Este principio establece que la secuencia de aplicación de las cargas no altera los resultados finales. Como consecuencia de este principio, es válido el uso de las "fuerzas equivalentes en los nudos" calculadas a partir de las cargas existentes en las barras; esto es, para el cálculo de los desplazamientos y giros de los nudos se sustituyen las cargas existentes en las barras por sus cargas equivalentes aplicadas en los nudos.</w:t>
            </w:r>
          </w:p>
          <w:p w14:paraId="7D8EB52A" w14:textId="77777777" w:rsidR="000F4EEA" w:rsidRPr="0004126B" w:rsidRDefault="000F4EEA" w:rsidP="0076527B">
            <w:pPr>
              <w:rPr>
                <w:rFonts w:cs="Arial"/>
                <w:sz w:val="16"/>
                <w:szCs w:val="16"/>
                <w:lang w:val="en-GB"/>
              </w:rPr>
            </w:pPr>
          </w:p>
          <w:p w14:paraId="66C90F61" w14:textId="77777777" w:rsidR="000F4EEA" w:rsidRPr="0004126B" w:rsidRDefault="000F4EEA" w:rsidP="006439BF">
            <w:pPr>
              <w:pStyle w:val="Ttulo4"/>
              <w:numPr>
                <w:ilvl w:val="0"/>
                <w:numId w:val="0"/>
              </w:numPr>
              <w:spacing w:line="276" w:lineRule="auto"/>
              <w:ind w:left="2" w:right="72"/>
              <w:rPr>
                <w:rFonts w:cs="Arial"/>
                <w:b/>
                <w:sz w:val="18"/>
                <w:szCs w:val="18"/>
              </w:rPr>
            </w:pPr>
            <w:bookmarkStart w:id="20" w:name="_Toc211747077"/>
            <w:r w:rsidRPr="0004126B">
              <w:rPr>
                <w:rFonts w:cs="Arial"/>
                <w:sz w:val="18"/>
                <w:szCs w:val="18"/>
              </w:rPr>
              <w:t>Equilibrio</w:t>
            </w:r>
            <w:bookmarkEnd w:id="20"/>
            <w:r w:rsidRPr="0004126B">
              <w:rPr>
                <w:rFonts w:cs="Arial"/>
                <w:sz w:val="18"/>
                <w:szCs w:val="18"/>
              </w:rPr>
              <w:t xml:space="preserve">: </w:t>
            </w:r>
            <w:r w:rsidRPr="0004126B">
              <w:rPr>
                <w:rFonts w:cs="Arial"/>
                <w:b/>
                <w:sz w:val="18"/>
                <w:szCs w:val="18"/>
              </w:rPr>
              <w:t>La condición de equilibrio estático establece que la suma de todas las fuerzas externas que actúan sobre la estructura, más las reacciones, será igual a cero. Asimismo, deben estar en equilibrio todos los nudos y todas las barras de la estructura, para lo que la suma de fuerzas y momentos internos y externos en todos los nudos y nodos de la estructura debe ser igual a cero.</w:t>
            </w:r>
          </w:p>
          <w:p w14:paraId="4A5FF7A5" w14:textId="77777777" w:rsidR="000F4EEA" w:rsidRPr="0004126B" w:rsidRDefault="000F4EEA" w:rsidP="0076527B">
            <w:pPr>
              <w:spacing w:line="276" w:lineRule="auto"/>
              <w:ind w:right="72"/>
              <w:rPr>
                <w:rFonts w:cs="Arial"/>
                <w:sz w:val="16"/>
                <w:szCs w:val="16"/>
                <w:lang w:val="en-GB"/>
              </w:rPr>
            </w:pPr>
          </w:p>
          <w:p w14:paraId="5EAC54FF" w14:textId="77777777" w:rsidR="000F4EEA" w:rsidRPr="0004126B" w:rsidRDefault="000F4EEA" w:rsidP="006439BF">
            <w:pPr>
              <w:pStyle w:val="Ttulo4"/>
              <w:numPr>
                <w:ilvl w:val="0"/>
                <w:numId w:val="0"/>
              </w:numPr>
              <w:spacing w:line="276" w:lineRule="auto"/>
              <w:ind w:right="72"/>
              <w:rPr>
                <w:rFonts w:cs="Arial"/>
                <w:b/>
                <w:sz w:val="18"/>
                <w:szCs w:val="18"/>
              </w:rPr>
            </w:pPr>
            <w:bookmarkStart w:id="21" w:name="_Toc211747078"/>
            <w:r w:rsidRPr="0004126B">
              <w:rPr>
                <w:rFonts w:cs="Arial"/>
                <w:sz w:val="18"/>
                <w:szCs w:val="18"/>
              </w:rPr>
              <w:t>Compatibilidad</w:t>
            </w:r>
            <w:bookmarkEnd w:id="21"/>
            <w:r w:rsidRPr="0004126B">
              <w:rPr>
                <w:rFonts w:cs="Arial"/>
                <w:sz w:val="18"/>
                <w:szCs w:val="18"/>
              </w:rPr>
              <w:t xml:space="preserve">: </w:t>
            </w:r>
            <w:r w:rsidRPr="0004126B">
              <w:rPr>
                <w:rFonts w:cs="Arial"/>
                <w:b/>
                <w:sz w:val="18"/>
                <w:szCs w:val="18"/>
              </w:rPr>
              <w:t>Este principio supone que la deformación y consecuentemente el desplazamiento, de cualquier punto de la estructura es continuo y tiene un solo valor.</w:t>
            </w:r>
          </w:p>
          <w:p w14:paraId="1445B599" w14:textId="77777777" w:rsidR="000F4EEA" w:rsidRPr="0004126B" w:rsidRDefault="000F4EEA" w:rsidP="0076527B">
            <w:pPr>
              <w:spacing w:line="276" w:lineRule="auto"/>
              <w:rPr>
                <w:rFonts w:cs="Arial"/>
                <w:sz w:val="16"/>
                <w:szCs w:val="16"/>
              </w:rPr>
            </w:pPr>
          </w:p>
          <w:p w14:paraId="515464D4" w14:textId="77777777" w:rsidR="000F4EEA" w:rsidRPr="0004126B" w:rsidRDefault="000F4EEA" w:rsidP="006439BF">
            <w:pPr>
              <w:pStyle w:val="Ttulo4"/>
              <w:numPr>
                <w:ilvl w:val="0"/>
                <w:numId w:val="0"/>
              </w:numPr>
              <w:spacing w:line="276" w:lineRule="auto"/>
              <w:ind w:left="2" w:right="72"/>
              <w:rPr>
                <w:rFonts w:cs="Arial"/>
                <w:b/>
                <w:sz w:val="18"/>
                <w:szCs w:val="18"/>
              </w:rPr>
            </w:pPr>
            <w:bookmarkStart w:id="22" w:name="_Toc211747079"/>
            <w:r w:rsidRPr="0004126B">
              <w:rPr>
                <w:rFonts w:cs="Arial"/>
                <w:sz w:val="18"/>
                <w:szCs w:val="18"/>
              </w:rPr>
              <w:t>Condiciones de contorno</w:t>
            </w:r>
            <w:bookmarkEnd w:id="22"/>
            <w:r w:rsidRPr="0004126B">
              <w:rPr>
                <w:rFonts w:cs="Arial"/>
                <w:sz w:val="18"/>
                <w:szCs w:val="18"/>
              </w:rPr>
              <w:t xml:space="preserve">: </w:t>
            </w:r>
            <w:r w:rsidRPr="0004126B">
              <w:rPr>
                <w:rFonts w:cs="Arial"/>
                <w:b/>
                <w:sz w:val="18"/>
                <w:szCs w:val="18"/>
              </w:rPr>
              <w:t>Para poder calcular una estructura, deben imponerse una serie de condiciones de contorno. El programa permite definir en cualquier nudo restricciones absolutas (apoyos y empotramientos) o relativas (resortes) al desplazamiento y al giro en los tres ejes generales de la estructura, así como desplazamientos impuestos (asientos).</w:t>
            </w:r>
          </w:p>
          <w:p w14:paraId="2DAD0656" w14:textId="77777777" w:rsidR="000F4EEA" w:rsidRPr="0004126B" w:rsidRDefault="000F4EEA" w:rsidP="0076527B">
            <w:pPr>
              <w:spacing w:line="276" w:lineRule="auto"/>
              <w:rPr>
                <w:rFonts w:cs="Arial"/>
                <w:sz w:val="16"/>
                <w:szCs w:val="16"/>
                <w:lang w:val="en-GB"/>
              </w:rPr>
            </w:pPr>
          </w:p>
          <w:p w14:paraId="61D8EB9B" w14:textId="77777777" w:rsidR="000F4EEA" w:rsidRPr="0004126B" w:rsidRDefault="000F4EEA" w:rsidP="006439BF">
            <w:pPr>
              <w:pStyle w:val="Ttulo4"/>
              <w:numPr>
                <w:ilvl w:val="0"/>
                <w:numId w:val="0"/>
              </w:numPr>
              <w:spacing w:line="276" w:lineRule="auto"/>
              <w:ind w:left="2" w:right="72"/>
              <w:rPr>
                <w:rFonts w:cs="Arial"/>
                <w:b/>
                <w:sz w:val="18"/>
                <w:szCs w:val="18"/>
              </w:rPr>
            </w:pPr>
            <w:bookmarkStart w:id="23" w:name="_Toc211747080"/>
            <w:r w:rsidRPr="0004126B">
              <w:rPr>
                <w:rFonts w:cs="Arial"/>
                <w:sz w:val="18"/>
                <w:szCs w:val="18"/>
              </w:rPr>
              <w:t>Unicidad de las soluciones</w:t>
            </w:r>
            <w:bookmarkEnd w:id="23"/>
            <w:r w:rsidRPr="0004126B">
              <w:rPr>
                <w:rFonts w:cs="Arial"/>
                <w:sz w:val="18"/>
                <w:szCs w:val="18"/>
              </w:rPr>
              <w:t xml:space="preserve">: </w:t>
            </w:r>
            <w:r w:rsidRPr="0004126B">
              <w:rPr>
                <w:rFonts w:cs="Arial"/>
                <w:b/>
                <w:sz w:val="18"/>
                <w:szCs w:val="18"/>
              </w:rPr>
              <w:t>Para un conjunto dado de cargas externas, tanto la forma deformada de la estructura y las fuerzas internas así como las reacciones tienen un valor único.</w:t>
            </w:r>
          </w:p>
          <w:p w14:paraId="59D37565" w14:textId="77777777" w:rsidR="000F4EEA" w:rsidRPr="0004126B" w:rsidRDefault="000F4EEA" w:rsidP="0076527B">
            <w:pPr>
              <w:ind w:right="72"/>
              <w:rPr>
                <w:rFonts w:cs="Arial"/>
                <w:sz w:val="16"/>
                <w:szCs w:val="16"/>
              </w:rPr>
            </w:pPr>
          </w:p>
          <w:p w14:paraId="204B8699" w14:textId="77777777" w:rsidR="000F4EEA" w:rsidRPr="0004126B" w:rsidRDefault="000F4EEA" w:rsidP="006439BF">
            <w:pPr>
              <w:pStyle w:val="Ttulo4"/>
              <w:numPr>
                <w:ilvl w:val="0"/>
                <w:numId w:val="0"/>
              </w:numPr>
              <w:spacing w:line="276" w:lineRule="auto"/>
              <w:ind w:left="2" w:right="72"/>
              <w:rPr>
                <w:rFonts w:cs="Arial"/>
                <w:b/>
                <w:sz w:val="18"/>
                <w:szCs w:val="18"/>
              </w:rPr>
            </w:pPr>
            <w:bookmarkStart w:id="24" w:name="_Toc211747081"/>
            <w:r w:rsidRPr="0004126B">
              <w:rPr>
                <w:rFonts w:cs="Arial"/>
                <w:sz w:val="18"/>
                <w:szCs w:val="18"/>
              </w:rPr>
              <w:t>Desplome e imperfecciones iniciales</w:t>
            </w:r>
            <w:bookmarkEnd w:id="24"/>
            <w:r w:rsidRPr="0004126B">
              <w:rPr>
                <w:rFonts w:cs="Arial"/>
                <w:sz w:val="18"/>
                <w:szCs w:val="18"/>
              </w:rPr>
              <w:t xml:space="preserve">: </w:t>
            </w:r>
            <w:r w:rsidRPr="0004126B">
              <w:rPr>
                <w:rFonts w:cs="Arial"/>
                <w:b/>
                <w:sz w:val="18"/>
                <w:szCs w:val="18"/>
              </w:rPr>
              <w:t xml:space="preserve">Existe la posibilidad de considerar los efectos de las imperfecciones iniciales globales debidas a las desviaciones geométricas de fabricación y de construcción de la estructura. Tanto la Norma </w:t>
            </w:r>
            <w:r w:rsidRPr="0004126B">
              <w:rPr>
                <w:rStyle w:val="Funcin"/>
                <w:rFonts w:cs="Arial"/>
                <w:b w:val="0"/>
                <w:sz w:val="18"/>
                <w:szCs w:val="18"/>
              </w:rPr>
              <w:t>CTE DB SE-A</w:t>
            </w:r>
            <w:r w:rsidRPr="0004126B">
              <w:rPr>
                <w:rFonts w:cs="Arial"/>
                <w:b/>
                <w:sz w:val="18"/>
                <w:szCs w:val="18"/>
              </w:rPr>
              <w:t xml:space="preserve"> en su artículo </w:t>
            </w:r>
            <w:r w:rsidRPr="0004126B">
              <w:rPr>
                <w:rStyle w:val="Funcin"/>
                <w:rFonts w:cs="Arial"/>
                <w:b w:val="0"/>
                <w:sz w:val="18"/>
                <w:szCs w:val="18"/>
              </w:rPr>
              <w:t>5.4.1 Imperfecciones geométricas</w:t>
            </w:r>
            <w:r w:rsidRPr="0004126B">
              <w:rPr>
                <w:rFonts w:cs="Arial"/>
                <w:b/>
                <w:sz w:val="18"/>
                <w:szCs w:val="18"/>
              </w:rPr>
              <w:t xml:space="preserve"> como el</w:t>
            </w:r>
            <w:r w:rsidRPr="0004126B">
              <w:rPr>
                <w:rStyle w:val="Funcin"/>
                <w:rFonts w:cs="Arial"/>
                <w:b w:val="0"/>
                <w:sz w:val="18"/>
                <w:szCs w:val="18"/>
              </w:rPr>
              <w:t xml:space="preserve"> </w:t>
            </w:r>
            <w:proofErr w:type="spellStart"/>
            <w:r w:rsidRPr="0004126B">
              <w:rPr>
                <w:rStyle w:val="Funcin"/>
                <w:rFonts w:cs="Arial"/>
                <w:b w:val="0"/>
                <w:sz w:val="18"/>
                <w:szCs w:val="18"/>
              </w:rPr>
              <w:t>Eurocódigo</w:t>
            </w:r>
            <w:proofErr w:type="spellEnd"/>
            <w:r w:rsidRPr="0004126B">
              <w:rPr>
                <w:rStyle w:val="Funcin"/>
                <w:rFonts w:cs="Arial"/>
                <w:b w:val="0"/>
                <w:sz w:val="18"/>
                <w:szCs w:val="18"/>
              </w:rPr>
              <w:t xml:space="preserve"> 3</w:t>
            </w:r>
            <w:r w:rsidRPr="0004126B">
              <w:rPr>
                <w:rFonts w:cs="Arial"/>
                <w:b/>
                <w:sz w:val="18"/>
                <w:szCs w:val="18"/>
              </w:rPr>
              <w:t xml:space="preserve"> en su artículo </w:t>
            </w:r>
            <w:r w:rsidRPr="0004126B">
              <w:rPr>
                <w:rStyle w:val="Funcin"/>
                <w:rFonts w:cs="Arial"/>
                <w:b w:val="0"/>
                <w:sz w:val="18"/>
                <w:szCs w:val="18"/>
              </w:rPr>
              <w:t xml:space="preserve">5.3.2 </w:t>
            </w:r>
            <w:proofErr w:type="spellStart"/>
            <w:r w:rsidRPr="0004126B">
              <w:rPr>
                <w:rStyle w:val="Funcin"/>
                <w:rFonts w:cs="Arial"/>
                <w:b w:val="0"/>
                <w:sz w:val="18"/>
                <w:szCs w:val="18"/>
              </w:rPr>
              <w:t>Imperfections</w:t>
            </w:r>
            <w:proofErr w:type="spellEnd"/>
            <w:r w:rsidRPr="0004126B">
              <w:rPr>
                <w:rStyle w:val="Funcin"/>
                <w:rFonts w:cs="Arial"/>
                <w:b w:val="0"/>
                <w:sz w:val="18"/>
                <w:szCs w:val="18"/>
              </w:rPr>
              <w:t xml:space="preserve"> </w:t>
            </w:r>
            <w:proofErr w:type="spellStart"/>
            <w:r w:rsidRPr="0004126B">
              <w:rPr>
                <w:rStyle w:val="Funcin"/>
                <w:rFonts w:cs="Arial"/>
                <w:b w:val="0"/>
                <w:sz w:val="18"/>
                <w:szCs w:val="18"/>
              </w:rPr>
              <w:t>for</w:t>
            </w:r>
            <w:proofErr w:type="spellEnd"/>
            <w:r w:rsidRPr="0004126B">
              <w:rPr>
                <w:rStyle w:val="Funcin"/>
                <w:rFonts w:cs="Arial"/>
                <w:b w:val="0"/>
                <w:sz w:val="18"/>
                <w:szCs w:val="18"/>
              </w:rPr>
              <w:t xml:space="preserve"> global </w:t>
            </w:r>
            <w:proofErr w:type="spellStart"/>
            <w:r w:rsidRPr="0004126B">
              <w:rPr>
                <w:rStyle w:val="Funcin"/>
                <w:rFonts w:cs="Arial"/>
                <w:b w:val="0"/>
                <w:sz w:val="18"/>
                <w:szCs w:val="18"/>
              </w:rPr>
              <w:t>analysis</w:t>
            </w:r>
            <w:proofErr w:type="spellEnd"/>
            <w:r w:rsidRPr="0004126B">
              <w:rPr>
                <w:rStyle w:val="Funcin"/>
                <w:rFonts w:cs="Arial"/>
                <w:b w:val="0"/>
                <w:sz w:val="18"/>
                <w:szCs w:val="18"/>
              </w:rPr>
              <w:t xml:space="preserve"> of </w:t>
            </w:r>
            <w:proofErr w:type="spellStart"/>
            <w:r w:rsidRPr="0004126B">
              <w:rPr>
                <w:rStyle w:val="Funcin"/>
                <w:rFonts w:cs="Arial"/>
                <w:b w:val="0"/>
                <w:sz w:val="18"/>
                <w:szCs w:val="18"/>
              </w:rPr>
              <w:t>frames</w:t>
            </w:r>
            <w:proofErr w:type="spellEnd"/>
            <w:r w:rsidRPr="0004126B">
              <w:rPr>
                <w:rStyle w:val="Funcin"/>
                <w:rFonts w:cs="Arial"/>
                <w:b w:val="0"/>
                <w:sz w:val="18"/>
                <w:szCs w:val="18"/>
              </w:rPr>
              <w:t>,</w:t>
            </w:r>
            <w:r w:rsidRPr="0004126B">
              <w:rPr>
                <w:rFonts w:cs="Arial"/>
                <w:b/>
                <w:sz w:val="18"/>
                <w:szCs w:val="18"/>
              </w:rPr>
              <w:t xml:space="preserve"> citan la necesidad de tener en cuenta estas imperfecciones. Estos valores son los siguientes:</w:t>
            </w:r>
          </w:p>
          <w:p w14:paraId="0C776C6F" w14:textId="77777777" w:rsidR="000F4EEA" w:rsidRPr="0004126B" w:rsidRDefault="000F4EEA" w:rsidP="0076527B">
            <w:pPr>
              <w:pStyle w:val="Cuerpodeltexto"/>
              <w:spacing w:line="276" w:lineRule="auto"/>
              <w:ind w:left="180"/>
              <w:rPr>
                <w:rFonts w:ascii="Arial" w:hAnsi="Arial" w:cs="Arial"/>
                <w:szCs w:val="18"/>
              </w:rPr>
            </w:pPr>
            <w:r w:rsidRPr="0004126B">
              <w:rPr>
                <w:rFonts w:ascii="Arial" w:hAnsi="Arial" w:cs="Arial"/>
                <w:szCs w:val="18"/>
              </w:rPr>
              <w:t></w:t>
            </w:r>
            <w:r w:rsidRPr="0004126B">
              <w:rPr>
                <w:rFonts w:ascii="Arial" w:hAnsi="Arial" w:cs="Arial"/>
                <w:szCs w:val="18"/>
              </w:rPr>
              <w:tab/>
              <w:t>L/200 si hay dos soportes y una altura.</w:t>
            </w:r>
          </w:p>
          <w:p w14:paraId="5C87916D" w14:textId="77777777" w:rsidR="000F4EEA" w:rsidRPr="0004126B" w:rsidRDefault="000F4EEA" w:rsidP="0076527B">
            <w:pPr>
              <w:pStyle w:val="Cuerpodeltexto"/>
              <w:spacing w:line="276" w:lineRule="auto"/>
              <w:ind w:left="180"/>
              <w:rPr>
                <w:rFonts w:ascii="Arial" w:hAnsi="Arial" w:cs="Arial"/>
                <w:szCs w:val="18"/>
              </w:rPr>
            </w:pPr>
            <w:r w:rsidRPr="0004126B">
              <w:rPr>
                <w:rFonts w:ascii="Arial" w:hAnsi="Arial" w:cs="Arial"/>
                <w:szCs w:val="18"/>
              </w:rPr>
              <w:t></w:t>
            </w:r>
            <w:r w:rsidRPr="0004126B">
              <w:rPr>
                <w:rFonts w:ascii="Arial" w:hAnsi="Arial" w:cs="Arial"/>
                <w:szCs w:val="18"/>
              </w:rPr>
              <w:tab/>
              <w:t>L/400 si hay 4 o más soportes y 3 o más alturas.</w:t>
            </w:r>
          </w:p>
          <w:p w14:paraId="57E2D7CA" w14:textId="77777777" w:rsidR="000F4EEA" w:rsidRPr="0004126B" w:rsidRDefault="000F4EEA" w:rsidP="0076527B">
            <w:pPr>
              <w:pStyle w:val="Cuerpodeltexto"/>
              <w:spacing w:line="276" w:lineRule="auto"/>
              <w:ind w:left="180"/>
              <w:rPr>
                <w:rFonts w:ascii="Arial" w:hAnsi="Arial" w:cs="Arial"/>
                <w:szCs w:val="18"/>
              </w:rPr>
            </w:pPr>
            <w:r w:rsidRPr="0004126B">
              <w:rPr>
                <w:rFonts w:ascii="Arial" w:hAnsi="Arial" w:cs="Arial"/>
                <w:szCs w:val="18"/>
              </w:rPr>
              <w:lastRenderedPageBreak/>
              <w:t></w:t>
            </w:r>
            <w:r w:rsidRPr="0004126B">
              <w:rPr>
                <w:rFonts w:ascii="Arial" w:hAnsi="Arial" w:cs="Arial"/>
                <w:szCs w:val="18"/>
              </w:rPr>
              <w:tab/>
              <w:t>L/300 para situaciones intermedias.</w:t>
            </w:r>
          </w:p>
          <w:p w14:paraId="347D4E61" w14:textId="77777777" w:rsidR="000F4EEA" w:rsidRPr="0004126B" w:rsidRDefault="000F4EEA" w:rsidP="0076527B">
            <w:pPr>
              <w:pStyle w:val="Cuerpodeltexto"/>
              <w:spacing w:line="276" w:lineRule="auto"/>
              <w:ind w:left="180"/>
              <w:rPr>
                <w:rFonts w:ascii="Arial" w:hAnsi="Arial" w:cs="Arial"/>
                <w:szCs w:val="18"/>
              </w:rPr>
            </w:pPr>
            <w:r w:rsidRPr="0004126B">
              <w:rPr>
                <w:rFonts w:ascii="Arial" w:hAnsi="Arial" w:cs="Arial"/>
                <w:szCs w:val="18"/>
              </w:rPr>
              <w:t>Además se definen unos valores de deformación (e0) para las imperfecciones locales debidas a los esfuerzos de compresión sobre los pilares. Estos valores vienen dados por la tabla 5.8 de la norma CTE.</w:t>
            </w:r>
          </w:p>
          <w:p w14:paraId="4634AB97" w14:textId="77777777" w:rsidR="000F4EEA" w:rsidRPr="0004126B" w:rsidRDefault="000F4EEA" w:rsidP="0076527B">
            <w:pPr>
              <w:pStyle w:val="Sangra3detindependiente"/>
              <w:spacing w:line="276" w:lineRule="auto"/>
              <w:ind w:left="0"/>
              <w:rPr>
                <w:rFonts w:ascii="Arial" w:hAnsi="Arial" w:cs="Arial"/>
                <w:sz w:val="6"/>
                <w:szCs w:val="6"/>
              </w:rPr>
            </w:pPr>
          </w:p>
          <w:p w14:paraId="6DA79D37" w14:textId="77777777" w:rsidR="000F4EEA" w:rsidRPr="0004126B" w:rsidRDefault="000F4EEA" w:rsidP="0076527B">
            <w:pPr>
              <w:pStyle w:val="Sangra3detindependiente"/>
              <w:spacing w:line="276" w:lineRule="auto"/>
              <w:ind w:left="0"/>
              <w:rPr>
                <w:rFonts w:ascii="Arial" w:hAnsi="Arial" w:cs="Arial"/>
                <w:sz w:val="6"/>
                <w:szCs w:val="6"/>
              </w:rPr>
            </w:pPr>
          </w:p>
          <w:p w14:paraId="52472D42" w14:textId="77777777" w:rsidR="000F4EEA" w:rsidRPr="0004126B" w:rsidRDefault="000F4EEA" w:rsidP="0076527B">
            <w:pPr>
              <w:pStyle w:val="Sangra3detindependiente"/>
              <w:spacing w:line="276" w:lineRule="auto"/>
              <w:ind w:left="0"/>
              <w:rPr>
                <w:rFonts w:ascii="Arial" w:hAnsi="Arial" w:cs="Arial"/>
                <w:sz w:val="6"/>
                <w:szCs w:val="6"/>
              </w:rPr>
            </w:pPr>
          </w:p>
          <w:p w14:paraId="0FA01492" w14:textId="77777777" w:rsidR="000F4EEA" w:rsidRPr="0004126B" w:rsidRDefault="000F4EEA" w:rsidP="0076527B">
            <w:pPr>
              <w:pStyle w:val="Sangra3detindependiente"/>
              <w:spacing w:line="276" w:lineRule="auto"/>
              <w:ind w:left="0"/>
              <w:rPr>
                <w:rFonts w:ascii="Arial" w:hAnsi="Arial" w:cs="Arial"/>
                <w:sz w:val="6"/>
                <w:szCs w:val="6"/>
              </w:rPr>
            </w:pPr>
          </w:p>
          <w:p w14:paraId="0B41E57B" w14:textId="77777777" w:rsidR="000F4EEA" w:rsidRPr="0004126B" w:rsidRDefault="000F4EEA" w:rsidP="0076527B">
            <w:pPr>
              <w:pStyle w:val="Sangra3detindependiente"/>
              <w:spacing w:line="276" w:lineRule="auto"/>
              <w:ind w:left="0"/>
              <w:rPr>
                <w:rFonts w:ascii="Arial" w:hAnsi="Arial" w:cs="Arial"/>
                <w:sz w:val="6"/>
                <w:szCs w:val="6"/>
              </w:rPr>
            </w:pPr>
          </w:p>
          <w:p w14:paraId="7A0D5B40" w14:textId="77777777" w:rsidR="000F4EEA" w:rsidRPr="0004126B" w:rsidRDefault="000F4EEA" w:rsidP="0076527B">
            <w:pPr>
              <w:pStyle w:val="Sangra3detindependiente"/>
              <w:spacing w:line="276" w:lineRule="auto"/>
              <w:ind w:left="0"/>
              <w:rPr>
                <w:rFonts w:ascii="Arial" w:hAnsi="Arial" w:cs="Arial"/>
                <w:sz w:val="18"/>
                <w:szCs w:val="18"/>
              </w:rPr>
            </w:pPr>
            <w:r w:rsidRPr="0004126B">
              <w:rPr>
                <w:rFonts w:ascii="Arial" w:hAnsi="Arial" w:cs="Arial"/>
                <w:sz w:val="18"/>
                <w:szCs w:val="18"/>
              </w:rPr>
              <w:t>A efectos de obtención de solicitaciones y desplazamientos,  para todos los estados de carga se realiza un cálculo estático y supone un comportamiento lineal de los materiales, por tanto, un cálculo en primer orden.</w:t>
            </w:r>
          </w:p>
        </w:tc>
      </w:tr>
    </w:tbl>
    <w:p w14:paraId="5EFBC968" w14:textId="77777777" w:rsidR="000F4EEA" w:rsidRPr="0004126B" w:rsidRDefault="000F4EEA" w:rsidP="001C079F">
      <w:pPr>
        <w:pStyle w:val="Sangradetextonormal"/>
        <w:ind w:left="0"/>
        <w:rPr>
          <w:rFonts w:cs="Arial"/>
          <w:b/>
          <w:szCs w:val="18"/>
          <w:lang w:val="es-ES_tradnl"/>
        </w:rPr>
      </w:pPr>
    </w:p>
    <w:p w14:paraId="43799EB0" w14:textId="20D16DCE" w:rsidR="00166205" w:rsidRDefault="00166205"/>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662"/>
      </w:tblGrid>
      <w:tr w:rsidR="000F4EEA" w:rsidRPr="0004126B" w14:paraId="57A1DCA6" w14:textId="77777777" w:rsidTr="0076527B">
        <w:tc>
          <w:tcPr>
            <w:tcW w:w="2693" w:type="dxa"/>
            <w:tcBorders>
              <w:top w:val="nil"/>
              <w:left w:val="nil"/>
              <w:bottom w:val="nil"/>
              <w:right w:val="nil"/>
            </w:tcBorders>
          </w:tcPr>
          <w:p w14:paraId="4853469D" w14:textId="1B41B997" w:rsidR="000F4EEA" w:rsidRPr="0004126B" w:rsidRDefault="000F4EEA" w:rsidP="0076527B">
            <w:pPr>
              <w:pStyle w:val="Sangradetextonormal"/>
              <w:ind w:left="0"/>
              <w:rPr>
                <w:rFonts w:cs="Arial"/>
                <w:szCs w:val="18"/>
                <w:lang w:val="es-ES_tradnl"/>
              </w:rPr>
            </w:pPr>
            <w:r w:rsidRPr="0004126B">
              <w:rPr>
                <w:rFonts w:cs="Arial"/>
                <w:szCs w:val="18"/>
                <w:lang w:val="es-ES_tradnl"/>
              </w:rPr>
              <w:t xml:space="preserve">Redistribución de esfuerzos: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C8CB6E" w14:textId="77777777" w:rsidR="000F4EEA" w:rsidRPr="0004126B" w:rsidRDefault="000F4EEA" w:rsidP="0076527B">
            <w:pPr>
              <w:pStyle w:val="Sangradetextonormal"/>
              <w:ind w:left="0"/>
              <w:rPr>
                <w:rFonts w:cs="Arial"/>
                <w:sz w:val="10"/>
                <w:szCs w:val="10"/>
                <w:lang w:val="es-ES_tradnl"/>
              </w:rPr>
            </w:pPr>
          </w:p>
          <w:p w14:paraId="5B30FEFF" w14:textId="77777777" w:rsidR="000F4EEA" w:rsidRPr="0004126B" w:rsidRDefault="000F4EEA" w:rsidP="0076527B">
            <w:pPr>
              <w:pStyle w:val="Sangradetextonormal"/>
              <w:spacing w:line="276" w:lineRule="auto"/>
              <w:ind w:left="0"/>
              <w:rPr>
                <w:rFonts w:cs="Arial"/>
                <w:szCs w:val="18"/>
                <w:lang w:val="es-ES_tradnl"/>
              </w:rPr>
            </w:pPr>
            <w:r w:rsidRPr="0004126B">
              <w:rPr>
                <w:rFonts w:cs="Arial"/>
                <w:szCs w:val="18"/>
                <w:lang w:val="es-ES_tradnl"/>
              </w:rPr>
              <w:t>En algunos casos se realiza una plastificación de hasta un 15% de momentos negativos en vigas.</w:t>
            </w:r>
          </w:p>
          <w:p w14:paraId="01B353C8" w14:textId="77777777" w:rsidR="000F4EEA" w:rsidRPr="0004126B" w:rsidRDefault="000F4EEA" w:rsidP="0076527B">
            <w:pPr>
              <w:pStyle w:val="Sangradetextonormal"/>
              <w:ind w:left="0"/>
              <w:rPr>
                <w:rFonts w:cs="Arial"/>
                <w:b/>
                <w:sz w:val="10"/>
                <w:szCs w:val="10"/>
                <w:lang w:val="es-ES_tradnl"/>
              </w:rPr>
            </w:pPr>
          </w:p>
        </w:tc>
      </w:tr>
    </w:tbl>
    <w:p w14:paraId="779AA099" w14:textId="77777777" w:rsidR="000F4EEA" w:rsidRPr="0004126B" w:rsidRDefault="000F4EEA" w:rsidP="000F4EEA">
      <w:pPr>
        <w:rPr>
          <w:rFonts w:cs="Aria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2087"/>
        <w:gridCol w:w="1945"/>
        <w:gridCol w:w="2630"/>
      </w:tblGrid>
      <w:tr w:rsidR="000F4EEA" w:rsidRPr="0004126B" w14:paraId="07C2A8F8" w14:textId="77777777" w:rsidTr="0076527B">
        <w:trPr>
          <w:cantSplit/>
          <w:trHeight w:val="85"/>
        </w:trPr>
        <w:tc>
          <w:tcPr>
            <w:tcW w:w="2693" w:type="dxa"/>
            <w:tcBorders>
              <w:top w:val="nil"/>
              <w:left w:val="nil"/>
              <w:bottom w:val="nil"/>
              <w:right w:val="nil"/>
            </w:tcBorders>
          </w:tcPr>
          <w:p w14:paraId="02100BB1" w14:textId="77777777" w:rsidR="000F4EEA" w:rsidRPr="0004126B" w:rsidRDefault="000F4EEA" w:rsidP="0076527B">
            <w:pPr>
              <w:pStyle w:val="Sangradetextonormal"/>
              <w:ind w:left="0"/>
              <w:rPr>
                <w:rFonts w:cs="Arial"/>
                <w:szCs w:val="18"/>
                <w:lang w:val="es-ES_tradnl"/>
              </w:rPr>
            </w:pPr>
          </w:p>
        </w:tc>
        <w:tc>
          <w:tcPr>
            <w:tcW w:w="2087" w:type="dxa"/>
            <w:tcBorders>
              <w:top w:val="nil"/>
              <w:left w:val="nil"/>
              <w:bottom w:val="nil"/>
              <w:right w:val="nil"/>
            </w:tcBorders>
          </w:tcPr>
          <w:p w14:paraId="3C9D2D63" w14:textId="77777777" w:rsidR="000F4EEA" w:rsidRPr="0004126B" w:rsidRDefault="000F4EEA" w:rsidP="0076527B">
            <w:pPr>
              <w:jc w:val="center"/>
              <w:rPr>
                <w:rFonts w:cs="Arial"/>
                <w:szCs w:val="18"/>
                <w:lang w:val="es-ES_tradnl"/>
              </w:rPr>
            </w:pPr>
          </w:p>
        </w:tc>
        <w:tc>
          <w:tcPr>
            <w:tcW w:w="1945" w:type="dxa"/>
            <w:tcBorders>
              <w:top w:val="nil"/>
              <w:left w:val="nil"/>
              <w:bottom w:val="nil"/>
              <w:right w:val="nil"/>
            </w:tcBorders>
          </w:tcPr>
          <w:p w14:paraId="74E30F9F" w14:textId="77777777" w:rsidR="000F4EEA" w:rsidRPr="0004126B" w:rsidRDefault="000F4EEA" w:rsidP="0076527B">
            <w:pPr>
              <w:jc w:val="center"/>
              <w:rPr>
                <w:rFonts w:cs="Arial"/>
                <w:szCs w:val="18"/>
                <w:lang w:val="es-ES_tradnl"/>
              </w:rPr>
            </w:pPr>
          </w:p>
        </w:tc>
        <w:tc>
          <w:tcPr>
            <w:tcW w:w="2630" w:type="dxa"/>
            <w:tcBorders>
              <w:top w:val="nil"/>
              <w:left w:val="nil"/>
              <w:bottom w:val="nil"/>
              <w:right w:val="nil"/>
            </w:tcBorders>
          </w:tcPr>
          <w:p w14:paraId="45DB43BE" w14:textId="77777777" w:rsidR="000F4EEA" w:rsidRPr="0004126B" w:rsidRDefault="000F4EEA" w:rsidP="0076527B">
            <w:pPr>
              <w:jc w:val="center"/>
              <w:rPr>
                <w:rFonts w:cs="Arial"/>
                <w:szCs w:val="18"/>
                <w:lang w:val="es-ES_tradnl"/>
              </w:rPr>
            </w:pPr>
          </w:p>
        </w:tc>
      </w:tr>
      <w:tr w:rsidR="000F4EEA" w:rsidRPr="0004126B" w14:paraId="2DBC5FBA" w14:textId="77777777" w:rsidTr="0076527B">
        <w:trPr>
          <w:cantSplit/>
          <w:trHeight w:val="85"/>
        </w:trPr>
        <w:tc>
          <w:tcPr>
            <w:tcW w:w="2693" w:type="dxa"/>
            <w:vMerge w:val="restart"/>
            <w:tcBorders>
              <w:top w:val="nil"/>
              <w:left w:val="nil"/>
              <w:bottom w:val="nil"/>
              <w:right w:val="nil"/>
            </w:tcBorders>
          </w:tcPr>
          <w:p w14:paraId="51D8D682"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Deformaciones</w:t>
            </w:r>
          </w:p>
        </w:tc>
        <w:tc>
          <w:tcPr>
            <w:tcW w:w="2087" w:type="dxa"/>
            <w:tcBorders>
              <w:top w:val="single" w:sz="4" w:space="0" w:color="auto"/>
              <w:left w:val="single" w:sz="4" w:space="0" w:color="auto"/>
              <w:bottom w:val="single" w:sz="4" w:space="0" w:color="auto"/>
              <w:right w:val="single" w:sz="4" w:space="0" w:color="auto"/>
            </w:tcBorders>
          </w:tcPr>
          <w:p w14:paraId="06AA1DB6" w14:textId="77777777" w:rsidR="000F4EEA" w:rsidRPr="0004126B" w:rsidRDefault="000F4EEA" w:rsidP="0076527B">
            <w:pPr>
              <w:jc w:val="center"/>
              <w:rPr>
                <w:rFonts w:cs="Arial"/>
                <w:szCs w:val="18"/>
                <w:lang w:val="es-ES_tradnl"/>
              </w:rPr>
            </w:pPr>
            <w:proofErr w:type="spellStart"/>
            <w:r w:rsidRPr="0004126B">
              <w:rPr>
                <w:rFonts w:cs="Arial"/>
                <w:szCs w:val="18"/>
                <w:lang w:val="es-ES_tradnl"/>
              </w:rPr>
              <w:t>Lím</w:t>
            </w:r>
            <w:proofErr w:type="spellEnd"/>
            <w:r w:rsidRPr="0004126B">
              <w:rPr>
                <w:rFonts w:cs="Arial"/>
                <w:szCs w:val="18"/>
                <w:lang w:val="es-ES_tradnl"/>
              </w:rPr>
              <w:t>. flecha total</w:t>
            </w:r>
          </w:p>
        </w:tc>
        <w:tc>
          <w:tcPr>
            <w:tcW w:w="1945" w:type="dxa"/>
            <w:tcBorders>
              <w:top w:val="single" w:sz="4" w:space="0" w:color="auto"/>
              <w:left w:val="single" w:sz="4" w:space="0" w:color="auto"/>
              <w:bottom w:val="single" w:sz="4" w:space="0" w:color="auto"/>
              <w:right w:val="single" w:sz="4" w:space="0" w:color="auto"/>
            </w:tcBorders>
          </w:tcPr>
          <w:p w14:paraId="4742727C" w14:textId="77777777" w:rsidR="000F4EEA" w:rsidRPr="0004126B" w:rsidRDefault="000F4EEA" w:rsidP="0076527B">
            <w:pPr>
              <w:jc w:val="center"/>
              <w:rPr>
                <w:rFonts w:cs="Arial"/>
                <w:szCs w:val="18"/>
                <w:lang w:val="es-ES_tradnl"/>
              </w:rPr>
            </w:pPr>
            <w:proofErr w:type="spellStart"/>
            <w:r w:rsidRPr="0004126B">
              <w:rPr>
                <w:rFonts w:cs="Arial"/>
                <w:szCs w:val="18"/>
                <w:lang w:val="es-ES_tradnl"/>
              </w:rPr>
              <w:t>Lím</w:t>
            </w:r>
            <w:proofErr w:type="spellEnd"/>
            <w:r w:rsidRPr="0004126B">
              <w:rPr>
                <w:rFonts w:cs="Arial"/>
                <w:szCs w:val="18"/>
                <w:lang w:val="es-ES_tradnl"/>
              </w:rPr>
              <w:t>. flecha activa</w:t>
            </w:r>
          </w:p>
        </w:tc>
        <w:tc>
          <w:tcPr>
            <w:tcW w:w="2630" w:type="dxa"/>
            <w:tcBorders>
              <w:top w:val="single" w:sz="4" w:space="0" w:color="auto"/>
              <w:left w:val="single" w:sz="4" w:space="0" w:color="auto"/>
              <w:bottom w:val="single" w:sz="4" w:space="0" w:color="auto"/>
              <w:right w:val="single" w:sz="4" w:space="0" w:color="auto"/>
            </w:tcBorders>
          </w:tcPr>
          <w:p w14:paraId="5B2ECEB2" w14:textId="77777777" w:rsidR="000F4EEA" w:rsidRPr="0004126B" w:rsidRDefault="000F4EEA" w:rsidP="0076527B">
            <w:pPr>
              <w:jc w:val="center"/>
              <w:rPr>
                <w:rFonts w:cs="Arial"/>
                <w:szCs w:val="18"/>
                <w:lang w:val="es-ES_tradnl"/>
              </w:rPr>
            </w:pPr>
            <w:r w:rsidRPr="0004126B">
              <w:rPr>
                <w:rFonts w:cs="Arial"/>
                <w:szCs w:val="18"/>
                <w:lang w:val="es-ES_tradnl"/>
              </w:rPr>
              <w:t>Máx. activa</w:t>
            </w:r>
          </w:p>
        </w:tc>
      </w:tr>
      <w:tr w:rsidR="000F4EEA" w:rsidRPr="0004126B" w14:paraId="52879168" w14:textId="77777777" w:rsidTr="0076527B">
        <w:trPr>
          <w:cantSplit/>
          <w:trHeight w:val="85"/>
        </w:trPr>
        <w:tc>
          <w:tcPr>
            <w:tcW w:w="2693" w:type="dxa"/>
            <w:vMerge/>
            <w:tcBorders>
              <w:top w:val="nil"/>
              <w:left w:val="nil"/>
              <w:bottom w:val="nil"/>
              <w:right w:val="nil"/>
            </w:tcBorders>
          </w:tcPr>
          <w:p w14:paraId="2EB12CFA" w14:textId="77777777" w:rsidR="000F4EEA" w:rsidRPr="0004126B" w:rsidRDefault="000F4EEA" w:rsidP="0076527B">
            <w:pPr>
              <w:pStyle w:val="Sangradetextonormal"/>
              <w:ind w:left="0"/>
              <w:rPr>
                <w:rFonts w:cs="Arial"/>
                <w:szCs w:val="18"/>
                <w:lang w:val="es-ES_tradnl"/>
              </w:rPr>
            </w:pPr>
          </w:p>
        </w:tc>
        <w:tc>
          <w:tcPr>
            <w:tcW w:w="2087" w:type="dxa"/>
            <w:tcBorders>
              <w:top w:val="single" w:sz="4" w:space="0" w:color="auto"/>
              <w:left w:val="single" w:sz="4" w:space="0" w:color="auto"/>
              <w:bottom w:val="nil"/>
              <w:right w:val="single" w:sz="4" w:space="0" w:color="auto"/>
            </w:tcBorders>
            <w:shd w:val="clear" w:color="auto" w:fill="auto"/>
          </w:tcPr>
          <w:p w14:paraId="5E173475" w14:textId="77777777" w:rsidR="000F4EEA" w:rsidRPr="0004126B" w:rsidRDefault="000F4EEA" w:rsidP="0076527B">
            <w:pPr>
              <w:jc w:val="center"/>
              <w:rPr>
                <w:rFonts w:cs="Arial"/>
                <w:szCs w:val="18"/>
                <w:lang w:val="es-ES_tradnl"/>
              </w:rPr>
            </w:pPr>
            <w:r w:rsidRPr="0004126B">
              <w:rPr>
                <w:rFonts w:cs="Arial"/>
                <w:szCs w:val="18"/>
                <w:lang w:val="es-ES_tradnl"/>
              </w:rPr>
              <w:t>L/300</w:t>
            </w:r>
          </w:p>
        </w:tc>
        <w:tc>
          <w:tcPr>
            <w:tcW w:w="1945" w:type="dxa"/>
            <w:tcBorders>
              <w:top w:val="single" w:sz="4" w:space="0" w:color="auto"/>
              <w:left w:val="single" w:sz="4" w:space="0" w:color="auto"/>
              <w:bottom w:val="nil"/>
              <w:right w:val="single" w:sz="4" w:space="0" w:color="auto"/>
            </w:tcBorders>
            <w:shd w:val="clear" w:color="auto" w:fill="auto"/>
          </w:tcPr>
          <w:p w14:paraId="3B444AD7" w14:textId="77777777" w:rsidR="000F4EEA" w:rsidRPr="0004126B" w:rsidRDefault="000F4EEA" w:rsidP="0076527B">
            <w:pPr>
              <w:jc w:val="center"/>
              <w:rPr>
                <w:rFonts w:cs="Arial"/>
                <w:szCs w:val="18"/>
                <w:lang w:val="es-ES_tradnl"/>
              </w:rPr>
            </w:pPr>
            <w:r w:rsidRPr="0004126B">
              <w:rPr>
                <w:rFonts w:cs="Arial"/>
                <w:szCs w:val="18"/>
                <w:lang w:val="es-ES_tradnl"/>
              </w:rPr>
              <w:t>L/400</w:t>
            </w:r>
          </w:p>
        </w:tc>
        <w:tc>
          <w:tcPr>
            <w:tcW w:w="2630" w:type="dxa"/>
            <w:tcBorders>
              <w:top w:val="single" w:sz="4" w:space="0" w:color="auto"/>
              <w:left w:val="single" w:sz="4" w:space="0" w:color="auto"/>
              <w:bottom w:val="nil"/>
              <w:right w:val="single" w:sz="4" w:space="0" w:color="auto"/>
            </w:tcBorders>
            <w:shd w:val="clear" w:color="auto" w:fill="auto"/>
          </w:tcPr>
          <w:p w14:paraId="45F7E7E2" w14:textId="77777777" w:rsidR="000F4EEA" w:rsidRPr="0004126B" w:rsidRDefault="000F4EEA" w:rsidP="0076527B">
            <w:pPr>
              <w:jc w:val="center"/>
              <w:rPr>
                <w:rFonts w:cs="Arial"/>
                <w:szCs w:val="18"/>
                <w:lang w:val="es-ES_tradnl"/>
              </w:rPr>
            </w:pPr>
            <w:r w:rsidRPr="0004126B">
              <w:rPr>
                <w:rFonts w:cs="Arial"/>
                <w:szCs w:val="18"/>
                <w:lang w:val="es-ES_tradnl"/>
              </w:rPr>
              <w:t>1cm.</w:t>
            </w:r>
          </w:p>
        </w:tc>
      </w:tr>
      <w:tr w:rsidR="000F4EEA" w:rsidRPr="0004126B" w14:paraId="5DCE23EE" w14:textId="77777777" w:rsidTr="0076527B">
        <w:trPr>
          <w:cantSplit/>
          <w:trHeight w:val="85"/>
        </w:trPr>
        <w:tc>
          <w:tcPr>
            <w:tcW w:w="2693" w:type="dxa"/>
            <w:vMerge/>
            <w:tcBorders>
              <w:top w:val="nil"/>
              <w:left w:val="nil"/>
              <w:bottom w:val="nil"/>
              <w:right w:val="nil"/>
            </w:tcBorders>
          </w:tcPr>
          <w:p w14:paraId="35E2277C" w14:textId="77777777" w:rsidR="000F4EEA" w:rsidRPr="0004126B" w:rsidRDefault="000F4EEA" w:rsidP="0076527B">
            <w:pPr>
              <w:pStyle w:val="Sangradetextonormal"/>
              <w:ind w:left="0"/>
              <w:rPr>
                <w:rFonts w:cs="Arial"/>
                <w:szCs w:val="18"/>
                <w:lang w:val="es-ES_tradnl"/>
              </w:rPr>
            </w:pP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0119EAE" w14:textId="77777777" w:rsidR="000F4EEA" w:rsidRPr="0004126B" w:rsidRDefault="000F4EEA" w:rsidP="0076527B">
            <w:pPr>
              <w:rPr>
                <w:rFonts w:cs="Arial"/>
                <w:sz w:val="6"/>
                <w:szCs w:val="6"/>
                <w:lang w:val="es-ES_tradnl"/>
              </w:rPr>
            </w:pPr>
          </w:p>
          <w:p w14:paraId="7F0162DB" w14:textId="77777777" w:rsidR="000F4EEA" w:rsidRPr="0004126B" w:rsidRDefault="000F4EEA" w:rsidP="0076527B">
            <w:pPr>
              <w:ind w:right="72"/>
              <w:rPr>
                <w:rFonts w:cs="Arial"/>
                <w:szCs w:val="18"/>
                <w:lang w:val="es-ES_tradnl"/>
              </w:rPr>
            </w:pPr>
            <w:r w:rsidRPr="0004126B">
              <w:rPr>
                <w:rFonts w:cs="Arial"/>
                <w:szCs w:val="18"/>
                <w:lang w:val="es-ES_tradnl"/>
              </w:rPr>
              <w:t>Para la estimación de flechas se considera la Inercia Equivalente (</w:t>
            </w:r>
            <w:proofErr w:type="spellStart"/>
            <w:r w:rsidRPr="0004126B">
              <w:rPr>
                <w:rFonts w:cs="Arial"/>
                <w:szCs w:val="18"/>
                <w:lang w:val="es-ES_tradnl"/>
              </w:rPr>
              <w:t>I</w:t>
            </w:r>
            <w:r w:rsidRPr="0004126B">
              <w:rPr>
                <w:rFonts w:cs="Arial"/>
                <w:szCs w:val="18"/>
                <w:vertAlign w:val="subscript"/>
                <w:lang w:val="es-ES_tradnl"/>
              </w:rPr>
              <w:t>e</w:t>
            </w:r>
            <w:proofErr w:type="spellEnd"/>
            <w:r w:rsidRPr="0004126B">
              <w:rPr>
                <w:rFonts w:cs="Arial"/>
                <w:szCs w:val="18"/>
                <w:lang w:val="es-ES_tradnl"/>
              </w:rPr>
              <w:t xml:space="preserve">) a partir de la Formula de </w:t>
            </w:r>
            <w:proofErr w:type="spellStart"/>
            <w:r w:rsidRPr="0004126B">
              <w:rPr>
                <w:rFonts w:cs="Arial"/>
                <w:szCs w:val="18"/>
                <w:lang w:val="es-ES_tradnl"/>
              </w:rPr>
              <w:t>Branson</w:t>
            </w:r>
            <w:proofErr w:type="spellEnd"/>
            <w:r w:rsidRPr="0004126B">
              <w:rPr>
                <w:rFonts w:cs="Arial"/>
                <w:szCs w:val="18"/>
                <w:lang w:val="es-ES_tradnl"/>
              </w:rPr>
              <w:t xml:space="preserve">. </w:t>
            </w:r>
          </w:p>
          <w:p w14:paraId="733A701B" w14:textId="77777777" w:rsidR="000F4EEA" w:rsidRPr="0004126B" w:rsidRDefault="000F4EEA" w:rsidP="0076527B">
            <w:pPr>
              <w:ind w:right="72"/>
              <w:rPr>
                <w:rFonts w:cs="Arial"/>
                <w:sz w:val="6"/>
                <w:szCs w:val="6"/>
                <w:lang w:val="es-ES_tradnl"/>
              </w:rPr>
            </w:pPr>
          </w:p>
          <w:p w14:paraId="23EBA216" w14:textId="77777777" w:rsidR="000F4EEA" w:rsidRPr="0004126B" w:rsidRDefault="000F4EEA" w:rsidP="0076527B">
            <w:pPr>
              <w:ind w:right="72"/>
              <w:rPr>
                <w:rFonts w:cs="Arial"/>
                <w:szCs w:val="18"/>
                <w:lang w:val="es-ES_tradnl"/>
              </w:rPr>
            </w:pPr>
            <w:r w:rsidRPr="0004126B">
              <w:rPr>
                <w:rFonts w:cs="Arial"/>
                <w:szCs w:val="18"/>
                <w:lang w:val="es-ES_tradnl"/>
              </w:rPr>
              <w:t xml:space="preserve">Se considera el modulo de deformación </w:t>
            </w:r>
            <w:proofErr w:type="spellStart"/>
            <w:r w:rsidRPr="0004126B">
              <w:rPr>
                <w:rFonts w:cs="Arial"/>
                <w:szCs w:val="18"/>
                <w:lang w:val="es-ES_tradnl"/>
              </w:rPr>
              <w:t>E</w:t>
            </w:r>
            <w:r w:rsidRPr="0004126B">
              <w:rPr>
                <w:rFonts w:cs="Arial"/>
                <w:szCs w:val="18"/>
                <w:vertAlign w:val="subscript"/>
                <w:lang w:val="es-ES_tradnl"/>
              </w:rPr>
              <w:t>c</w:t>
            </w:r>
            <w:proofErr w:type="spellEnd"/>
            <w:r w:rsidRPr="0004126B">
              <w:rPr>
                <w:rFonts w:cs="Arial"/>
                <w:szCs w:val="18"/>
                <w:lang w:val="es-ES_tradnl"/>
              </w:rPr>
              <w:t xml:space="preserve"> establecido en la EHE.</w:t>
            </w:r>
          </w:p>
          <w:p w14:paraId="21B5FD96" w14:textId="77777777" w:rsidR="000F4EEA" w:rsidRPr="0004126B" w:rsidRDefault="000F4EEA" w:rsidP="0076527B">
            <w:pPr>
              <w:rPr>
                <w:rFonts w:cs="Arial"/>
                <w:b/>
                <w:sz w:val="6"/>
                <w:szCs w:val="6"/>
                <w:lang w:val="es-ES_tradnl"/>
              </w:rPr>
            </w:pPr>
          </w:p>
        </w:tc>
      </w:tr>
      <w:tr w:rsidR="000F4EEA" w:rsidRPr="0004126B" w14:paraId="761FA185" w14:textId="77777777" w:rsidTr="0076527B">
        <w:tc>
          <w:tcPr>
            <w:tcW w:w="2693" w:type="dxa"/>
            <w:tcBorders>
              <w:top w:val="nil"/>
              <w:left w:val="nil"/>
              <w:bottom w:val="nil"/>
              <w:right w:val="nil"/>
            </w:tcBorders>
          </w:tcPr>
          <w:p w14:paraId="48454364" w14:textId="77777777" w:rsidR="000F4EEA" w:rsidRPr="0004126B" w:rsidRDefault="000F4EEA" w:rsidP="0076527B">
            <w:pPr>
              <w:pStyle w:val="Sangradetextonormal"/>
              <w:ind w:left="0"/>
              <w:rPr>
                <w:rFonts w:cs="Arial"/>
                <w:szCs w:val="18"/>
                <w:lang w:val="es-ES_tradnl"/>
              </w:rPr>
            </w:pPr>
          </w:p>
        </w:tc>
        <w:tc>
          <w:tcPr>
            <w:tcW w:w="6662" w:type="dxa"/>
            <w:gridSpan w:val="3"/>
            <w:tcBorders>
              <w:top w:val="nil"/>
              <w:left w:val="nil"/>
              <w:bottom w:val="nil"/>
              <w:right w:val="nil"/>
            </w:tcBorders>
          </w:tcPr>
          <w:p w14:paraId="24373CAE" w14:textId="77777777" w:rsidR="000F4EEA" w:rsidRPr="0004126B" w:rsidRDefault="000F4EEA" w:rsidP="0076527B">
            <w:pPr>
              <w:pStyle w:val="subartculoCTE"/>
            </w:pPr>
          </w:p>
        </w:tc>
      </w:tr>
      <w:tr w:rsidR="000F4EEA" w:rsidRPr="0004126B" w14:paraId="12867373" w14:textId="77777777" w:rsidTr="0076527B">
        <w:tc>
          <w:tcPr>
            <w:tcW w:w="2693" w:type="dxa"/>
            <w:tcBorders>
              <w:top w:val="nil"/>
              <w:left w:val="nil"/>
              <w:bottom w:val="nil"/>
              <w:right w:val="nil"/>
            </w:tcBorders>
          </w:tcPr>
          <w:p w14:paraId="36846201" w14:textId="77777777" w:rsidR="000F4EEA" w:rsidRPr="0004126B" w:rsidRDefault="000F4EEA" w:rsidP="0076527B">
            <w:pPr>
              <w:pStyle w:val="Sangradetextonormal"/>
              <w:ind w:left="0"/>
              <w:rPr>
                <w:rFonts w:cs="Arial"/>
                <w:szCs w:val="18"/>
                <w:lang w:val="es-ES_tradnl"/>
              </w:rPr>
            </w:pPr>
            <w:r w:rsidRPr="0004126B">
              <w:rPr>
                <w:rFonts w:cs="Arial"/>
                <w:szCs w:val="18"/>
                <w:lang w:val="es-ES_tradnl"/>
              </w:rPr>
              <w:t>Cuantías geométricas</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FB08F6A" w14:textId="77777777" w:rsidR="000F4EEA" w:rsidRPr="0004126B" w:rsidRDefault="000F4EEA" w:rsidP="0076527B">
            <w:pPr>
              <w:pStyle w:val="subartculoCTE"/>
            </w:pPr>
            <w:r w:rsidRPr="0004126B">
              <w:t>Serán como mínimo las fijadas por la instrucción vigente.</w:t>
            </w:r>
          </w:p>
          <w:p w14:paraId="037AA130" w14:textId="77777777" w:rsidR="000F4EEA" w:rsidRPr="0004126B" w:rsidRDefault="000F4EEA" w:rsidP="0076527B">
            <w:pPr>
              <w:rPr>
                <w:rFonts w:cs="Arial"/>
                <w:sz w:val="10"/>
                <w:szCs w:val="10"/>
                <w:lang w:val="es-ES_tradnl"/>
              </w:rPr>
            </w:pPr>
          </w:p>
        </w:tc>
      </w:tr>
    </w:tbl>
    <w:p w14:paraId="6208EC8B" w14:textId="77777777" w:rsidR="000F4EEA" w:rsidRPr="0004126B" w:rsidRDefault="000F4EEA" w:rsidP="000F4EEA">
      <w:pPr>
        <w:rPr>
          <w:rFonts w:cs="Arial"/>
          <w:b/>
          <w:sz w:val="24"/>
          <w:lang w:val="es-ES_tradnl"/>
        </w:rPr>
      </w:pPr>
    </w:p>
    <w:p w14:paraId="0B677C3F" w14:textId="77777777" w:rsidR="000F4EEA" w:rsidRPr="0004126B" w:rsidRDefault="000F4EEA" w:rsidP="000F4EEA">
      <w:pPr>
        <w:rPr>
          <w:rFonts w:cs="Arial"/>
          <w:b/>
          <w:szCs w:val="18"/>
          <w:lang w:val="es-ES_tradnl"/>
        </w:rPr>
      </w:pPr>
      <w:r w:rsidRPr="0004126B">
        <w:rPr>
          <w:rFonts w:cs="Arial"/>
          <w:b/>
          <w:szCs w:val="18"/>
          <w:lang w:val="es-ES_tradnl"/>
        </w:rPr>
        <w:t>4. Estado de cargas  consideradas:</w:t>
      </w:r>
    </w:p>
    <w:tbl>
      <w:tblPr>
        <w:tblW w:w="9497"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804"/>
      </w:tblGrid>
      <w:tr w:rsidR="000F4EEA" w:rsidRPr="0004126B" w14:paraId="1B6F6445" w14:textId="77777777" w:rsidTr="0076527B">
        <w:trPr>
          <w:cantSplit/>
        </w:trPr>
        <w:tc>
          <w:tcPr>
            <w:tcW w:w="9497" w:type="dxa"/>
            <w:gridSpan w:val="2"/>
            <w:tcBorders>
              <w:top w:val="nil"/>
              <w:left w:val="nil"/>
              <w:bottom w:val="nil"/>
              <w:right w:val="nil"/>
            </w:tcBorders>
          </w:tcPr>
          <w:p w14:paraId="1C163802" w14:textId="77777777" w:rsidR="000F4EEA" w:rsidRPr="0004126B" w:rsidRDefault="000F4EEA" w:rsidP="0076527B">
            <w:pPr>
              <w:pStyle w:val="Textoindependiente2"/>
              <w:rPr>
                <w:rFonts w:ascii="Arial" w:hAnsi="Arial"/>
                <w:b/>
                <w:szCs w:val="18"/>
                <w:lang w:val="es-ES_tradnl"/>
              </w:rPr>
            </w:pPr>
          </w:p>
        </w:tc>
      </w:tr>
      <w:tr w:rsidR="000F4EEA" w:rsidRPr="0004126B" w14:paraId="7E5FAF8E" w14:textId="77777777" w:rsidTr="0076527B">
        <w:trPr>
          <w:cantSplit/>
          <w:trHeight w:val="409"/>
        </w:trPr>
        <w:tc>
          <w:tcPr>
            <w:tcW w:w="2693" w:type="dxa"/>
            <w:tcBorders>
              <w:top w:val="nil"/>
              <w:left w:val="nil"/>
              <w:bottom w:val="nil"/>
              <w:right w:val="nil"/>
            </w:tcBorders>
          </w:tcPr>
          <w:p w14:paraId="1B665FBE" w14:textId="77777777" w:rsidR="000F4EEA" w:rsidRPr="0004126B" w:rsidRDefault="000F4EEA" w:rsidP="0076527B">
            <w:pPr>
              <w:rPr>
                <w:rFonts w:cs="Arial"/>
                <w:szCs w:val="18"/>
                <w:lang w:val="es-ES_tradnl"/>
              </w:rPr>
            </w:pPr>
            <w:r w:rsidRPr="0004126B">
              <w:rPr>
                <w:rFonts w:cs="Arial"/>
                <w:szCs w:val="18"/>
                <w:lang w:val="es-ES_tradnl"/>
              </w:rPr>
              <w:t>Las combinaciones de las acciones consideradas se han establecido siguiendo los criterios de:</w:t>
            </w:r>
          </w:p>
          <w:p w14:paraId="4173CA19" w14:textId="77777777" w:rsidR="000F4EEA" w:rsidRPr="0004126B" w:rsidRDefault="000F4EEA" w:rsidP="0076527B">
            <w:pPr>
              <w:rPr>
                <w:rFonts w:cs="Arial"/>
                <w:szCs w:val="18"/>
                <w:lang w:val="es-ES_tradnl"/>
              </w:rPr>
            </w:pP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21D0544" w14:textId="77777777" w:rsidR="000F4EEA" w:rsidRPr="0004126B" w:rsidRDefault="000F4EEA" w:rsidP="0076527B">
            <w:pPr>
              <w:rPr>
                <w:rFonts w:cs="Arial"/>
                <w:szCs w:val="18"/>
                <w:lang w:val="es-ES_tradnl"/>
              </w:rPr>
            </w:pPr>
            <w:r w:rsidRPr="0004126B">
              <w:rPr>
                <w:rFonts w:cs="Arial"/>
                <w:szCs w:val="18"/>
                <w:lang w:val="es-ES_tradnl"/>
              </w:rPr>
              <w:t>DOCUMENTO BASICO SE (CODIGO TÉCNICO)</w:t>
            </w:r>
          </w:p>
        </w:tc>
      </w:tr>
      <w:tr w:rsidR="000F4EEA" w:rsidRPr="0004126B" w14:paraId="1929162A" w14:textId="77777777" w:rsidTr="0076527B">
        <w:trPr>
          <w:cantSplit/>
          <w:trHeight w:val="277"/>
        </w:trPr>
        <w:tc>
          <w:tcPr>
            <w:tcW w:w="2693" w:type="dxa"/>
            <w:tcBorders>
              <w:top w:val="nil"/>
              <w:left w:val="nil"/>
              <w:bottom w:val="nil"/>
              <w:right w:val="nil"/>
            </w:tcBorders>
          </w:tcPr>
          <w:p w14:paraId="37DEE115" w14:textId="77777777" w:rsidR="000F4EEA" w:rsidRPr="0004126B" w:rsidRDefault="000F4EEA" w:rsidP="0076527B">
            <w:pPr>
              <w:rPr>
                <w:rFonts w:cs="Arial"/>
                <w:szCs w:val="18"/>
                <w:lang w:val="es-ES_tradnl"/>
              </w:rPr>
            </w:pPr>
          </w:p>
        </w:tc>
        <w:tc>
          <w:tcPr>
            <w:tcW w:w="6804" w:type="dxa"/>
            <w:tcBorders>
              <w:top w:val="nil"/>
              <w:left w:val="nil"/>
              <w:bottom w:val="nil"/>
              <w:right w:val="nil"/>
            </w:tcBorders>
          </w:tcPr>
          <w:p w14:paraId="7C6DBE43" w14:textId="77777777" w:rsidR="000F4EEA" w:rsidRPr="0004126B" w:rsidRDefault="000F4EEA" w:rsidP="0076527B">
            <w:pPr>
              <w:rPr>
                <w:rFonts w:cs="Arial"/>
                <w:szCs w:val="18"/>
                <w:lang w:val="es-ES_tradnl"/>
              </w:rPr>
            </w:pPr>
          </w:p>
        </w:tc>
      </w:tr>
      <w:tr w:rsidR="000F4EEA" w:rsidRPr="0004126B" w14:paraId="6360794D" w14:textId="77777777" w:rsidTr="0076527B">
        <w:trPr>
          <w:cantSplit/>
          <w:trHeight w:val="564"/>
        </w:trPr>
        <w:tc>
          <w:tcPr>
            <w:tcW w:w="2693" w:type="dxa"/>
            <w:tcBorders>
              <w:top w:val="nil"/>
              <w:left w:val="nil"/>
              <w:bottom w:val="nil"/>
              <w:right w:val="nil"/>
            </w:tcBorders>
          </w:tcPr>
          <w:p w14:paraId="58440C9E" w14:textId="77777777" w:rsidR="000F4EEA" w:rsidRPr="0004126B" w:rsidRDefault="000F4EEA" w:rsidP="0076527B">
            <w:pPr>
              <w:rPr>
                <w:rFonts w:cs="Arial"/>
                <w:szCs w:val="18"/>
                <w:lang w:val="es-ES_tradnl"/>
              </w:rPr>
            </w:pPr>
            <w:r w:rsidRPr="0004126B">
              <w:rPr>
                <w:rFonts w:cs="Arial"/>
                <w:szCs w:val="18"/>
                <w:lang w:val="es-ES_tradnl"/>
              </w:rPr>
              <w:t>Los valores de las acciones serán los recogidos en:</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5A4EE8D" w14:textId="77777777" w:rsidR="000F4EEA" w:rsidRPr="0004126B" w:rsidRDefault="000F4EEA" w:rsidP="0076527B">
            <w:pPr>
              <w:rPr>
                <w:rFonts w:cs="Arial"/>
                <w:szCs w:val="18"/>
                <w:lang w:val="es-ES_tradnl"/>
              </w:rPr>
            </w:pPr>
            <w:r w:rsidRPr="0004126B">
              <w:rPr>
                <w:rFonts w:cs="Arial"/>
                <w:szCs w:val="18"/>
                <w:lang w:val="es-ES_tradnl"/>
              </w:rPr>
              <w:t xml:space="preserve">EL APARTADO 3.1.2. DE ESTA MEMORIA : </w:t>
            </w:r>
            <w:r w:rsidRPr="0004126B">
              <w:rPr>
                <w:rFonts w:cs="Arial"/>
                <w:b/>
                <w:snapToGrid w:val="0"/>
                <w:szCs w:val="18"/>
                <w:lang w:val="es-ES_tradnl"/>
              </w:rPr>
              <w:t>Acciones en la edificación (SE-AE)</w:t>
            </w:r>
          </w:p>
        </w:tc>
      </w:tr>
    </w:tbl>
    <w:p w14:paraId="071A7643" w14:textId="77777777" w:rsidR="000F4EEA" w:rsidRPr="0004126B" w:rsidRDefault="000F4EEA" w:rsidP="000F4EEA">
      <w:pPr>
        <w:rPr>
          <w:rFonts w:cs="Arial"/>
          <w:b/>
          <w:szCs w:val="18"/>
          <w:lang w:val="es-ES_tradnl"/>
        </w:rPr>
      </w:pPr>
    </w:p>
    <w:p w14:paraId="1D37A269" w14:textId="77777777" w:rsidR="000F4EEA" w:rsidRPr="0004126B" w:rsidRDefault="000F4EEA" w:rsidP="000F4EEA">
      <w:pPr>
        <w:rPr>
          <w:rFonts w:cs="Arial"/>
          <w:b/>
          <w:szCs w:val="18"/>
          <w:lang w:val="es-ES_tradnl"/>
        </w:rPr>
      </w:pPr>
    </w:p>
    <w:p w14:paraId="7A5E6737" w14:textId="77777777" w:rsidR="000F4EEA" w:rsidRPr="0004126B" w:rsidRDefault="000F4EEA" w:rsidP="000F4EEA">
      <w:pPr>
        <w:rPr>
          <w:rFonts w:cs="Arial"/>
          <w:b/>
          <w:szCs w:val="18"/>
          <w:lang w:val="es-ES_tradnl"/>
        </w:rPr>
      </w:pPr>
      <w:r w:rsidRPr="0004126B">
        <w:rPr>
          <w:rFonts w:cs="Arial"/>
          <w:b/>
          <w:szCs w:val="18"/>
          <w:lang w:val="es-ES_tradnl"/>
        </w:rPr>
        <w:t>5. Características de los materiales:</w:t>
      </w:r>
    </w:p>
    <w:tbl>
      <w:tblPr>
        <w:tblW w:w="9497" w:type="dxa"/>
        <w:tblInd w:w="4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804"/>
      </w:tblGrid>
      <w:tr w:rsidR="000F4EEA" w:rsidRPr="0004126B" w14:paraId="357D209A" w14:textId="77777777" w:rsidTr="0076527B">
        <w:trPr>
          <w:cantSplit/>
        </w:trPr>
        <w:tc>
          <w:tcPr>
            <w:tcW w:w="9497" w:type="dxa"/>
            <w:gridSpan w:val="2"/>
            <w:tcBorders>
              <w:top w:val="nil"/>
              <w:left w:val="nil"/>
              <w:bottom w:val="nil"/>
              <w:right w:val="nil"/>
            </w:tcBorders>
          </w:tcPr>
          <w:p w14:paraId="12AA975A" w14:textId="77777777" w:rsidR="000F4EEA" w:rsidRPr="0004126B" w:rsidRDefault="000F4EEA" w:rsidP="0076527B">
            <w:pPr>
              <w:pStyle w:val="Textoindependiente2"/>
              <w:rPr>
                <w:rFonts w:ascii="Arial" w:hAnsi="Arial"/>
                <w:b/>
                <w:szCs w:val="18"/>
                <w:lang w:val="es-ES_tradnl"/>
              </w:rPr>
            </w:pPr>
          </w:p>
        </w:tc>
      </w:tr>
      <w:tr w:rsidR="000F4EEA" w:rsidRPr="0004126B" w14:paraId="06DE6D74" w14:textId="77777777" w:rsidTr="0076527B">
        <w:tc>
          <w:tcPr>
            <w:tcW w:w="2693" w:type="dxa"/>
            <w:tcBorders>
              <w:top w:val="nil"/>
              <w:left w:val="nil"/>
              <w:bottom w:val="nil"/>
              <w:right w:val="nil"/>
            </w:tcBorders>
          </w:tcPr>
          <w:p w14:paraId="1C5883AC"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 xml:space="preserve">Hormigón </w:t>
            </w:r>
            <w:r w:rsidRPr="0004126B">
              <w:rPr>
                <w:rFonts w:ascii="Arial" w:hAnsi="Arial"/>
                <w:szCs w:val="18"/>
                <w:lang w:val="es-ES_tradnl"/>
              </w:rPr>
              <w:tab/>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C01B27"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HA-25/B/20/</w:t>
            </w:r>
            <w:proofErr w:type="spellStart"/>
            <w:r w:rsidRPr="0004126B">
              <w:rPr>
                <w:rFonts w:ascii="Arial" w:hAnsi="Arial"/>
                <w:szCs w:val="18"/>
                <w:lang w:val="es-ES_tradnl"/>
              </w:rPr>
              <w:t>IIa</w:t>
            </w:r>
            <w:proofErr w:type="spellEnd"/>
            <w:r w:rsidRPr="0004126B">
              <w:rPr>
                <w:rFonts w:ascii="Arial" w:hAnsi="Arial"/>
                <w:szCs w:val="18"/>
                <w:lang w:val="es-ES_tradnl"/>
              </w:rPr>
              <w:t xml:space="preserve"> para forjados y HA-25/B/20/</w:t>
            </w:r>
            <w:proofErr w:type="spellStart"/>
            <w:r w:rsidRPr="0004126B">
              <w:rPr>
                <w:rFonts w:ascii="Arial" w:hAnsi="Arial"/>
                <w:szCs w:val="18"/>
                <w:lang w:val="es-ES_tradnl"/>
              </w:rPr>
              <w:t>IIb</w:t>
            </w:r>
            <w:proofErr w:type="spellEnd"/>
            <w:r w:rsidRPr="0004126B">
              <w:rPr>
                <w:rFonts w:ascii="Arial" w:hAnsi="Arial"/>
                <w:szCs w:val="18"/>
                <w:lang w:val="es-ES_tradnl"/>
              </w:rPr>
              <w:t xml:space="preserve"> cimentaciones y muros perimetrales.</w:t>
            </w:r>
          </w:p>
        </w:tc>
      </w:tr>
      <w:tr w:rsidR="000F4EEA" w:rsidRPr="0004126B" w14:paraId="5D278BB7" w14:textId="77777777" w:rsidTr="0076527B">
        <w:tc>
          <w:tcPr>
            <w:tcW w:w="2693" w:type="dxa"/>
            <w:tcBorders>
              <w:top w:val="nil"/>
              <w:left w:val="nil"/>
              <w:bottom w:val="nil"/>
              <w:right w:val="nil"/>
            </w:tcBorders>
          </w:tcPr>
          <w:p w14:paraId="1E19BD28"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Tipo de cemento...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C7A5BFB"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CEM I</w:t>
            </w:r>
          </w:p>
        </w:tc>
      </w:tr>
      <w:tr w:rsidR="000F4EEA" w:rsidRPr="0004126B" w14:paraId="42415921" w14:textId="77777777" w:rsidTr="0076527B">
        <w:tc>
          <w:tcPr>
            <w:tcW w:w="2693" w:type="dxa"/>
            <w:tcBorders>
              <w:top w:val="nil"/>
              <w:left w:val="nil"/>
              <w:bottom w:val="nil"/>
              <w:right w:val="nil"/>
            </w:tcBorders>
          </w:tcPr>
          <w:p w14:paraId="5127DC06"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Tamaño máximo de árido...</w:t>
            </w:r>
            <w:r w:rsidRPr="0004126B">
              <w:rPr>
                <w:rFonts w:ascii="Arial" w:hAnsi="Arial"/>
                <w:szCs w:val="18"/>
                <w:lang w:val="es-ES_tradnl"/>
              </w:rPr>
              <w:tab/>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30A548"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 xml:space="preserve">20 </w:t>
            </w:r>
            <w:proofErr w:type="spellStart"/>
            <w:r w:rsidRPr="0004126B">
              <w:rPr>
                <w:rFonts w:ascii="Arial" w:hAnsi="Arial"/>
                <w:szCs w:val="18"/>
                <w:lang w:val="es-ES_tradnl"/>
              </w:rPr>
              <w:t>mm.</w:t>
            </w:r>
            <w:proofErr w:type="spellEnd"/>
          </w:p>
        </w:tc>
      </w:tr>
      <w:tr w:rsidR="000F4EEA" w:rsidRPr="0004126B" w14:paraId="5692D6C8" w14:textId="77777777" w:rsidTr="0076527B">
        <w:tc>
          <w:tcPr>
            <w:tcW w:w="2693" w:type="dxa"/>
            <w:tcBorders>
              <w:top w:val="nil"/>
              <w:left w:val="nil"/>
              <w:bottom w:val="nil"/>
              <w:right w:val="nil"/>
            </w:tcBorders>
          </w:tcPr>
          <w:p w14:paraId="600513A4"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Máxima relación agua/cemento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DCF58EA"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 xml:space="preserve">0.60 para ambiente </w:t>
            </w:r>
            <w:proofErr w:type="spellStart"/>
            <w:r w:rsidRPr="0004126B">
              <w:rPr>
                <w:rFonts w:ascii="Arial" w:hAnsi="Arial"/>
                <w:szCs w:val="18"/>
                <w:lang w:val="es-ES_tradnl"/>
              </w:rPr>
              <w:t>IIa</w:t>
            </w:r>
            <w:proofErr w:type="spellEnd"/>
            <w:r w:rsidRPr="0004126B">
              <w:rPr>
                <w:rFonts w:ascii="Arial" w:hAnsi="Arial"/>
                <w:szCs w:val="18"/>
                <w:lang w:val="es-ES_tradnl"/>
              </w:rPr>
              <w:t xml:space="preserve"> y 0.55 para ambiente </w:t>
            </w:r>
            <w:proofErr w:type="spellStart"/>
            <w:r w:rsidRPr="0004126B">
              <w:rPr>
                <w:rFonts w:ascii="Arial" w:hAnsi="Arial"/>
                <w:szCs w:val="18"/>
                <w:lang w:val="es-ES_tradnl"/>
              </w:rPr>
              <w:t>IIb</w:t>
            </w:r>
            <w:proofErr w:type="spellEnd"/>
          </w:p>
        </w:tc>
      </w:tr>
      <w:tr w:rsidR="000F4EEA" w:rsidRPr="0004126B" w14:paraId="5A21C131" w14:textId="77777777" w:rsidTr="0076527B">
        <w:tc>
          <w:tcPr>
            <w:tcW w:w="2693" w:type="dxa"/>
            <w:tcBorders>
              <w:top w:val="nil"/>
              <w:left w:val="nil"/>
              <w:bottom w:val="nil"/>
              <w:right w:val="nil"/>
            </w:tcBorders>
          </w:tcPr>
          <w:p w14:paraId="5A46A553"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Mínimo contenido de cemento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4145DB" w14:textId="77777777" w:rsidR="000F4EEA" w:rsidRPr="0004126B" w:rsidRDefault="000F4EEA" w:rsidP="0076527B">
            <w:pPr>
              <w:pStyle w:val="Textoindependiente2"/>
              <w:spacing w:before="40" w:after="40"/>
              <w:rPr>
                <w:rFonts w:ascii="Arial" w:hAnsi="Arial"/>
                <w:szCs w:val="18"/>
                <w:lang w:val="en-GB"/>
              </w:rPr>
            </w:pPr>
            <w:r w:rsidRPr="0004126B">
              <w:rPr>
                <w:rFonts w:ascii="Arial" w:hAnsi="Arial"/>
                <w:szCs w:val="18"/>
                <w:lang w:val="en-GB"/>
              </w:rPr>
              <w:t>275 kg/m</w:t>
            </w:r>
            <w:r w:rsidRPr="0004126B">
              <w:rPr>
                <w:rFonts w:ascii="Arial" w:hAnsi="Arial"/>
                <w:szCs w:val="18"/>
                <w:vertAlign w:val="superscript"/>
                <w:lang w:val="en-GB"/>
              </w:rPr>
              <w:t xml:space="preserve">3 </w:t>
            </w:r>
            <w:r w:rsidRPr="0004126B">
              <w:rPr>
                <w:rFonts w:ascii="Arial" w:hAnsi="Arial"/>
                <w:szCs w:val="18"/>
                <w:lang w:val="en-GB"/>
              </w:rPr>
              <w:t xml:space="preserve">para </w:t>
            </w:r>
            <w:proofErr w:type="spellStart"/>
            <w:r w:rsidRPr="0004126B">
              <w:rPr>
                <w:rFonts w:ascii="Arial" w:hAnsi="Arial"/>
                <w:szCs w:val="18"/>
                <w:lang w:val="en-GB"/>
              </w:rPr>
              <w:t>ambiente</w:t>
            </w:r>
            <w:proofErr w:type="spellEnd"/>
            <w:r w:rsidRPr="0004126B">
              <w:rPr>
                <w:rFonts w:ascii="Arial" w:hAnsi="Arial"/>
                <w:szCs w:val="18"/>
                <w:lang w:val="en-GB"/>
              </w:rPr>
              <w:t xml:space="preserve"> </w:t>
            </w:r>
            <w:proofErr w:type="spellStart"/>
            <w:r w:rsidRPr="0004126B">
              <w:rPr>
                <w:rFonts w:ascii="Arial" w:hAnsi="Arial"/>
                <w:szCs w:val="18"/>
                <w:lang w:val="en-GB"/>
              </w:rPr>
              <w:t>IIa</w:t>
            </w:r>
            <w:proofErr w:type="spellEnd"/>
            <w:r w:rsidRPr="0004126B">
              <w:rPr>
                <w:rFonts w:ascii="Arial" w:hAnsi="Arial"/>
                <w:szCs w:val="18"/>
                <w:lang w:val="en-GB"/>
              </w:rPr>
              <w:t xml:space="preserve"> y 300 kg/m2 para</w:t>
            </w:r>
            <w:r w:rsidRPr="0004126B">
              <w:rPr>
                <w:rFonts w:ascii="Arial" w:hAnsi="Arial"/>
                <w:szCs w:val="18"/>
                <w:vertAlign w:val="superscript"/>
                <w:lang w:val="en-GB"/>
              </w:rPr>
              <w:t xml:space="preserve"> </w:t>
            </w:r>
            <w:proofErr w:type="spellStart"/>
            <w:r w:rsidRPr="0004126B">
              <w:rPr>
                <w:rFonts w:ascii="Arial" w:hAnsi="Arial"/>
                <w:szCs w:val="18"/>
                <w:lang w:val="en-GB"/>
              </w:rPr>
              <w:t>ambiente</w:t>
            </w:r>
            <w:proofErr w:type="spellEnd"/>
            <w:r w:rsidRPr="0004126B">
              <w:rPr>
                <w:rFonts w:ascii="Arial" w:hAnsi="Arial"/>
                <w:szCs w:val="18"/>
                <w:lang w:val="en-GB"/>
              </w:rPr>
              <w:t xml:space="preserve"> IIb</w:t>
            </w:r>
          </w:p>
        </w:tc>
      </w:tr>
      <w:tr w:rsidR="000F4EEA" w:rsidRPr="0004126B" w14:paraId="572BA691" w14:textId="77777777" w:rsidTr="0076527B">
        <w:tc>
          <w:tcPr>
            <w:tcW w:w="2693" w:type="dxa"/>
            <w:tcBorders>
              <w:top w:val="nil"/>
              <w:left w:val="nil"/>
              <w:bottom w:val="nil"/>
              <w:right w:val="nil"/>
            </w:tcBorders>
          </w:tcPr>
          <w:p w14:paraId="5BFD5E73" w14:textId="77777777" w:rsidR="000F4EEA" w:rsidRPr="0004126B" w:rsidRDefault="000F4EEA" w:rsidP="0076527B">
            <w:pPr>
              <w:pStyle w:val="Textoindependiente2"/>
              <w:spacing w:before="40" w:after="40"/>
              <w:rPr>
                <w:rFonts w:ascii="Arial" w:hAnsi="Arial"/>
                <w:szCs w:val="18"/>
                <w:lang w:val="en-GB"/>
              </w:rPr>
            </w:pPr>
            <w:r w:rsidRPr="0004126B">
              <w:rPr>
                <w:rFonts w:ascii="Arial" w:hAnsi="Arial"/>
                <w:szCs w:val="18"/>
                <w:lang w:val="en-GB"/>
              </w:rPr>
              <w:t>F</w:t>
            </w:r>
            <w:r w:rsidRPr="0004126B">
              <w:rPr>
                <w:rFonts w:ascii="Arial" w:hAnsi="Arial"/>
                <w:szCs w:val="18"/>
                <w:vertAlign w:val="subscript"/>
                <w:lang w:val="en-GB"/>
              </w:rPr>
              <w:t>CK</w:t>
            </w:r>
            <w:r w:rsidRPr="0004126B">
              <w:rPr>
                <w:rFonts w:ascii="Arial" w:hAnsi="Arial"/>
                <w:szCs w:val="18"/>
                <w:lang w:val="en-GB"/>
              </w:rPr>
              <w:t>....</w:t>
            </w:r>
            <w:r w:rsidRPr="0004126B">
              <w:rPr>
                <w:rFonts w:ascii="Arial" w:hAnsi="Arial"/>
                <w:szCs w:val="18"/>
                <w:lang w:val="en-GB"/>
              </w:rPr>
              <w:tab/>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1D3FF7"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 xml:space="preserve">25 </w:t>
            </w:r>
            <w:proofErr w:type="spellStart"/>
            <w:r w:rsidRPr="0004126B">
              <w:rPr>
                <w:rFonts w:ascii="Arial" w:hAnsi="Arial"/>
                <w:szCs w:val="18"/>
                <w:lang w:val="es-ES_tradnl"/>
              </w:rPr>
              <w:t>Mpa</w:t>
            </w:r>
            <w:proofErr w:type="spellEnd"/>
            <w:r w:rsidRPr="0004126B">
              <w:rPr>
                <w:rFonts w:ascii="Arial" w:hAnsi="Arial"/>
                <w:szCs w:val="18"/>
                <w:lang w:val="es-ES_tradnl"/>
              </w:rPr>
              <w:t xml:space="preserve"> (N/mm</w:t>
            </w:r>
            <w:r w:rsidRPr="0004126B">
              <w:rPr>
                <w:rFonts w:ascii="Arial" w:hAnsi="Arial"/>
                <w:szCs w:val="18"/>
                <w:vertAlign w:val="superscript"/>
                <w:lang w:val="es-ES_tradnl"/>
              </w:rPr>
              <w:t>2)=</w:t>
            </w:r>
            <w:r w:rsidRPr="0004126B">
              <w:rPr>
                <w:rFonts w:ascii="Arial" w:hAnsi="Arial"/>
                <w:szCs w:val="18"/>
                <w:lang w:val="es-ES_tradnl"/>
              </w:rPr>
              <w:t>255 Kg/cm</w:t>
            </w:r>
            <w:r w:rsidRPr="0004126B">
              <w:rPr>
                <w:rFonts w:ascii="Arial" w:hAnsi="Arial"/>
                <w:szCs w:val="18"/>
                <w:vertAlign w:val="superscript"/>
                <w:lang w:val="es-ES_tradnl"/>
              </w:rPr>
              <w:t>2</w:t>
            </w:r>
          </w:p>
        </w:tc>
      </w:tr>
      <w:tr w:rsidR="000F4EEA" w:rsidRPr="0004126B" w14:paraId="505F5817" w14:textId="77777777" w:rsidTr="0076527B">
        <w:tc>
          <w:tcPr>
            <w:tcW w:w="2693" w:type="dxa"/>
            <w:tcBorders>
              <w:top w:val="nil"/>
              <w:left w:val="nil"/>
              <w:bottom w:val="nil"/>
              <w:right w:val="nil"/>
            </w:tcBorders>
          </w:tcPr>
          <w:p w14:paraId="40A1FF96" w14:textId="77777777" w:rsidR="000F4EEA" w:rsidRPr="0004126B" w:rsidRDefault="000F4EEA" w:rsidP="0076527B">
            <w:pPr>
              <w:pStyle w:val="Textoindependiente2"/>
              <w:spacing w:before="40" w:after="40"/>
              <w:rPr>
                <w:rFonts w:ascii="Arial" w:hAnsi="Arial"/>
                <w:szCs w:val="18"/>
                <w:lang w:val="es-ES_tradnl"/>
              </w:rPr>
            </w:pPr>
            <w:r w:rsidRPr="0004126B">
              <w:rPr>
                <w:rFonts w:ascii="Arial" w:hAnsi="Arial"/>
                <w:szCs w:val="18"/>
                <w:lang w:val="es-ES_tradnl"/>
              </w:rPr>
              <w:t>Tipo de acero...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D70173" w14:textId="77777777" w:rsidR="000F4EEA" w:rsidRPr="0004126B" w:rsidRDefault="000F4EEA" w:rsidP="0076527B">
            <w:pPr>
              <w:pStyle w:val="Textoindependiente2"/>
              <w:spacing w:before="40" w:after="40"/>
              <w:rPr>
                <w:rFonts w:ascii="Arial" w:hAnsi="Arial"/>
                <w:szCs w:val="18"/>
                <w:lang w:val="en-GB"/>
              </w:rPr>
            </w:pPr>
            <w:r w:rsidRPr="0004126B">
              <w:rPr>
                <w:rFonts w:ascii="Arial" w:hAnsi="Arial"/>
                <w:szCs w:val="18"/>
                <w:lang w:val="en-GB"/>
              </w:rPr>
              <w:t xml:space="preserve">B-500S para </w:t>
            </w:r>
            <w:proofErr w:type="spellStart"/>
            <w:r w:rsidRPr="0004126B">
              <w:rPr>
                <w:rFonts w:ascii="Arial" w:hAnsi="Arial"/>
                <w:szCs w:val="18"/>
                <w:lang w:val="en-GB"/>
              </w:rPr>
              <w:t>barras</w:t>
            </w:r>
            <w:proofErr w:type="spellEnd"/>
            <w:r w:rsidRPr="0004126B">
              <w:rPr>
                <w:rFonts w:ascii="Arial" w:hAnsi="Arial"/>
                <w:szCs w:val="18"/>
                <w:lang w:val="en-GB"/>
              </w:rPr>
              <w:t xml:space="preserve"> </w:t>
            </w:r>
            <w:proofErr w:type="spellStart"/>
            <w:r w:rsidRPr="0004126B">
              <w:rPr>
                <w:rFonts w:ascii="Arial" w:hAnsi="Arial"/>
                <w:szCs w:val="18"/>
                <w:lang w:val="en-GB"/>
              </w:rPr>
              <w:t>corrugadas</w:t>
            </w:r>
            <w:proofErr w:type="spellEnd"/>
            <w:r w:rsidRPr="0004126B">
              <w:rPr>
                <w:rFonts w:ascii="Arial" w:hAnsi="Arial"/>
                <w:szCs w:val="18"/>
                <w:lang w:val="en-GB"/>
              </w:rPr>
              <w:t xml:space="preserve"> y B500T para </w:t>
            </w:r>
            <w:proofErr w:type="spellStart"/>
            <w:r w:rsidRPr="0004126B">
              <w:rPr>
                <w:rFonts w:ascii="Arial" w:hAnsi="Arial"/>
                <w:szCs w:val="18"/>
                <w:lang w:val="en-GB"/>
              </w:rPr>
              <w:t>mallas</w:t>
            </w:r>
            <w:proofErr w:type="spellEnd"/>
            <w:r w:rsidRPr="0004126B">
              <w:rPr>
                <w:rFonts w:ascii="Arial" w:hAnsi="Arial"/>
                <w:szCs w:val="18"/>
                <w:lang w:val="en-GB"/>
              </w:rPr>
              <w:t xml:space="preserve"> </w:t>
            </w:r>
            <w:proofErr w:type="spellStart"/>
            <w:r w:rsidRPr="0004126B">
              <w:rPr>
                <w:rFonts w:ascii="Arial" w:hAnsi="Arial"/>
                <w:szCs w:val="18"/>
                <w:lang w:val="en-GB"/>
              </w:rPr>
              <w:t>electrosoldadas</w:t>
            </w:r>
            <w:proofErr w:type="spellEnd"/>
            <w:r w:rsidRPr="0004126B">
              <w:rPr>
                <w:rFonts w:ascii="Arial" w:hAnsi="Arial"/>
                <w:szCs w:val="18"/>
                <w:lang w:val="en-GB"/>
              </w:rPr>
              <w:t>.</w:t>
            </w:r>
          </w:p>
        </w:tc>
      </w:tr>
      <w:tr w:rsidR="000F4EEA" w:rsidRPr="0004126B" w14:paraId="4A4900FB" w14:textId="77777777" w:rsidTr="0076527B">
        <w:tc>
          <w:tcPr>
            <w:tcW w:w="2693" w:type="dxa"/>
            <w:tcBorders>
              <w:top w:val="nil"/>
              <w:left w:val="nil"/>
              <w:bottom w:val="nil"/>
              <w:right w:val="nil"/>
            </w:tcBorders>
          </w:tcPr>
          <w:p w14:paraId="74C356D9" w14:textId="77777777" w:rsidR="000F4EEA" w:rsidRPr="0004126B" w:rsidRDefault="000F4EEA" w:rsidP="0076527B">
            <w:pPr>
              <w:pStyle w:val="Textoindependiente2"/>
              <w:spacing w:before="40" w:after="40"/>
              <w:rPr>
                <w:rFonts w:ascii="Arial" w:hAnsi="Arial"/>
                <w:szCs w:val="18"/>
                <w:lang w:val="en-GB"/>
              </w:rPr>
            </w:pPr>
            <w:r w:rsidRPr="0004126B">
              <w:rPr>
                <w:rFonts w:ascii="Arial" w:hAnsi="Arial"/>
                <w:szCs w:val="18"/>
                <w:lang w:val="en-GB"/>
              </w:rPr>
              <w:t>F</w:t>
            </w:r>
            <w:r w:rsidRPr="0004126B">
              <w:rPr>
                <w:rFonts w:ascii="Arial" w:hAnsi="Arial"/>
                <w:szCs w:val="18"/>
                <w:vertAlign w:val="subscript"/>
                <w:lang w:val="en-GB"/>
              </w:rPr>
              <w:t>YK</w:t>
            </w:r>
            <w:r w:rsidRPr="0004126B">
              <w:rPr>
                <w:rFonts w:ascii="Arial" w:hAnsi="Arial"/>
                <w:szCs w:val="18"/>
                <w:lang w:val="en-GB"/>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E7C3A3" w14:textId="77777777" w:rsidR="000F4EEA" w:rsidRPr="0004126B" w:rsidRDefault="000F4EEA" w:rsidP="0076527B">
            <w:pPr>
              <w:pStyle w:val="Textoindependiente2"/>
              <w:spacing w:before="40" w:after="40"/>
              <w:rPr>
                <w:rFonts w:ascii="Arial" w:hAnsi="Arial"/>
                <w:szCs w:val="18"/>
                <w:lang w:val="en-GB"/>
              </w:rPr>
            </w:pPr>
            <w:r w:rsidRPr="0004126B">
              <w:rPr>
                <w:rFonts w:ascii="Arial" w:hAnsi="Arial"/>
                <w:szCs w:val="18"/>
                <w:lang w:val="en-GB"/>
              </w:rPr>
              <w:t>500 N/mm</w:t>
            </w:r>
            <w:r w:rsidRPr="0004126B">
              <w:rPr>
                <w:rFonts w:ascii="Arial" w:hAnsi="Arial"/>
                <w:szCs w:val="18"/>
                <w:vertAlign w:val="superscript"/>
                <w:lang w:val="en-GB"/>
              </w:rPr>
              <w:t>2=</w:t>
            </w:r>
            <w:r w:rsidRPr="0004126B">
              <w:rPr>
                <w:rFonts w:ascii="Arial" w:hAnsi="Arial"/>
                <w:szCs w:val="18"/>
                <w:lang w:val="en-GB"/>
              </w:rPr>
              <w:t>5100 kg/cm²</w:t>
            </w:r>
          </w:p>
        </w:tc>
      </w:tr>
    </w:tbl>
    <w:p w14:paraId="6DB782EF" w14:textId="77777777" w:rsidR="000F4EEA" w:rsidRPr="0004126B" w:rsidRDefault="000F4EEA" w:rsidP="000F4EEA">
      <w:pPr>
        <w:pStyle w:val="subartculoCTE"/>
        <w:rPr>
          <w:sz w:val="10"/>
          <w:szCs w:val="10"/>
        </w:rPr>
      </w:pPr>
      <w:r w:rsidRPr="0004126B">
        <w:tab/>
      </w:r>
      <w:r w:rsidRPr="0004126B">
        <w:tab/>
      </w:r>
    </w:p>
    <w:p w14:paraId="3426FE4A" w14:textId="41FA37BA" w:rsidR="000F4EEA" w:rsidRDefault="000F4EEA" w:rsidP="000F4EEA">
      <w:pPr>
        <w:rPr>
          <w:rFonts w:cs="Arial"/>
          <w:sz w:val="16"/>
          <w:szCs w:val="16"/>
          <w:lang w:val="en-GB"/>
        </w:rPr>
      </w:pPr>
    </w:p>
    <w:p w14:paraId="3738C1BF" w14:textId="176D9ACD" w:rsidR="001C079F" w:rsidRDefault="001C079F" w:rsidP="000F4EEA">
      <w:pPr>
        <w:rPr>
          <w:rFonts w:cs="Arial"/>
          <w:sz w:val="16"/>
          <w:szCs w:val="16"/>
          <w:lang w:val="en-GB"/>
        </w:rPr>
      </w:pPr>
    </w:p>
    <w:p w14:paraId="62D858DA" w14:textId="20D58DBF" w:rsidR="001C079F" w:rsidRDefault="001C079F" w:rsidP="000F4EEA">
      <w:pPr>
        <w:rPr>
          <w:rFonts w:cs="Arial"/>
          <w:sz w:val="16"/>
          <w:szCs w:val="16"/>
          <w:lang w:val="en-GB"/>
        </w:rPr>
      </w:pPr>
    </w:p>
    <w:p w14:paraId="3BAB971A" w14:textId="40D09B8F" w:rsidR="001C079F" w:rsidRDefault="001C079F" w:rsidP="000F4EEA">
      <w:pPr>
        <w:rPr>
          <w:rFonts w:cs="Arial"/>
          <w:sz w:val="16"/>
          <w:szCs w:val="16"/>
          <w:lang w:val="en-GB"/>
        </w:rPr>
      </w:pPr>
    </w:p>
    <w:p w14:paraId="1DEC91FF" w14:textId="17A99D56" w:rsidR="001C079F" w:rsidRDefault="001C079F" w:rsidP="000F4EEA">
      <w:pPr>
        <w:rPr>
          <w:rFonts w:cs="Arial"/>
          <w:sz w:val="16"/>
          <w:szCs w:val="16"/>
          <w:lang w:val="en-GB"/>
        </w:rPr>
      </w:pPr>
    </w:p>
    <w:p w14:paraId="61059A79" w14:textId="2F03F092" w:rsidR="001C079F" w:rsidRDefault="001C079F" w:rsidP="000F4EEA">
      <w:pPr>
        <w:rPr>
          <w:rFonts w:cs="Arial"/>
          <w:sz w:val="16"/>
          <w:szCs w:val="16"/>
          <w:lang w:val="en-GB"/>
        </w:rPr>
      </w:pPr>
    </w:p>
    <w:p w14:paraId="4530D7FF" w14:textId="77777777" w:rsidR="001C079F" w:rsidRPr="0004126B" w:rsidRDefault="001C079F" w:rsidP="000F4EEA">
      <w:pPr>
        <w:rPr>
          <w:rFonts w:cs="Arial"/>
          <w:sz w:val="16"/>
          <w:szCs w:val="16"/>
          <w:lang w:val="en-GB"/>
        </w:rPr>
      </w:pPr>
    </w:p>
    <w:tbl>
      <w:tblPr>
        <w:tblW w:w="9781" w:type="dxa"/>
        <w:tblInd w:w="70" w:type="dxa"/>
        <w:tblLayout w:type="fixed"/>
        <w:tblCellMar>
          <w:left w:w="70" w:type="dxa"/>
          <w:right w:w="70" w:type="dxa"/>
        </w:tblCellMar>
        <w:tblLook w:val="0000" w:firstRow="0" w:lastRow="0" w:firstColumn="0" w:lastColumn="0" w:noHBand="0" w:noVBand="0"/>
      </w:tblPr>
      <w:tblGrid>
        <w:gridCol w:w="2693"/>
        <w:gridCol w:w="2103"/>
        <w:gridCol w:w="1015"/>
        <w:gridCol w:w="1701"/>
        <w:gridCol w:w="2269"/>
      </w:tblGrid>
      <w:tr w:rsidR="000F4EEA" w:rsidRPr="0004126B" w14:paraId="3E19EED4" w14:textId="77777777" w:rsidTr="0076527B">
        <w:trPr>
          <w:cantSplit/>
          <w:trHeight w:val="274"/>
        </w:trPr>
        <w:tc>
          <w:tcPr>
            <w:tcW w:w="9781" w:type="dxa"/>
            <w:gridSpan w:val="5"/>
          </w:tcPr>
          <w:p w14:paraId="56F63346" w14:textId="77777777" w:rsidR="000F4EEA" w:rsidRPr="0004126B" w:rsidRDefault="000F4EEA" w:rsidP="0076527B">
            <w:pPr>
              <w:spacing w:after="120"/>
              <w:ind w:left="-68"/>
              <w:rPr>
                <w:rFonts w:cs="Arial"/>
                <w:szCs w:val="18"/>
                <w:lang w:val="es-ES_tradnl"/>
              </w:rPr>
            </w:pPr>
            <w:r w:rsidRPr="0004126B">
              <w:rPr>
                <w:rFonts w:cs="Arial"/>
                <w:b/>
                <w:szCs w:val="18"/>
                <w:lang w:val="es-ES_tradnl"/>
              </w:rPr>
              <w:lastRenderedPageBreak/>
              <w:t>6. Coeficientes de seguridad y niveles de control</w:t>
            </w:r>
          </w:p>
        </w:tc>
      </w:tr>
      <w:tr w:rsidR="000F4EEA" w:rsidRPr="0004126B" w14:paraId="77B4AF1E" w14:textId="77777777" w:rsidTr="0076527B">
        <w:trPr>
          <w:cantSplit/>
        </w:trPr>
        <w:tc>
          <w:tcPr>
            <w:tcW w:w="9781" w:type="dxa"/>
            <w:gridSpan w:val="5"/>
            <w:tcBorders>
              <w:top w:val="single" w:sz="4" w:space="0" w:color="auto"/>
              <w:left w:val="single" w:sz="4" w:space="0" w:color="auto"/>
              <w:bottom w:val="single" w:sz="4" w:space="0" w:color="auto"/>
              <w:right w:val="single" w:sz="4" w:space="0" w:color="auto"/>
            </w:tcBorders>
            <w:shd w:val="clear" w:color="auto" w:fill="auto"/>
          </w:tcPr>
          <w:p w14:paraId="03EC1229" w14:textId="77777777" w:rsidR="000F4EEA" w:rsidRPr="0004126B" w:rsidRDefault="000F4EEA" w:rsidP="0076527B">
            <w:pPr>
              <w:rPr>
                <w:rFonts w:cs="Arial"/>
                <w:sz w:val="6"/>
                <w:szCs w:val="6"/>
                <w:lang w:val="es-ES_tradnl"/>
              </w:rPr>
            </w:pPr>
          </w:p>
          <w:p w14:paraId="12816BE4" w14:textId="77777777" w:rsidR="000F4EEA" w:rsidRPr="0004126B" w:rsidRDefault="000F4EEA" w:rsidP="0076527B">
            <w:pPr>
              <w:rPr>
                <w:rFonts w:cs="Arial"/>
                <w:szCs w:val="18"/>
                <w:lang w:val="es-ES_tradnl"/>
              </w:rPr>
            </w:pPr>
            <w:r w:rsidRPr="0004126B">
              <w:rPr>
                <w:rFonts w:cs="Arial"/>
                <w:szCs w:val="18"/>
                <w:lang w:val="es-ES_tradnl"/>
              </w:rPr>
              <w:t>El nivel de control de ejecución de acuerdo a la  EHE para esta obra es normal.</w:t>
            </w:r>
          </w:p>
          <w:p w14:paraId="0A14B7C3" w14:textId="77777777" w:rsidR="000F4EEA" w:rsidRPr="0004126B" w:rsidRDefault="000F4EEA" w:rsidP="0076527B">
            <w:pPr>
              <w:rPr>
                <w:rFonts w:cs="Arial"/>
                <w:szCs w:val="18"/>
                <w:lang w:val="es-ES_tradnl"/>
              </w:rPr>
            </w:pPr>
          </w:p>
          <w:p w14:paraId="57DA7494" w14:textId="77777777" w:rsidR="000F4EEA" w:rsidRPr="0004126B" w:rsidRDefault="000F4EEA" w:rsidP="0076527B">
            <w:pPr>
              <w:rPr>
                <w:rFonts w:cs="Arial"/>
                <w:szCs w:val="18"/>
                <w:lang w:val="es-ES_tradnl"/>
              </w:rPr>
            </w:pPr>
            <w:r w:rsidRPr="0004126B">
              <w:rPr>
                <w:rFonts w:cs="Arial"/>
                <w:szCs w:val="18"/>
                <w:lang w:val="es-ES_tradnl"/>
              </w:rPr>
              <w:t>El nivel control de materiales es estadístico para el hormigón y normal para el acero de acuerdo con la misma normativa antes indicada.</w:t>
            </w:r>
          </w:p>
          <w:p w14:paraId="72B72934" w14:textId="77777777" w:rsidR="000F4EEA" w:rsidRPr="0004126B" w:rsidRDefault="000F4EEA" w:rsidP="0076527B">
            <w:pPr>
              <w:rPr>
                <w:rFonts w:cs="Arial"/>
                <w:sz w:val="6"/>
                <w:szCs w:val="6"/>
                <w:lang w:val="es-ES_tradnl"/>
              </w:rPr>
            </w:pPr>
          </w:p>
        </w:tc>
      </w:tr>
      <w:tr w:rsidR="000F4EEA" w:rsidRPr="0004126B" w14:paraId="7B65D4F0" w14:textId="77777777" w:rsidTr="0076527B">
        <w:trPr>
          <w:cantSplit/>
        </w:trPr>
        <w:tc>
          <w:tcPr>
            <w:tcW w:w="2693" w:type="dxa"/>
            <w:vMerge w:val="restart"/>
            <w:vAlign w:val="center"/>
          </w:tcPr>
          <w:p w14:paraId="69AEFC38" w14:textId="77777777" w:rsidR="000F4EEA" w:rsidRPr="0004126B" w:rsidRDefault="000F4EEA" w:rsidP="0076527B">
            <w:pPr>
              <w:rPr>
                <w:rFonts w:cs="Arial"/>
                <w:szCs w:val="18"/>
                <w:lang w:val="es-ES_tradnl"/>
              </w:rPr>
            </w:pPr>
            <w:r w:rsidRPr="0004126B">
              <w:rPr>
                <w:rFonts w:cs="Arial"/>
                <w:szCs w:val="18"/>
                <w:lang w:val="es-ES_tradnl"/>
              </w:rPr>
              <w:t>Hormigón</w:t>
            </w:r>
          </w:p>
        </w:tc>
        <w:tc>
          <w:tcPr>
            <w:tcW w:w="4819" w:type="dxa"/>
            <w:gridSpan w:val="3"/>
            <w:tcBorders>
              <w:top w:val="single" w:sz="4" w:space="0" w:color="auto"/>
              <w:left w:val="single" w:sz="4" w:space="0" w:color="auto"/>
              <w:bottom w:val="single" w:sz="4" w:space="0" w:color="auto"/>
              <w:right w:val="single" w:sz="4" w:space="0" w:color="auto"/>
            </w:tcBorders>
          </w:tcPr>
          <w:p w14:paraId="790EE6F4" w14:textId="77777777" w:rsidR="000F4EEA" w:rsidRPr="0004126B" w:rsidRDefault="000F4EEA" w:rsidP="0076527B">
            <w:pPr>
              <w:rPr>
                <w:rFonts w:cs="Arial"/>
                <w:szCs w:val="18"/>
                <w:lang w:val="es-ES_tradnl"/>
              </w:rPr>
            </w:pPr>
            <w:r w:rsidRPr="0004126B">
              <w:rPr>
                <w:rFonts w:cs="Arial"/>
                <w:szCs w:val="18"/>
                <w:lang w:val="es-ES_tradnl"/>
              </w:rPr>
              <w:t xml:space="preserve">Coeficiente de minoración  </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BBF0D16" w14:textId="77777777" w:rsidR="000F4EEA" w:rsidRPr="0004126B" w:rsidRDefault="000F4EEA" w:rsidP="0076527B">
            <w:pPr>
              <w:jc w:val="right"/>
              <w:rPr>
                <w:rFonts w:cs="Arial"/>
                <w:szCs w:val="18"/>
                <w:lang w:val="es-ES_tradnl"/>
              </w:rPr>
            </w:pPr>
            <w:r w:rsidRPr="0004126B">
              <w:rPr>
                <w:rFonts w:cs="Arial"/>
                <w:szCs w:val="18"/>
                <w:lang w:val="es-ES_tradnl"/>
              </w:rPr>
              <w:t>1.50</w:t>
            </w:r>
          </w:p>
        </w:tc>
      </w:tr>
      <w:tr w:rsidR="000F4EEA" w:rsidRPr="0004126B" w14:paraId="09E4B4D2" w14:textId="77777777" w:rsidTr="0076527B">
        <w:trPr>
          <w:cantSplit/>
        </w:trPr>
        <w:tc>
          <w:tcPr>
            <w:tcW w:w="2693" w:type="dxa"/>
            <w:vMerge/>
            <w:vAlign w:val="center"/>
          </w:tcPr>
          <w:p w14:paraId="0CA6F420" w14:textId="77777777" w:rsidR="000F4EEA" w:rsidRPr="0004126B" w:rsidRDefault="000F4EEA" w:rsidP="0076527B">
            <w:pPr>
              <w:rPr>
                <w:rFonts w:cs="Arial"/>
                <w:szCs w:val="18"/>
                <w:lang w:val="es-ES_tradnl"/>
              </w:rPr>
            </w:pPr>
          </w:p>
        </w:tc>
        <w:tc>
          <w:tcPr>
            <w:tcW w:w="4819" w:type="dxa"/>
            <w:gridSpan w:val="3"/>
            <w:tcBorders>
              <w:top w:val="single" w:sz="4" w:space="0" w:color="auto"/>
              <w:left w:val="single" w:sz="4" w:space="0" w:color="auto"/>
              <w:bottom w:val="single" w:sz="4" w:space="0" w:color="auto"/>
              <w:right w:val="single" w:sz="4" w:space="0" w:color="auto"/>
            </w:tcBorders>
          </w:tcPr>
          <w:p w14:paraId="7BF029B1" w14:textId="77777777" w:rsidR="000F4EEA" w:rsidRPr="0004126B" w:rsidRDefault="000F4EEA" w:rsidP="0076527B">
            <w:pPr>
              <w:rPr>
                <w:rFonts w:cs="Arial"/>
                <w:szCs w:val="18"/>
                <w:lang w:val="es-ES_tradnl"/>
              </w:rPr>
            </w:pPr>
            <w:r w:rsidRPr="0004126B">
              <w:rPr>
                <w:rFonts w:cs="Arial"/>
                <w:szCs w:val="18"/>
                <w:lang w:val="es-ES_tradnl"/>
              </w:rPr>
              <w:t xml:space="preserve">Nivel de control                                                                           </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77C62BD" w14:textId="77777777" w:rsidR="000F4EEA" w:rsidRPr="0004126B" w:rsidRDefault="000F4EEA" w:rsidP="0076527B">
            <w:pPr>
              <w:jc w:val="right"/>
              <w:rPr>
                <w:rFonts w:cs="Arial"/>
                <w:szCs w:val="18"/>
                <w:lang w:val="es-ES_tradnl"/>
              </w:rPr>
            </w:pPr>
            <w:r w:rsidRPr="0004126B">
              <w:rPr>
                <w:rFonts w:cs="Arial"/>
                <w:szCs w:val="18"/>
                <w:lang w:val="es-ES_tradnl"/>
              </w:rPr>
              <w:t>ESTADISTICO</w:t>
            </w:r>
          </w:p>
        </w:tc>
      </w:tr>
      <w:tr w:rsidR="000F4EEA" w:rsidRPr="0004126B" w14:paraId="33B1521E" w14:textId="77777777" w:rsidTr="0076527B">
        <w:trPr>
          <w:cantSplit/>
        </w:trPr>
        <w:tc>
          <w:tcPr>
            <w:tcW w:w="2693" w:type="dxa"/>
            <w:vMerge w:val="restart"/>
            <w:vAlign w:val="center"/>
          </w:tcPr>
          <w:p w14:paraId="25F98CB2" w14:textId="77777777" w:rsidR="000F4EEA" w:rsidRPr="0004126B" w:rsidRDefault="000F4EEA" w:rsidP="0076527B">
            <w:pPr>
              <w:rPr>
                <w:rFonts w:cs="Arial"/>
                <w:szCs w:val="18"/>
                <w:lang w:val="es-ES_tradnl"/>
              </w:rPr>
            </w:pPr>
            <w:r w:rsidRPr="0004126B">
              <w:rPr>
                <w:rFonts w:cs="Arial"/>
                <w:szCs w:val="18"/>
                <w:lang w:val="es-ES_tradnl"/>
              </w:rPr>
              <w:t>Acero</w:t>
            </w:r>
          </w:p>
        </w:tc>
        <w:tc>
          <w:tcPr>
            <w:tcW w:w="4819" w:type="dxa"/>
            <w:gridSpan w:val="3"/>
            <w:tcBorders>
              <w:top w:val="single" w:sz="4" w:space="0" w:color="auto"/>
              <w:left w:val="single" w:sz="4" w:space="0" w:color="auto"/>
              <w:right w:val="single" w:sz="4" w:space="0" w:color="auto"/>
            </w:tcBorders>
          </w:tcPr>
          <w:p w14:paraId="7197492D" w14:textId="77777777" w:rsidR="000F4EEA" w:rsidRPr="0004126B" w:rsidRDefault="000F4EEA" w:rsidP="0076527B">
            <w:pPr>
              <w:rPr>
                <w:rFonts w:cs="Arial"/>
                <w:szCs w:val="18"/>
                <w:lang w:val="es-ES_tradnl"/>
              </w:rPr>
            </w:pPr>
            <w:r w:rsidRPr="0004126B">
              <w:rPr>
                <w:rFonts w:cs="Arial"/>
                <w:szCs w:val="18"/>
                <w:lang w:val="es-ES_tradnl"/>
              </w:rPr>
              <w:t xml:space="preserve">Coeficiente de minoración       </w:t>
            </w:r>
          </w:p>
        </w:tc>
        <w:tc>
          <w:tcPr>
            <w:tcW w:w="2269" w:type="dxa"/>
            <w:tcBorders>
              <w:top w:val="single" w:sz="4" w:space="0" w:color="auto"/>
              <w:left w:val="single" w:sz="4" w:space="0" w:color="auto"/>
              <w:right w:val="single" w:sz="4" w:space="0" w:color="auto"/>
            </w:tcBorders>
            <w:shd w:val="clear" w:color="auto" w:fill="auto"/>
          </w:tcPr>
          <w:p w14:paraId="53DF2C3F" w14:textId="77777777" w:rsidR="000F4EEA" w:rsidRPr="0004126B" w:rsidRDefault="000F4EEA" w:rsidP="0076527B">
            <w:pPr>
              <w:jc w:val="right"/>
              <w:rPr>
                <w:rFonts w:cs="Arial"/>
                <w:szCs w:val="18"/>
                <w:lang w:val="es-ES_tradnl"/>
              </w:rPr>
            </w:pPr>
            <w:r w:rsidRPr="0004126B">
              <w:rPr>
                <w:rFonts w:cs="Arial"/>
                <w:szCs w:val="18"/>
                <w:lang w:val="es-ES_tradnl"/>
              </w:rPr>
              <w:t>1.15</w:t>
            </w:r>
          </w:p>
        </w:tc>
      </w:tr>
      <w:tr w:rsidR="000F4EEA" w:rsidRPr="0004126B" w14:paraId="3B43C2A3" w14:textId="77777777" w:rsidTr="0076527B">
        <w:trPr>
          <w:cantSplit/>
        </w:trPr>
        <w:tc>
          <w:tcPr>
            <w:tcW w:w="2693" w:type="dxa"/>
            <w:vMerge/>
            <w:vAlign w:val="center"/>
          </w:tcPr>
          <w:p w14:paraId="34A80B96" w14:textId="77777777" w:rsidR="000F4EEA" w:rsidRPr="0004126B" w:rsidRDefault="000F4EEA" w:rsidP="0076527B">
            <w:pPr>
              <w:rPr>
                <w:rFonts w:cs="Arial"/>
                <w:szCs w:val="18"/>
                <w:lang w:val="es-ES_tradnl"/>
              </w:rPr>
            </w:pPr>
          </w:p>
        </w:tc>
        <w:tc>
          <w:tcPr>
            <w:tcW w:w="4819" w:type="dxa"/>
            <w:gridSpan w:val="3"/>
            <w:tcBorders>
              <w:top w:val="single" w:sz="4" w:space="0" w:color="auto"/>
              <w:left w:val="single" w:sz="4" w:space="0" w:color="auto"/>
              <w:bottom w:val="single" w:sz="4" w:space="0" w:color="auto"/>
              <w:right w:val="single" w:sz="4" w:space="0" w:color="auto"/>
            </w:tcBorders>
          </w:tcPr>
          <w:p w14:paraId="2DD1464C" w14:textId="77777777" w:rsidR="000F4EEA" w:rsidRPr="0004126B" w:rsidRDefault="000F4EEA" w:rsidP="0076527B">
            <w:pPr>
              <w:rPr>
                <w:rFonts w:cs="Arial"/>
                <w:szCs w:val="18"/>
                <w:lang w:val="es-ES_tradnl"/>
              </w:rPr>
            </w:pPr>
            <w:r w:rsidRPr="0004126B">
              <w:rPr>
                <w:rFonts w:cs="Arial"/>
                <w:szCs w:val="18"/>
                <w:lang w:val="es-ES_tradnl"/>
              </w:rPr>
              <w:t xml:space="preserve">Nivel de control                                                                                </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0828C0E" w14:textId="77777777" w:rsidR="000F4EEA" w:rsidRPr="0004126B" w:rsidRDefault="000F4EEA" w:rsidP="0076527B">
            <w:pPr>
              <w:jc w:val="right"/>
              <w:rPr>
                <w:rFonts w:cs="Arial"/>
                <w:szCs w:val="18"/>
                <w:lang w:val="es-ES_tradnl"/>
              </w:rPr>
            </w:pPr>
            <w:r w:rsidRPr="0004126B">
              <w:rPr>
                <w:rFonts w:cs="Arial"/>
                <w:szCs w:val="18"/>
                <w:lang w:val="es-ES_tradnl"/>
              </w:rPr>
              <w:t>NORMAL</w:t>
            </w:r>
          </w:p>
        </w:tc>
      </w:tr>
      <w:tr w:rsidR="000F4EEA" w:rsidRPr="0004126B" w14:paraId="049D0CFB" w14:textId="77777777" w:rsidTr="0076527B">
        <w:trPr>
          <w:cantSplit/>
          <w:trHeight w:val="131"/>
        </w:trPr>
        <w:tc>
          <w:tcPr>
            <w:tcW w:w="2693" w:type="dxa"/>
            <w:vMerge w:val="restart"/>
            <w:vAlign w:val="center"/>
          </w:tcPr>
          <w:p w14:paraId="318EC0FB" w14:textId="77777777" w:rsidR="000F4EEA" w:rsidRPr="0004126B" w:rsidRDefault="000F4EEA" w:rsidP="0076527B">
            <w:pPr>
              <w:rPr>
                <w:rFonts w:cs="Arial"/>
                <w:szCs w:val="18"/>
                <w:lang w:val="es-ES_tradnl"/>
              </w:rPr>
            </w:pPr>
            <w:r w:rsidRPr="0004126B">
              <w:rPr>
                <w:rFonts w:cs="Arial"/>
                <w:szCs w:val="18"/>
                <w:lang w:val="es-ES_tradnl"/>
              </w:rPr>
              <w:t>Ejecución</w:t>
            </w:r>
          </w:p>
        </w:tc>
        <w:tc>
          <w:tcPr>
            <w:tcW w:w="7088" w:type="dxa"/>
            <w:gridSpan w:val="4"/>
            <w:tcBorders>
              <w:left w:val="single" w:sz="4" w:space="0" w:color="auto"/>
              <w:bottom w:val="single" w:sz="4" w:space="0" w:color="auto"/>
              <w:right w:val="single" w:sz="4" w:space="0" w:color="auto"/>
            </w:tcBorders>
          </w:tcPr>
          <w:p w14:paraId="4C8E27E3" w14:textId="77777777" w:rsidR="000F4EEA" w:rsidRPr="0004126B" w:rsidRDefault="000F4EEA" w:rsidP="0076527B">
            <w:pPr>
              <w:rPr>
                <w:rFonts w:cs="Arial"/>
                <w:szCs w:val="18"/>
                <w:lang w:val="es-ES_tradnl"/>
              </w:rPr>
            </w:pPr>
            <w:r w:rsidRPr="0004126B">
              <w:rPr>
                <w:rFonts w:cs="Arial"/>
                <w:szCs w:val="18"/>
                <w:lang w:val="es-ES_tradnl"/>
              </w:rPr>
              <w:t xml:space="preserve">Coeficiente de </w:t>
            </w:r>
            <w:proofErr w:type="spellStart"/>
            <w:r w:rsidRPr="0004126B">
              <w:rPr>
                <w:rFonts w:cs="Arial"/>
                <w:szCs w:val="18"/>
                <w:lang w:val="es-ES_tradnl"/>
              </w:rPr>
              <w:t>mayoración</w:t>
            </w:r>
            <w:proofErr w:type="spellEnd"/>
          </w:p>
        </w:tc>
      </w:tr>
      <w:tr w:rsidR="000F4EEA" w:rsidRPr="0004126B" w14:paraId="317D8253" w14:textId="77777777" w:rsidTr="0076527B">
        <w:trPr>
          <w:cantSplit/>
          <w:trHeight w:val="262"/>
        </w:trPr>
        <w:tc>
          <w:tcPr>
            <w:tcW w:w="2693" w:type="dxa"/>
            <w:vMerge/>
          </w:tcPr>
          <w:p w14:paraId="1807A0AC" w14:textId="77777777" w:rsidR="000F4EEA" w:rsidRPr="0004126B" w:rsidRDefault="000F4EEA" w:rsidP="0076527B">
            <w:pPr>
              <w:rPr>
                <w:rFonts w:cs="Arial"/>
                <w:szCs w:val="18"/>
                <w:lang w:val="es-ES_tradnl"/>
              </w:rPr>
            </w:pPr>
          </w:p>
        </w:tc>
        <w:tc>
          <w:tcPr>
            <w:tcW w:w="2103" w:type="dxa"/>
            <w:tcBorders>
              <w:top w:val="single" w:sz="4" w:space="0" w:color="auto"/>
              <w:left w:val="single" w:sz="4" w:space="0" w:color="auto"/>
              <w:bottom w:val="single" w:sz="4" w:space="0" w:color="auto"/>
              <w:right w:val="single" w:sz="4" w:space="0" w:color="auto"/>
            </w:tcBorders>
          </w:tcPr>
          <w:p w14:paraId="77ABB5C1" w14:textId="77777777" w:rsidR="000F4EEA" w:rsidRPr="0004126B" w:rsidRDefault="000F4EEA" w:rsidP="0076527B">
            <w:pPr>
              <w:rPr>
                <w:rFonts w:cs="Arial"/>
                <w:szCs w:val="18"/>
                <w:lang w:val="es-ES_tradnl"/>
              </w:rPr>
            </w:pPr>
            <w:r w:rsidRPr="0004126B">
              <w:rPr>
                <w:rFonts w:cs="Arial"/>
                <w:szCs w:val="18"/>
                <w:lang w:val="es-ES_tradnl"/>
              </w:rPr>
              <w:t>Cargas Permanentes.</w:t>
            </w: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1168B410" w14:textId="77777777" w:rsidR="000F4EEA" w:rsidRPr="0004126B" w:rsidRDefault="000F4EEA" w:rsidP="0076527B">
            <w:pPr>
              <w:rPr>
                <w:rFonts w:cs="Arial"/>
                <w:szCs w:val="18"/>
                <w:lang w:val="es-ES_tradnl"/>
              </w:rPr>
            </w:pPr>
            <w:r w:rsidRPr="0004126B">
              <w:rPr>
                <w:rFonts w:cs="Arial"/>
                <w:szCs w:val="18"/>
                <w:lang w:val="es-ES_tradnl"/>
              </w:rPr>
              <w:t>1.35</w:t>
            </w:r>
          </w:p>
        </w:tc>
        <w:tc>
          <w:tcPr>
            <w:tcW w:w="1701" w:type="dxa"/>
            <w:tcBorders>
              <w:top w:val="single" w:sz="4" w:space="0" w:color="auto"/>
              <w:left w:val="single" w:sz="4" w:space="0" w:color="auto"/>
              <w:bottom w:val="single" w:sz="4" w:space="0" w:color="auto"/>
              <w:right w:val="single" w:sz="4" w:space="0" w:color="auto"/>
            </w:tcBorders>
          </w:tcPr>
          <w:p w14:paraId="78D08288" w14:textId="77777777" w:rsidR="000F4EEA" w:rsidRPr="0004126B" w:rsidRDefault="000F4EEA" w:rsidP="0076527B">
            <w:pPr>
              <w:rPr>
                <w:rFonts w:cs="Arial"/>
                <w:szCs w:val="18"/>
                <w:lang w:val="es-ES_tradnl"/>
              </w:rPr>
            </w:pPr>
            <w:r w:rsidRPr="0004126B">
              <w:rPr>
                <w:rFonts w:cs="Arial"/>
                <w:szCs w:val="18"/>
                <w:lang w:val="es-ES_tradnl"/>
              </w:rPr>
              <w:t>Cargas variables</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22C8880" w14:textId="77777777" w:rsidR="000F4EEA" w:rsidRPr="0004126B" w:rsidRDefault="000F4EEA" w:rsidP="0076527B">
            <w:pPr>
              <w:jc w:val="right"/>
              <w:rPr>
                <w:rFonts w:cs="Arial"/>
                <w:szCs w:val="18"/>
                <w:lang w:val="es-ES_tradnl"/>
              </w:rPr>
            </w:pPr>
            <w:r w:rsidRPr="0004126B">
              <w:rPr>
                <w:rFonts w:cs="Arial"/>
                <w:szCs w:val="18"/>
                <w:lang w:val="es-ES_tradnl"/>
              </w:rPr>
              <w:t>1.5</w:t>
            </w:r>
          </w:p>
        </w:tc>
      </w:tr>
      <w:tr w:rsidR="000F4EEA" w:rsidRPr="0004126B" w14:paraId="18663F7D" w14:textId="77777777" w:rsidTr="0076527B">
        <w:trPr>
          <w:cantSplit/>
        </w:trPr>
        <w:tc>
          <w:tcPr>
            <w:tcW w:w="2693" w:type="dxa"/>
            <w:vMerge/>
          </w:tcPr>
          <w:p w14:paraId="36FD6C51" w14:textId="77777777" w:rsidR="000F4EEA" w:rsidRPr="0004126B" w:rsidRDefault="000F4EEA" w:rsidP="0076527B">
            <w:pPr>
              <w:rPr>
                <w:rFonts w:cs="Arial"/>
                <w:szCs w:val="18"/>
                <w:lang w:val="es-ES_tradnl"/>
              </w:rPr>
            </w:pPr>
          </w:p>
        </w:tc>
        <w:tc>
          <w:tcPr>
            <w:tcW w:w="4819" w:type="dxa"/>
            <w:gridSpan w:val="3"/>
            <w:tcBorders>
              <w:top w:val="single" w:sz="4" w:space="0" w:color="auto"/>
              <w:left w:val="single" w:sz="4" w:space="0" w:color="auto"/>
              <w:bottom w:val="single" w:sz="4" w:space="0" w:color="auto"/>
              <w:right w:val="single" w:sz="4" w:space="0" w:color="auto"/>
            </w:tcBorders>
          </w:tcPr>
          <w:p w14:paraId="333121D0" w14:textId="77777777" w:rsidR="000F4EEA" w:rsidRPr="0004126B" w:rsidRDefault="000F4EEA" w:rsidP="0076527B">
            <w:pPr>
              <w:rPr>
                <w:rFonts w:cs="Arial"/>
                <w:szCs w:val="18"/>
                <w:lang w:val="es-ES_tradnl"/>
              </w:rPr>
            </w:pPr>
            <w:r w:rsidRPr="0004126B">
              <w:rPr>
                <w:rFonts w:cs="Arial"/>
                <w:szCs w:val="18"/>
                <w:lang w:val="es-ES_tradnl"/>
              </w:rPr>
              <w:t xml:space="preserve">Nivel de control                                                                                   </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EEAFFDA" w14:textId="77777777" w:rsidR="000F4EEA" w:rsidRPr="0004126B" w:rsidRDefault="000F4EEA" w:rsidP="0076527B">
            <w:pPr>
              <w:jc w:val="right"/>
              <w:rPr>
                <w:rFonts w:cs="Arial"/>
                <w:szCs w:val="18"/>
                <w:lang w:val="es-ES_tradnl"/>
              </w:rPr>
            </w:pPr>
            <w:r w:rsidRPr="0004126B">
              <w:rPr>
                <w:rFonts w:cs="Arial"/>
                <w:szCs w:val="18"/>
                <w:lang w:val="es-ES_tradnl"/>
              </w:rPr>
              <w:t>NORMAL</w:t>
            </w:r>
          </w:p>
        </w:tc>
      </w:tr>
    </w:tbl>
    <w:p w14:paraId="259E6A77" w14:textId="77777777" w:rsidR="000F4EEA" w:rsidRPr="0004126B" w:rsidRDefault="000F4EEA" w:rsidP="000F4EEA">
      <w:pPr>
        <w:rPr>
          <w:rFonts w:cs="Arial"/>
          <w:szCs w:val="18"/>
          <w:lang w:val="es-ES_tradnl"/>
        </w:rPr>
      </w:pPr>
      <w:r w:rsidRPr="0004126B">
        <w:rPr>
          <w:rFonts w:cs="Arial"/>
          <w:szCs w:val="18"/>
          <w:lang w:val="es-ES_tradnl"/>
        </w:rPr>
        <w:tab/>
      </w:r>
    </w:p>
    <w:tbl>
      <w:tblPr>
        <w:tblW w:w="9781" w:type="dxa"/>
        <w:tblInd w:w="70" w:type="dxa"/>
        <w:tblLayout w:type="fixed"/>
        <w:tblCellMar>
          <w:left w:w="70" w:type="dxa"/>
          <w:right w:w="70" w:type="dxa"/>
        </w:tblCellMar>
        <w:tblLook w:val="0000" w:firstRow="0" w:lastRow="0" w:firstColumn="0" w:lastColumn="0" w:noHBand="0" w:noVBand="0"/>
      </w:tblPr>
      <w:tblGrid>
        <w:gridCol w:w="2835"/>
        <w:gridCol w:w="6946"/>
      </w:tblGrid>
      <w:tr w:rsidR="000F4EEA" w:rsidRPr="0004126B" w14:paraId="7D7B6F0D" w14:textId="77777777" w:rsidTr="0076527B">
        <w:trPr>
          <w:cantSplit/>
        </w:trPr>
        <w:tc>
          <w:tcPr>
            <w:tcW w:w="9781" w:type="dxa"/>
            <w:gridSpan w:val="2"/>
          </w:tcPr>
          <w:p w14:paraId="496718B8" w14:textId="024AC957" w:rsidR="000F4EEA" w:rsidRPr="0004126B" w:rsidRDefault="000F4EEA" w:rsidP="0076527B">
            <w:pPr>
              <w:pStyle w:val="Textoindependiente2"/>
              <w:rPr>
                <w:rFonts w:ascii="Arial" w:hAnsi="Arial"/>
                <w:b/>
                <w:szCs w:val="18"/>
                <w:lang w:val="es-ES_tradnl"/>
              </w:rPr>
            </w:pPr>
            <w:r w:rsidRPr="0004126B">
              <w:rPr>
                <w:rFonts w:ascii="Arial" w:hAnsi="Arial"/>
                <w:szCs w:val="18"/>
                <w:lang w:val="es-ES_tradnl"/>
              </w:rPr>
              <w:tab/>
            </w:r>
          </w:p>
          <w:p w14:paraId="132C1B3F" w14:textId="77777777" w:rsidR="000F4EEA" w:rsidRPr="0004126B" w:rsidRDefault="000F4EEA" w:rsidP="005A152D">
            <w:pPr>
              <w:pStyle w:val="Textoindependiente2"/>
              <w:numPr>
                <w:ilvl w:val="0"/>
                <w:numId w:val="25"/>
              </w:numPr>
              <w:autoSpaceDE/>
              <w:autoSpaceDN/>
              <w:adjustRightInd/>
              <w:ind w:left="214" w:hanging="214"/>
              <w:jc w:val="left"/>
              <w:rPr>
                <w:rFonts w:ascii="Arial" w:hAnsi="Arial"/>
                <w:b/>
                <w:szCs w:val="18"/>
                <w:lang w:val="es-ES_tradnl"/>
              </w:rPr>
            </w:pPr>
            <w:r w:rsidRPr="0004126B">
              <w:rPr>
                <w:rFonts w:ascii="Arial" w:hAnsi="Arial"/>
                <w:b/>
                <w:szCs w:val="18"/>
                <w:lang w:val="es-ES_tradnl"/>
              </w:rPr>
              <w:t>Durabilidad</w:t>
            </w:r>
          </w:p>
          <w:p w14:paraId="1E1DEF8B" w14:textId="77777777" w:rsidR="000F4EEA" w:rsidRPr="0004126B" w:rsidRDefault="000F4EEA" w:rsidP="0076527B">
            <w:pPr>
              <w:pStyle w:val="Textoindependiente2"/>
              <w:rPr>
                <w:rFonts w:ascii="Arial" w:hAnsi="Arial"/>
                <w:b/>
                <w:szCs w:val="18"/>
                <w:lang w:val="es-ES_tradnl"/>
              </w:rPr>
            </w:pPr>
          </w:p>
        </w:tc>
      </w:tr>
      <w:tr w:rsidR="000F4EEA" w:rsidRPr="0004126B" w14:paraId="7F42B4DA" w14:textId="77777777" w:rsidTr="0076527B">
        <w:tc>
          <w:tcPr>
            <w:tcW w:w="2835" w:type="dxa"/>
          </w:tcPr>
          <w:p w14:paraId="03603179" w14:textId="77777777" w:rsidR="000F4EEA" w:rsidRPr="0004126B" w:rsidRDefault="000F4EEA" w:rsidP="0076527B">
            <w:pPr>
              <w:pStyle w:val="Textoindependiente2"/>
              <w:rPr>
                <w:rFonts w:ascii="Arial" w:hAnsi="Arial"/>
                <w:szCs w:val="18"/>
                <w:lang w:val="es-ES_tradnl"/>
              </w:rPr>
            </w:pPr>
            <w:r w:rsidRPr="0004126B">
              <w:rPr>
                <w:rFonts w:ascii="Arial" w:hAnsi="Arial"/>
                <w:szCs w:val="18"/>
                <w:lang w:val="es-ES_tradnl"/>
              </w:rPr>
              <w:t>Exigencias:</w:t>
            </w:r>
          </w:p>
          <w:p w14:paraId="1C56AA3A" w14:textId="77777777" w:rsidR="000F4EEA" w:rsidRPr="0004126B" w:rsidRDefault="000F4EEA" w:rsidP="0076527B">
            <w:pPr>
              <w:pStyle w:val="Textoindependiente2"/>
              <w:rPr>
                <w:rFonts w:ascii="Arial" w:hAnsi="Arial"/>
                <w:szCs w:val="18"/>
                <w:lang w:val="es-ES_tradnl"/>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3CD408C" w14:textId="77777777" w:rsidR="000F4EEA" w:rsidRPr="0004126B" w:rsidRDefault="000F4EEA" w:rsidP="0076527B">
            <w:pPr>
              <w:pStyle w:val="Textoindependiente2"/>
              <w:rPr>
                <w:rFonts w:ascii="Arial" w:hAnsi="Arial"/>
                <w:color w:val="7F7F7F"/>
                <w:sz w:val="10"/>
                <w:szCs w:val="10"/>
                <w:lang w:val="es-ES_tradnl"/>
              </w:rPr>
            </w:pPr>
          </w:p>
          <w:p w14:paraId="34320DA8" w14:textId="77777777" w:rsidR="000F4EEA" w:rsidRPr="0004126B" w:rsidRDefault="000F4EEA" w:rsidP="0076527B">
            <w:pPr>
              <w:pStyle w:val="Textoindependiente2"/>
              <w:spacing w:after="60"/>
              <w:ind w:right="74"/>
              <w:rPr>
                <w:rFonts w:ascii="Arial" w:hAnsi="Arial"/>
                <w:color w:val="7F7F7F"/>
                <w:sz w:val="10"/>
                <w:szCs w:val="10"/>
                <w:lang w:val="es-ES_tradnl"/>
              </w:rPr>
            </w:pPr>
            <w:r w:rsidRPr="0004126B">
              <w:rPr>
                <w:rFonts w:ascii="Arial" w:hAnsi="Arial"/>
                <w:szCs w:val="18"/>
                <w:lang w:val="es-ES_tradnl"/>
              </w:rPr>
              <w:t>Al objeto de garantizar la durabilidad de la estructura durante su vida útil, la EHE establece los siguientes parámetros: recubrimientos, cantidad mínima de cemento, cantidad máxima de cemento, resistencia mínima recomendada y relación agua/cemento.</w:t>
            </w:r>
          </w:p>
        </w:tc>
      </w:tr>
      <w:tr w:rsidR="000F4EEA" w:rsidRPr="0004126B" w14:paraId="2C5F0505" w14:textId="77777777" w:rsidTr="0076527B">
        <w:tc>
          <w:tcPr>
            <w:tcW w:w="2835" w:type="dxa"/>
          </w:tcPr>
          <w:p w14:paraId="3D2112B2" w14:textId="77777777" w:rsidR="000F4EEA" w:rsidRPr="0004126B" w:rsidRDefault="000F4EEA" w:rsidP="0076527B">
            <w:pPr>
              <w:pStyle w:val="Textoindependiente2"/>
              <w:rPr>
                <w:rFonts w:ascii="Arial" w:hAnsi="Arial"/>
                <w:szCs w:val="18"/>
                <w:lang w:val="es-ES_tradnl"/>
              </w:rPr>
            </w:pPr>
          </w:p>
        </w:tc>
        <w:tc>
          <w:tcPr>
            <w:tcW w:w="6946" w:type="dxa"/>
            <w:tcBorders>
              <w:left w:val="nil"/>
            </w:tcBorders>
          </w:tcPr>
          <w:p w14:paraId="38D7081D" w14:textId="77777777" w:rsidR="000F4EEA" w:rsidRPr="0004126B" w:rsidRDefault="000F4EEA" w:rsidP="0076527B">
            <w:pPr>
              <w:rPr>
                <w:rFonts w:cs="Arial"/>
                <w:szCs w:val="18"/>
                <w:lang w:val="es-ES_tradnl"/>
              </w:rPr>
            </w:pPr>
          </w:p>
        </w:tc>
      </w:tr>
      <w:tr w:rsidR="000F4EEA" w:rsidRPr="0004126B" w14:paraId="400F867E" w14:textId="77777777" w:rsidTr="0076527B">
        <w:tc>
          <w:tcPr>
            <w:tcW w:w="2835" w:type="dxa"/>
          </w:tcPr>
          <w:p w14:paraId="54506B67" w14:textId="77777777" w:rsidR="000F4EEA" w:rsidRPr="0004126B" w:rsidRDefault="000F4EEA" w:rsidP="0076527B">
            <w:pPr>
              <w:pStyle w:val="Textoindependiente2"/>
              <w:rPr>
                <w:rFonts w:ascii="Arial" w:hAnsi="Arial"/>
                <w:szCs w:val="18"/>
                <w:lang w:val="es-ES_tradnl"/>
              </w:rPr>
            </w:pPr>
            <w:r w:rsidRPr="0004126B">
              <w:rPr>
                <w:rFonts w:ascii="Arial" w:hAnsi="Arial"/>
                <w:szCs w:val="18"/>
                <w:lang w:val="es-ES_tradnl"/>
              </w:rPr>
              <w:t>Recubrimientos: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C353F69" w14:textId="77777777" w:rsidR="000F4EEA" w:rsidRPr="0004126B" w:rsidRDefault="000F4EEA" w:rsidP="0076527B">
            <w:pPr>
              <w:rPr>
                <w:rFonts w:cs="Arial"/>
                <w:sz w:val="10"/>
                <w:szCs w:val="10"/>
                <w:lang w:val="es-ES_tradnl"/>
              </w:rPr>
            </w:pPr>
          </w:p>
          <w:p w14:paraId="11CE75B1" w14:textId="77777777" w:rsidR="000F4EEA" w:rsidRPr="0004126B" w:rsidRDefault="000F4EEA" w:rsidP="0076527B">
            <w:pPr>
              <w:ind w:right="72"/>
              <w:rPr>
                <w:rFonts w:cs="Arial"/>
                <w:szCs w:val="18"/>
                <w:lang w:val="es-ES_tradnl"/>
              </w:rPr>
            </w:pPr>
            <w:r w:rsidRPr="0004126B">
              <w:rPr>
                <w:rFonts w:cs="Arial"/>
                <w:szCs w:val="18"/>
                <w:lang w:val="es-ES_tradnl"/>
              </w:rPr>
              <w:t xml:space="preserve">A los efectos de determinar los recubrimientos exigidos en la tabla  37.2.4. de la vigente EHE, se considera la cimentación y los elementos en contacto con el exterior en ambiente </w:t>
            </w:r>
            <w:proofErr w:type="spellStart"/>
            <w:r w:rsidRPr="0004126B">
              <w:rPr>
                <w:rFonts w:cs="Arial"/>
                <w:szCs w:val="18"/>
                <w:lang w:val="es-ES_tradnl"/>
              </w:rPr>
              <w:t>IIb</w:t>
            </w:r>
            <w:proofErr w:type="spellEnd"/>
            <w:r w:rsidRPr="0004126B">
              <w:rPr>
                <w:rFonts w:cs="Arial"/>
                <w:szCs w:val="18"/>
                <w:lang w:val="es-ES_tradnl"/>
              </w:rPr>
              <w:t xml:space="preserve"> y en el resto de la estructura en ambiente </w:t>
            </w:r>
            <w:proofErr w:type="spellStart"/>
            <w:r w:rsidRPr="0004126B">
              <w:rPr>
                <w:rFonts w:cs="Arial"/>
                <w:szCs w:val="18"/>
                <w:lang w:val="es-ES_tradnl"/>
              </w:rPr>
              <w:t>IIa</w:t>
            </w:r>
            <w:proofErr w:type="spellEnd"/>
            <w:r w:rsidRPr="0004126B">
              <w:rPr>
                <w:rFonts w:cs="Arial"/>
                <w:szCs w:val="18"/>
                <w:lang w:val="es-ES_tradnl"/>
              </w:rPr>
              <w:t>.</w:t>
            </w:r>
          </w:p>
          <w:p w14:paraId="3885B2E9" w14:textId="77777777" w:rsidR="000F4EEA" w:rsidRPr="0004126B" w:rsidRDefault="000F4EEA" w:rsidP="0076527B">
            <w:pPr>
              <w:spacing w:before="100"/>
              <w:ind w:right="74"/>
              <w:rPr>
                <w:rFonts w:cs="Arial"/>
                <w:szCs w:val="18"/>
                <w:lang w:val="es-ES_tradnl"/>
              </w:rPr>
            </w:pPr>
            <w:r w:rsidRPr="0004126B">
              <w:rPr>
                <w:rFonts w:cs="Arial"/>
                <w:szCs w:val="18"/>
                <w:lang w:val="es-ES_tradnl"/>
              </w:rPr>
              <w:t xml:space="preserve">En el caso de ambiente I se garantizara un recubrimiento nominal de 30 </w:t>
            </w:r>
            <w:proofErr w:type="spellStart"/>
            <w:r w:rsidRPr="0004126B">
              <w:rPr>
                <w:rFonts w:cs="Arial"/>
                <w:szCs w:val="18"/>
                <w:lang w:val="es-ES_tradnl"/>
              </w:rPr>
              <w:t>mm.</w:t>
            </w:r>
            <w:proofErr w:type="spellEnd"/>
            <w:r w:rsidRPr="0004126B">
              <w:rPr>
                <w:rFonts w:cs="Arial"/>
                <w:szCs w:val="18"/>
                <w:lang w:val="es-ES_tradnl"/>
              </w:rPr>
              <w:t xml:space="preserve"> En el caso de ambiente </w:t>
            </w:r>
            <w:proofErr w:type="spellStart"/>
            <w:r w:rsidRPr="0004126B">
              <w:rPr>
                <w:rFonts w:cs="Arial"/>
                <w:szCs w:val="18"/>
                <w:lang w:val="es-ES_tradnl"/>
              </w:rPr>
              <w:t>IIa</w:t>
            </w:r>
            <w:proofErr w:type="spellEnd"/>
            <w:r w:rsidRPr="0004126B">
              <w:rPr>
                <w:rFonts w:cs="Arial"/>
                <w:szCs w:val="18"/>
                <w:lang w:val="es-ES_tradnl"/>
              </w:rPr>
              <w:t xml:space="preserve"> y </w:t>
            </w:r>
            <w:proofErr w:type="spellStart"/>
            <w:r w:rsidRPr="0004126B">
              <w:rPr>
                <w:rFonts w:cs="Arial"/>
                <w:szCs w:val="18"/>
                <w:lang w:val="es-ES_tradnl"/>
              </w:rPr>
              <w:t>IIb</w:t>
            </w:r>
            <w:proofErr w:type="spellEnd"/>
            <w:r w:rsidRPr="0004126B">
              <w:rPr>
                <w:rFonts w:cs="Arial"/>
                <w:szCs w:val="18"/>
                <w:lang w:val="es-ES_tradnl"/>
              </w:rPr>
              <w:t xml:space="preserve"> se garantizara un recubrimiento nominal de 35 mm y 50 mm zapatas, vigas de atado y muros, alcanzando los 70mm en elementos hormigonados contra el terreno.</w:t>
            </w:r>
          </w:p>
          <w:p w14:paraId="7C2D638A" w14:textId="77777777" w:rsidR="000F4EEA" w:rsidRPr="0004126B" w:rsidRDefault="000F4EEA" w:rsidP="0076527B">
            <w:pPr>
              <w:ind w:right="72"/>
              <w:rPr>
                <w:rFonts w:cs="Arial"/>
                <w:szCs w:val="18"/>
                <w:lang w:val="es-ES_tradnl"/>
              </w:rPr>
            </w:pPr>
          </w:p>
          <w:p w14:paraId="7450AF99" w14:textId="77777777" w:rsidR="000F4EEA" w:rsidRPr="0004126B" w:rsidRDefault="000F4EEA" w:rsidP="0076527B">
            <w:pPr>
              <w:ind w:right="72"/>
              <w:rPr>
                <w:rFonts w:cs="Arial"/>
                <w:szCs w:val="18"/>
                <w:lang w:val="es-ES_tradnl"/>
              </w:rPr>
            </w:pPr>
            <w:r w:rsidRPr="0004126B">
              <w:rPr>
                <w:rFonts w:cs="Arial"/>
                <w:szCs w:val="18"/>
                <w:lang w:val="es-ES_tradnl"/>
              </w:rPr>
              <w:t>Para garantizar estos recubrimientos se exigirá la disposición de separadores  homologados de acuerdo con los criterios descritos en cuando a distancias y posición en el artículo 66.2 de la vigente EHE.</w:t>
            </w:r>
          </w:p>
          <w:p w14:paraId="566D7432" w14:textId="77777777" w:rsidR="000F4EEA" w:rsidRPr="0004126B" w:rsidRDefault="000F4EEA" w:rsidP="0076527B">
            <w:pPr>
              <w:rPr>
                <w:rFonts w:cs="Arial"/>
                <w:sz w:val="10"/>
                <w:szCs w:val="10"/>
                <w:lang w:val="es-ES_tradnl"/>
              </w:rPr>
            </w:pPr>
          </w:p>
        </w:tc>
      </w:tr>
      <w:tr w:rsidR="000F4EEA" w:rsidRPr="0004126B" w14:paraId="3DEA4C02" w14:textId="77777777" w:rsidTr="0076527B">
        <w:tc>
          <w:tcPr>
            <w:tcW w:w="2835" w:type="dxa"/>
          </w:tcPr>
          <w:p w14:paraId="2EA771EE" w14:textId="77777777" w:rsidR="000F4EEA" w:rsidRPr="0004126B" w:rsidRDefault="000F4EEA" w:rsidP="0076527B">
            <w:pPr>
              <w:pStyle w:val="Textoindependiente2"/>
              <w:rPr>
                <w:rFonts w:ascii="Arial" w:hAnsi="Arial"/>
                <w:szCs w:val="18"/>
                <w:lang w:val="es-ES_tradnl"/>
              </w:rPr>
            </w:pPr>
          </w:p>
        </w:tc>
        <w:tc>
          <w:tcPr>
            <w:tcW w:w="6946" w:type="dxa"/>
            <w:tcBorders>
              <w:left w:val="nil"/>
            </w:tcBorders>
          </w:tcPr>
          <w:p w14:paraId="68CA8F5A" w14:textId="77777777" w:rsidR="000F4EEA" w:rsidRPr="0004126B" w:rsidRDefault="000F4EEA" w:rsidP="0076527B">
            <w:pPr>
              <w:rPr>
                <w:rFonts w:cs="Arial"/>
                <w:color w:val="0000FF"/>
                <w:szCs w:val="18"/>
                <w:lang w:val="es-ES_tradnl"/>
              </w:rPr>
            </w:pPr>
          </w:p>
        </w:tc>
      </w:tr>
      <w:tr w:rsidR="000F4EEA" w:rsidRPr="0004126B" w14:paraId="568F44C0" w14:textId="77777777" w:rsidTr="0076527B">
        <w:trPr>
          <w:trHeight w:val="657"/>
        </w:trPr>
        <w:tc>
          <w:tcPr>
            <w:tcW w:w="2835" w:type="dxa"/>
          </w:tcPr>
          <w:p w14:paraId="6072BA2C" w14:textId="77777777" w:rsidR="000F4EEA" w:rsidRPr="0004126B" w:rsidRDefault="000F4EEA" w:rsidP="0076527B">
            <w:pPr>
              <w:pStyle w:val="Textoindependiente2"/>
              <w:rPr>
                <w:rFonts w:ascii="Arial" w:hAnsi="Arial"/>
                <w:szCs w:val="18"/>
                <w:lang w:val="es-ES_tradnl"/>
              </w:rPr>
            </w:pPr>
            <w:r w:rsidRPr="0004126B">
              <w:rPr>
                <w:rFonts w:ascii="Arial" w:hAnsi="Arial"/>
                <w:szCs w:val="18"/>
                <w:lang w:val="es-ES_tradnl"/>
              </w:rPr>
              <w:t>Cantidad mínima de cemento: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C5D14D5" w14:textId="77777777" w:rsidR="000F4EEA" w:rsidRPr="0004126B" w:rsidRDefault="000F4EEA" w:rsidP="0076527B">
            <w:pPr>
              <w:rPr>
                <w:rFonts w:cs="Arial"/>
                <w:sz w:val="6"/>
                <w:szCs w:val="6"/>
                <w:lang w:val="es-ES_tradnl"/>
              </w:rPr>
            </w:pPr>
          </w:p>
          <w:p w14:paraId="09F509F9" w14:textId="77777777" w:rsidR="000F4EEA" w:rsidRPr="0004126B" w:rsidRDefault="000F4EEA" w:rsidP="0076527B">
            <w:pPr>
              <w:ind w:right="72"/>
              <w:rPr>
                <w:rFonts w:cs="Arial"/>
                <w:szCs w:val="18"/>
                <w:lang w:val="es-ES_tradnl"/>
              </w:rPr>
            </w:pPr>
            <w:r w:rsidRPr="0004126B">
              <w:rPr>
                <w:rFonts w:cs="Arial"/>
                <w:szCs w:val="18"/>
                <w:lang w:val="es-ES_tradnl"/>
              </w:rPr>
              <w:t>Para los ambientes considerados, la cantidad mínima de cemento requerida es de 250 kg/m</w:t>
            </w:r>
            <w:r w:rsidRPr="0004126B">
              <w:rPr>
                <w:rFonts w:cs="Arial"/>
                <w:szCs w:val="18"/>
                <w:vertAlign w:val="superscript"/>
                <w:lang w:val="es-ES_tradnl"/>
              </w:rPr>
              <w:t>3</w:t>
            </w:r>
            <w:r w:rsidRPr="0004126B">
              <w:rPr>
                <w:rFonts w:cs="Arial"/>
                <w:szCs w:val="18"/>
                <w:lang w:val="es-ES_tradnl"/>
              </w:rPr>
              <w:t xml:space="preserve"> (ambiente I), 275 kg/m</w:t>
            </w:r>
            <w:r w:rsidRPr="0004126B">
              <w:rPr>
                <w:rFonts w:cs="Arial"/>
                <w:szCs w:val="18"/>
                <w:vertAlign w:val="superscript"/>
                <w:lang w:val="es-ES_tradnl"/>
              </w:rPr>
              <w:t>3</w:t>
            </w:r>
            <w:r w:rsidRPr="0004126B">
              <w:rPr>
                <w:rFonts w:cs="Arial"/>
                <w:szCs w:val="18"/>
                <w:lang w:val="es-ES_tradnl"/>
              </w:rPr>
              <w:t xml:space="preserve">. (ambiente </w:t>
            </w:r>
            <w:proofErr w:type="spellStart"/>
            <w:r w:rsidRPr="0004126B">
              <w:rPr>
                <w:rFonts w:cs="Arial"/>
                <w:szCs w:val="18"/>
                <w:lang w:val="es-ES_tradnl"/>
              </w:rPr>
              <w:t>IIa</w:t>
            </w:r>
            <w:proofErr w:type="spellEnd"/>
            <w:r w:rsidRPr="0004126B">
              <w:rPr>
                <w:rFonts w:cs="Arial"/>
                <w:szCs w:val="18"/>
                <w:lang w:val="es-ES_tradnl"/>
              </w:rPr>
              <w:t>), 300 kg/m</w:t>
            </w:r>
            <w:r w:rsidRPr="0004126B">
              <w:rPr>
                <w:rFonts w:cs="Arial"/>
                <w:szCs w:val="18"/>
                <w:vertAlign w:val="superscript"/>
                <w:lang w:val="es-ES_tradnl"/>
              </w:rPr>
              <w:t>3</w:t>
            </w:r>
            <w:r w:rsidRPr="0004126B">
              <w:rPr>
                <w:rFonts w:cs="Arial"/>
                <w:szCs w:val="18"/>
                <w:lang w:val="es-ES_tradnl"/>
              </w:rPr>
              <w:t xml:space="preserve">. (ambiente </w:t>
            </w:r>
            <w:proofErr w:type="spellStart"/>
            <w:r w:rsidRPr="0004126B">
              <w:rPr>
                <w:rFonts w:cs="Arial"/>
                <w:szCs w:val="18"/>
                <w:lang w:val="es-ES_tradnl"/>
              </w:rPr>
              <w:t>IIb</w:t>
            </w:r>
            <w:proofErr w:type="spellEnd"/>
            <w:r w:rsidRPr="0004126B">
              <w:rPr>
                <w:rFonts w:cs="Arial"/>
                <w:szCs w:val="18"/>
                <w:lang w:val="es-ES_tradnl"/>
              </w:rPr>
              <w:t xml:space="preserve">) </w:t>
            </w:r>
          </w:p>
          <w:p w14:paraId="188C39BA" w14:textId="77777777" w:rsidR="000F4EEA" w:rsidRPr="0004126B" w:rsidRDefault="000F4EEA" w:rsidP="0076527B">
            <w:pPr>
              <w:rPr>
                <w:rFonts w:cs="Arial"/>
                <w:sz w:val="4"/>
                <w:szCs w:val="4"/>
                <w:lang w:val="es-ES_tradnl"/>
              </w:rPr>
            </w:pPr>
          </w:p>
        </w:tc>
      </w:tr>
      <w:tr w:rsidR="000F4EEA" w:rsidRPr="0004126B" w14:paraId="58093AE9" w14:textId="77777777" w:rsidTr="0076527B">
        <w:tc>
          <w:tcPr>
            <w:tcW w:w="2835" w:type="dxa"/>
          </w:tcPr>
          <w:p w14:paraId="514D4BB9" w14:textId="77777777" w:rsidR="000F4EEA" w:rsidRPr="0004126B" w:rsidRDefault="000F4EEA" w:rsidP="0076527B">
            <w:pPr>
              <w:pStyle w:val="Textoindependiente2"/>
              <w:rPr>
                <w:rFonts w:ascii="Arial" w:hAnsi="Arial"/>
                <w:szCs w:val="18"/>
                <w:lang w:val="es-ES_tradnl"/>
              </w:rPr>
            </w:pPr>
          </w:p>
        </w:tc>
        <w:tc>
          <w:tcPr>
            <w:tcW w:w="6946" w:type="dxa"/>
            <w:tcBorders>
              <w:left w:val="nil"/>
            </w:tcBorders>
            <w:shd w:val="clear" w:color="auto" w:fill="auto"/>
          </w:tcPr>
          <w:p w14:paraId="1D5EC71C" w14:textId="77777777" w:rsidR="000F4EEA" w:rsidRPr="0004126B" w:rsidRDefault="000F4EEA" w:rsidP="0076527B">
            <w:pPr>
              <w:pStyle w:val="Textoindependiente2"/>
              <w:rPr>
                <w:rFonts w:ascii="Arial" w:hAnsi="Arial"/>
                <w:szCs w:val="18"/>
                <w:lang w:val="es-ES_tradnl"/>
              </w:rPr>
            </w:pPr>
          </w:p>
        </w:tc>
      </w:tr>
      <w:tr w:rsidR="000F4EEA" w:rsidRPr="0004126B" w14:paraId="6FB288A5" w14:textId="77777777" w:rsidTr="0076527B">
        <w:tc>
          <w:tcPr>
            <w:tcW w:w="2835" w:type="dxa"/>
          </w:tcPr>
          <w:p w14:paraId="7525F042" w14:textId="77777777" w:rsidR="000F4EEA" w:rsidRPr="0004126B" w:rsidRDefault="000F4EEA" w:rsidP="0076527B">
            <w:pPr>
              <w:pStyle w:val="Textoindependiente2"/>
              <w:rPr>
                <w:rFonts w:ascii="Arial" w:hAnsi="Arial"/>
                <w:szCs w:val="18"/>
                <w:lang w:val="es-ES_tradnl"/>
              </w:rPr>
            </w:pPr>
            <w:r w:rsidRPr="0004126B">
              <w:rPr>
                <w:rFonts w:ascii="Arial" w:hAnsi="Arial"/>
                <w:szCs w:val="18"/>
                <w:lang w:val="es-ES_tradnl"/>
              </w:rPr>
              <w:t>Cantidad máxima de cemento: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B7EF83B" w14:textId="77777777" w:rsidR="000F4EEA" w:rsidRPr="0004126B" w:rsidRDefault="000F4EEA" w:rsidP="0076527B">
            <w:pPr>
              <w:pStyle w:val="Textoindependiente2"/>
              <w:rPr>
                <w:rFonts w:ascii="Arial" w:hAnsi="Arial"/>
                <w:sz w:val="6"/>
                <w:szCs w:val="6"/>
                <w:lang w:val="es-ES_tradnl"/>
              </w:rPr>
            </w:pPr>
          </w:p>
          <w:p w14:paraId="6105CAC5" w14:textId="77777777" w:rsidR="000F4EEA" w:rsidRPr="0004126B" w:rsidRDefault="000F4EEA" w:rsidP="0076527B">
            <w:pPr>
              <w:pStyle w:val="Textoindependiente2"/>
              <w:ind w:right="72"/>
              <w:rPr>
                <w:rFonts w:ascii="Arial" w:hAnsi="Arial"/>
                <w:szCs w:val="18"/>
                <w:lang w:val="es-ES_tradnl"/>
              </w:rPr>
            </w:pPr>
            <w:r w:rsidRPr="0004126B">
              <w:rPr>
                <w:rFonts w:ascii="Arial" w:hAnsi="Arial"/>
                <w:szCs w:val="18"/>
                <w:lang w:val="es-ES_tradnl"/>
              </w:rPr>
              <w:t>Para el  tamaño de árido previsto de 20 mm, la cantidad máxima de cemento es de 275 kg/m</w:t>
            </w:r>
            <w:r w:rsidRPr="0004126B">
              <w:rPr>
                <w:rFonts w:ascii="Arial" w:hAnsi="Arial"/>
                <w:szCs w:val="18"/>
                <w:vertAlign w:val="superscript"/>
                <w:lang w:val="es-ES_tradnl"/>
              </w:rPr>
              <w:t>3</w:t>
            </w:r>
            <w:r w:rsidRPr="0004126B">
              <w:rPr>
                <w:rFonts w:ascii="Arial" w:hAnsi="Arial"/>
                <w:szCs w:val="18"/>
                <w:lang w:val="es-ES_tradnl"/>
              </w:rPr>
              <w:t>.</w:t>
            </w:r>
          </w:p>
          <w:p w14:paraId="3640D184" w14:textId="77777777" w:rsidR="000F4EEA" w:rsidRPr="0004126B" w:rsidRDefault="000F4EEA" w:rsidP="0076527B">
            <w:pPr>
              <w:pStyle w:val="Textoindependiente2"/>
              <w:rPr>
                <w:rFonts w:ascii="Arial" w:hAnsi="Arial"/>
                <w:sz w:val="4"/>
                <w:szCs w:val="4"/>
                <w:lang w:val="es-ES_tradnl"/>
              </w:rPr>
            </w:pPr>
          </w:p>
        </w:tc>
      </w:tr>
      <w:tr w:rsidR="000F4EEA" w:rsidRPr="0004126B" w14:paraId="2B17ECF1" w14:textId="77777777" w:rsidTr="0076527B">
        <w:tc>
          <w:tcPr>
            <w:tcW w:w="2835" w:type="dxa"/>
          </w:tcPr>
          <w:p w14:paraId="2F311E06" w14:textId="77777777" w:rsidR="000F4EEA" w:rsidRPr="0004126B" w:rsidRDefault="000F4EEA" w:rsidP="0076527B">
            <w:pPr>
              <w:pStyle w:val="Textoindependiente2"/>
              <w:rPr>
                <w:rFonts w:ascii="Arial" w:hAnsi="Arial"/>
                <w:spacing w:val="-3"/>
                <w:szCs w:val="18"/>
                <w:lang w:val="es-ES_tradnl"/>
              </w:rPr>
            </w:pPr>
          </w:p>
        </w:tc>
        <w:tc>
          <w:tcPr>
            <w:tcW w:w="6946" w:type="dxa"/>
            <w:tcBorders>
              <w:left w:val="nil"/>
            </w:tcBorders>
            <w:shd w:val="clear" w:color="auto" w:fill="auto"/>
          </w:tcPr>
          <w:p w14:paraId="0A599E3B" w14:textId="77777777" w:rsidR="000F4EEA" w:rsidRPr="0004126B" w:rsidRDefault="000F4EEA" w:rsidP="0076527B">
            <w:pPr>
              <w:rPr>
                <w:rFonts w:cs="Arial"/>
                <w:szCs w:val="18"/>
                <w:lang w:val="es-ES_tradnl"/>
              </w:rPr>
            </w:pPr>
          </w:p>
        </w:tc>
      </w:tr>
      <w:tr w:rsidR="000F4EEA" w:rsidRPr="0004126B" w14:paraId="7B21255C" w14:textId="77777777" w:rsidTr="0076527B">
        <w:tc>
          <w:tcPr>
            <w:tcW w:w="2835" w:type="dxa"/>
          </w:tcPr>
          <w:p w14:paraId="4FE9932C" w14:textId="77777777" w:rsidR="000F4EEA" w:rsidRPr="0004126B" w:rsidRDefault="000F4EEA" w:rsidP="0076527B">
            <w:pPr>
              <w:pStyle w:val="Textoindependiente2"/>
              <w:rPr>
                <w:rFonts w:ascii="Arial" w:hAnsi="Arial"/>
                <w:szCs w:val="18"/>
                <w:lang w:val="es-ES_tradnl"/>
              </w:rPr>
            </w:pPr>
            <w:r w:rsidRPr="0004126B">
              <w:rPr>
                <w:rFonts w:ascii="Arial" w:hAnsi="Arial"/>
                <w:spacing w:val="-3"/>
                <w:szCs w:val="18"/>
                <w:lang w:val="es-ES_tradnl"/>
              </w:rPr>
              <w:t>Resistencia mínima recomendada: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EBFCC9C" w14:textId="77777777" w:rsidR="000F4EEA" w:rsidRPr="0004126B" w:rsidRDefault="000F4EEA" w:rsidP="0076527B">
            <w:pPr>
              <w:rPr>
                <w:rFonts w:cs="Arial"/>
                <w:sz w:val="4"/>
                <w:szCs w:val="4"/>
                <w:lang w:val="es-ES_tradnl"/>
              </w:rPr>
            </w:pPr>
          </w:p>
          <w:p w14:paraId="2F195D68" w14:textId="77777777" w:rsidR="000F4EEA" w:rsidRPr="0004126B" w:rsidRDefault="000F4EEA" w:rsidP="0076527B">
            <w:pPr>
              <w:rPr>
                <w:rFonts w:cs="Arial"/>
                <w:szCs w:val="18"/>
                <w:lang w:val="es-ES_tradnl"/>
              </w:rPr>
            </w:pPr>
            <w:r w:rsidRPr="0004126B">
              <w:rPr>
                <w:rFonts w:cs="Arial"/>
                <w:szCs w:val="18"/>
                <w:lang w:val="es-ES_tradnl"/>
              </w:rPr>
              <w:t xml:space="preserve">Para ambiente </w:t>
            </w:r>
            <w:proofErr w:type="spellStart"/>
            <w:r w:rsidRPr="0004126B">
              <w:rPr>
                <w:rFonts w:cs="Arial"/>
                <w:szCs w:val="18"/>
                <w:lang w:val="es-ES_tradnl"/>
              </w:rPr>
              <w:t>IIa</w:t>
            </w:r>
            <w:proofErr w:type="spellEnd"/>
            <w:r w:rsidRPr="0004126B">
              <w:rPr>
                <w:rFonts w:cs="Arial"/>
                <w:szCs w:val="18"/>
                <w:lang w:val="es-ES_tradnl"/>
              </w:rPr>
              <w:t xml:space="preserve"> y </w:t>
            </w:r>
            <w:proofErr w:type="spellStart"/>
            <w:r w:rsidRPr="0004126B">
              <w:rPr>
                <w:rFonts w:cs="Arial"/>
                <w:szCs w:val="18"/>
                <w:lang w:val="es-ES_tradnl"/>
              </w:rPr>
              <w:t>IIb</w:t>
            </w:r>
            <w:proofErr w:type="spellEnd"/>
            <w:r w:rsidRPr="0004126B">
              <w:rPr>
                <w:rFonts w:cs="Arial"/>
                <w:szCs w:val="18"/>
                <w:lang w:val="es-ES_tradnl"/>
              </w:rPr>
              <w:t xml:space="preserve"> la resistencia mínima es de 25 </w:t>
            </w:r>
            <w:proofErr w:type="spellStart"/>
            <w:r w:rsidRPr="0004126B">
              <w:rPr>
                <w:rFonts w:cs="Arial"/>
                <w:szCs w:val="18"/>
                <w:lang w:val="es-ES_tradnl"/>
              </w:rPr>
              <w:t>Mpa</w:t>
            </w:r>
            <w:proofErr w:type="spellEnd"/>
            <w:r w:rsidRPr="0004126B">
              <w:rPr>
                <w:rFonts w:cs="Arial"/>
                <w:szCs w:val="18"/>
                <w:lang w:val="es-ES_tradnl"/>
              </w:rPr>
              <w:t>.</w:t>
            </w:r>
          </w:p>
        </w:tc>
      </w:tr>
      <w:tr w:rsidR="000F4EEA" w:rsidRPr="0004126B" w14:paraId="0182EA78" w14:textId="77777777" w:rsidTr="0076527B">
        <w:tc>
          <w:tcPr>
            <w:tcW w:w="2835" w:type="dxa"/>
          </w:tcPr>
          <w:p w14:paraId="41A33EAC" w14:textId="77777777" w:rsidR="000F4EEA" w:rsidRPr="0004126B" w:rsidRDefault="000F4EEA" w:rsidP="0076527B">
            <w:pPr>
              <w:pStyle w:val="Textoindependiente2"/>
              <w:rPr>
                <w:rFonts w:ascii="Arial" w:hAnsi="Arial"/>
                <w:spacing w:val="-3"/>
                <w:szCs w:val="18"/>
                <w:lang w:val="es-ES_tradnl"/>
              </w:rPr>
            </w:pPr>
          </w:p>
        </w:tc>
        <w:tc>
          <w:tcPr>
            <w:tcW w:w="6946" w:type="dxa"/>
            <w:tcBorders>
              <w:left w:val="nil"/>
            </w:tcBorders>
            <w:shd w:val="clear" w:color="auto" w:fill="auto"/>
          </w:tcPr>
          <w:p w14:paraId="2EA816E4" w14:textId="77777777" w:rsidR="000F4EEA" w:rsidRPr="0004126B" w:rsidRDefault="000F4EEA" w:rsidP="0076527B">
            <w:pPr>
              <w:pStyle w:val="Textoindependiente2"/>
              <w:rPr>
                <w:rFonts w:ascii="Arial" w:hAnsi="Arial"/>
                <w:spacing w:val="-3"/>
                <w:szCs w:val="18"/>
                <w:lang w:val="es-ES_tradnl"/>
              </w:rPr>
            </w:pPr>
          </w:p>
        </w:tc>
      </w:tr>
      <w:tr w:rsidR="000F4EEA" w:rsidRPr="0004126B" w14:paraId="4579BAF3" w14:textId="77777777" w:rsidTr="0076527B">
        <w:trPr>
          <w:trHeight w:val="549"/>
        </w:trPr>
        <w:tc>
          <w:tcPr>
            <w:tcW w:w="2835" w:type="dxa"/>
          </w:tcPr>
          <w:p w14:paraId="1669B591" w14:textId="77777777" w:rsidR="000F4EEA" w:rsidRPr="0004126B" w:rsidRDefault="000F4EEA" w:rsidP="0076527B">
            <w:pPr>
              <w:pStyle w:val="Textoindependiente2"/>
              <w:rPr>
                <w:rFonts w:ascii="Arial" w:hAnsi="Arial"/>
                <w:szCs w:val="18"/>
                <w:lang w:val="es-ES_tradnl"/>
              </w:rPr>
            </w:pPr>
            <w:r w:rsidRPr="0004126B">
              <w:rPr>
                <w:rFonts w:ascii="Arial" w:hAnsi="Arial"/>
                <w:spacing w:val="-3"/>
                <w:szCs w:val="18"/>
                <w:lang w:val="es-ES_tradnl"/>
              </w:rPr>
              <w:t xml:space="preserve">Relación agua/cemento: </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0674973" w14:textId="77777777" w:rsidR="000F4EEA" w:rsidRPr="0004126B" w:rsidRDefault="000F4EEA" w:rsidP="0076527B">
            <w:pPr>
              <w:pStyle w:val="Textoindependiente2"/>
              <w:ind w:right="72"/>
              <w:rPr>
                <w:rFonts w:ascii="Arial" w:hAnsi="Arial"/>
                <w:szCs w:val="18"/>
                <w:lang w:val="es-ES_tradnl"/>
              </w:rPr>
            </w:pPr>
            <w:r w:rsidRPr="0004126B">
              <w:rPr>
                <w:rFonts w:ascii="Arial" w:hAnsi="Arial"/>
                <w:spacing w:val="-3"/>
                <w:szCs w:val="18"/>
                <w:lang w:val="es-ES_tradnl"/>
              </w:rPr>
              <w:t xml:space="preserve">La cantidad  máxima de agua se deduce de la relación  a/c </w:t>
            </w:r>
            <w:r w:rsidRPr="0004126B">
              <w:rPr>
                <w:rFonts w:ascii="Arial" w:hAnsi="Arial"/>
                <w:spacing w:val="-3"/>
                <w:szCs w:val="18"/>
                <w:lang w:val="es-ES_tradnl"/>
              </w:rPr>
              <w:sym w:font="Symbol" w:char="F0A3"/>
            </w:r>
            <w:r w:rsidRPr="0004126B">
              <w:rPr>
                <w:rFonts w:ascii="Arial" w:hAnsi="Arial"/>
                <w:spacing w:val="-3"/>
                <w:szCs w:val="18"/>
                <w:lang w:val="es-ES_tradnl"/>
              </w:rPr>
              <w:t xml:space="preserve"> 0.60 para ambiente </w:t>
            </w:r>
            <w:proofErr w:type="spellStart"/>
            <w:r w:rsidRPr="0004126B">
              <w:rPr>
                <w:rFonts w:ascii="Arial" w:hAnsi="Arial"/>
                <w:spacing w:val="-3"/>
                <w:szCs w:val="18"/>
                <w:lang w:val="es-ES_tradnl"/>
              </w:rPr>
              <w:t>IIa</w:t>
            </w:r>
            <w:proofErr w:type="spellEnd"/>
            <w:r w:rsidRPr="0004126B">
              <w:rPr>
                <w:rFonts w:ascii="Arial" w:hAnsi="Arial"/>
                <w:spacing w:val="-3"/>
                <w:szCs w:val="18"/>
                <w:lang w:val="es-ES_tradnl"/>
              </w:rPr>
              <w:t>, 0.65 para ambiente I</w:t>
            </w:r>
            <w:r w:rsidRPr="0004126B">
              <w:rPr>
                <w:rFonts w:ascii="Arial" w:hAnsi="Arial"/>
                <w:szCs w:val="18"/>
                <w:lang w:val="es-ES_tradnl"/>
              </w:rPr>
              <w:t xml:space="preserve"> y 0.55 para ambiente </w:t>
            </w:r>
            <w:proofErr w:type="spellStart"/>
            <w:r w:rsidRPr="0004126B">
              <w:rPr>
                <w:rFonts w:ascii="Arial" w:hAnsi="Arial"/>
                <w:szCs w:val="18"/>
                <w:lang w:val="es-ES_tradnl"/>
              </w:rPr>
              <w:t>IIb</w:t>
            </w:r>
            <w:proofErr w:type="spellEnd"/>
          </w:p>
        </w:tc>
      </w:tr>
    </w:tbl>
    <w:p w14:paraId="6A05C960" w14:textId="77777777" w:rsidR="000F4EEA" w:rsidRPr="0004126B" w:rsidRDefault="000F4EEA" w:rsidP="000F4EEA">
      <w:pPr>
        <w:pStyle w:val="Textoindependiente2"/>
        <w:rPr>
          <w:rFonts w:ascii="Arial" w:hAnsi="Arial"/>
          <w:szCs w:val="18"/>
          <w:lang w:val="es-ES_tradnl"/>
        </w:rPr>
      </w:pPr>
    </w:p>
    <w:p w14:paraId="299E97CB" w14:textId="77777777" w:rsidR="000F4EEA" w:rsidRPr="0004126B" w:rsidRDefault="000F4EEA" w:rsidP="000F4EEA">
      <w:pPr>
        <w:rPr>
          <w:rFonts w:cs="Arial"/>
          <w:b/>
          <w:szCs w:val="18"/>
          <w:lang w:val="es-ES_tradnl"/>
        </w:rPr>
      </w:pPr>
    </w:p>
    <w:p w14:paraId="4BF5A6F9" w14:textId="77777777" w:rsidR="001C079F" w:rsidRDefault="001C079F">
      <w:pPr>
        <w:jc w:val="left"/>
        <w:rPr>
          <w:rFonts w:eastAsiaTheme="minorHAnsi" w:cs="Arial"/>
          <w:b/>
          <w:bCs/>
          <w:caps/>
          <w:color w:val="365F91" w:themeColor="accent1" w:themeShade="BF"/>
          <w:spacing w:val="20"/>
          <w:sz w:val="20"/>
          <w:szCs w:val="20"/>
          <w:lang w:eastAsia="en-US"/>
        </w:rPr>
      </w:pPr>
      <w:r>
        <w:br w:type="page"/>
      </w:r>
    </w:p>
    <w:p w14:paraId="44320A68" w14:textId="5C33D816" w:rsidR="000F4EEA" w:rsidRPr="0004126B" w:rsidRDefault="000F4EEA" w:rsidP="000F4EEA">
      <w:pPr>
        <w:pStyle w:val="LAMET02"/>
        <w:spacing w:after="100"/>
        <w:ind w:right="0"/>
      </w:pPr>
      <w:r w:rsidRPr="0004126B">
        <w:lastRenderedPageBreak/>
        <w:t>EFHE INSTRUCCIONES FORJADOS UNIDIRECCIONALES</w:t>
      </w:r>
    </w:p>
    <w:p w14:paraId="4EC61272" w14:textId="77777777" w:rsidR="000F4EEA" w:rsidRPr="0004126B" w:rsidRDefault="000F4EEA" w:rsidP="000F4EEA">
      <w:pPr>
        <w:rPr>
          <w:rFonts w:cs="Arial"/>
          <w:b/>
          <w:bCs/>
          <w:szCs w:val="18"/>
        </w:rPr>
      </w:pPr>
      <w:r w:rsidRPr="0004126B">
        <w:rPr>
          <w:rFonts w:cs="Arial"/>
          <w:b/>
          <w:bCs/>
          <w:szCs w:val="18"/>
        </w:rPr>
        <w:t>1.-Características técnicas de los forjados unidireccionales  (viguetas y bovedillas)</w:t>
      </w:r>
    </w:p>
    <w:p w14:paraId="1FBE7103" w14:textId="77777777" w:rsidR="000F4EEA" w:rsidRPr="0004126B" w:rsidRDefault="000F4EEA" w:rsidP="000F4EEA">
      <w:pPr>
        <w:numPr>
          <w:ilvl w:val="12"/>
          <w:numId w:val="0"/>
        </w:numPr>
        <w:rPr>
          <w:rFonts w:cs="Arial"/>
          <w:b/>
          <w:szCs w:val="18"/>
          <w:lang w:val="es-ES_tradnl"/>
        </w:rPr>
      </w:pPr>
    </w:p>
    <w:tbl>
      <w:tblPr>
        <w:tblW w:w="9213" w:type="dxa"/>
        <w:tblInd w:w="49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9"/>
        <w:gridCol w:w="2338"/>
        <w:gridCol w:w="1276"/>
        <w:gridCol w:w="283"/>
        <w:gridCol w:w="1985"/>
        <w:gridCol w:w="1842"/>
      </w:tblGrid>
      <w:tr w:rsidR="000F4EEA" w:rsidRPr="0004126B" w14:paraId="6FCC1E9A" w14:textId="77777777" w:rsidTr="001C079F">
        <w:trPr>
          <w:trHeight w:val="544"/>
        </w:trPr>
        <w:tc>
          <w:tcPr>
            <w:tcW w:w="1489" w:type="dxa"/>
            <w:tcBorders>
              <w:top w:val="nil"/>
              <w:left w:val="nil"/>
              <w:bottom w:val="nil"/>
              <w:right w:val="nil"/>
            </w:tcBorders>
            <w:vAlign w:val="center"/>
          </w:tcPr>
          <w:p w14:paraId="68025282" w14:textId="77777777" w:rsidR="000F4EEA" w:rsidRPr="0004126B" w:rsidRDefault="000F4EEA" w:rsidP="001C079F">
            <w:pPr>
              <w:numPr>
                <w:ilvl w:val="12"/>
                <w:numId w:val="0"/>
              </w:numPr>
              <w:jc w:val="left"/>
              <w:rPr>
                <w:rFonts w:cs="Arial"/>
                <w:szCs w:val="18"/>
                <w:lang w:val="es-ES_tradnl"/>
              </w:rPr>
            </w:pPr>
          </w:p>
          <w:p w14:paraId="3C243DF0" w14:textId="77777777" w:rsidR="000F4EEA" w:rsidRPr="0004126B" w:rsidRDefault="000F4EEA" w:rsidP="001C079F">
            <w:pPr>
              <w:numPr>
                <w:ilvl w:val="12"/>
                <w:numId w:val="0"/>
              </w:numPr>
              <w:jc w:val="left"/>
              <w:rPr>
                <w:rFonts w:cs="Arial"/>
                <w:szCs w:val="18"/>
                <w:lang w:val="es-ES_tradnl"/>
              </w:rPr>
            </w:pPr>
            <w:r w:rsidRPr="0004126B">
              <w:rPr>
                <w:rFonts w:cs="Arial"/>
                <w:szCs w:val="18"/>
                <w:lang w:val="es-ES_tradnl"/>
              </w:rPr>
              <w:t>Material adoptado:</w:t>
            </w:r>
          </w:p>
          <w:p w14:paraId="5568EB90" w14:textId="77777777" w:rsidR="000F4EEA" w:rsidRPr="0004126B" w:rsidRDefault="000F4EEA" w:rsidP="001C079F">
            <w:pPr>
              <w:numPr>
                <w:ilvl w:val="12"/>
                <w:numId w:val="0"/>
              </w:numPr>
              <w:jc w:val="left"/>
              <w:rPr>
                <w:rFonts w:cs="Arial"/>
                <w:szCs w:val="18"/>
                <w:lang w:val="es-ES_tradnl"/>
              </w:rPr>
            </w:pPr>
          </w:p>
        </w:tc>
        <w:tc>
          <w:tcPr>
            <w:tcW w:w="7724" w:type="dxa"/>
            <w:gridSpan w:val="5"/>
            <w:tcBorders>
              <w:top w:val="single" w:sz="4" w:space="0" w:color="auto"/>
              <w:left w:val="single" w:sz="4" w:space="0" w:color="auto"/>
              <w:bottom w:val="single" w:sz="4" w:space="0" w:color="auto"/>
              <w:right w:val="single" w:sz="4" w:space="0" w:color="auto"/>
            </w:tcBorders>
            <w:shd w:val="clear" w:color="auto" w:fill="auto"/>
          </w:tcPr>
          <w:p w14:paraId="3521E92D" w14:textId="77777777" w:rsidR="000F4EEA" w:rsidRPr="0004126B" w:rsidRDefault="000F4EEA" w:rsidP="0076527B">
            <w:pPr>
              <w:rPr>
                <w:rFonts w:cs="Arial"/>
                <w:color w:val="FF0000"/>
                <w:sz w:val="6"/>
                <w:szCs w:val="6"/>
                <w:lang w:val="es-ES_tradnl"/>
              </w:rPr>
            </w:pPr>
          </w:p>
          <w:p w14:paraId="70FB3278" w14:textId="77777777" w:rsidR="000F4EEA" w:rsidRPr="0004126B" w:rsidRDefault="000F4EEA" w:rsidP="0076527B">
            <w:pPr>
              <w:pStyle w:val="subartculoCTE"/>
            </w:pPr>
            <w:r w:rsidRPr="0004126B">
              <w:t>Forjado unidireccional formado por placas alveolares prefabricadas de hormigón pretensado, con armadura de reparto y hormigón vertido en obra en relleno de juntas laterales entre losas y formación de losa superior (capa de compresión).</w:t>
            </w:r>
          </w:p>
        </w:tc>
      </w:tr>
      <w:tr w:rsidR="000F4EEA" w:rsidRPr="0004126B" w14:paraId="6B808EE1" w14:textId="77777777" w:rsidTr="001C079F">
        <w:trPr>
          <w:cantSplit/>
          <w:trHeight w:val="499"/>
        </w:trPr>
        <w:tc>
          <w:tcPr>
            <w:tcW w:w="1489" w:type="dxa"/>
            <w:tcBorders>
              <w:top w:val="nil"/>
              <w:left w:val="nil"/>
              <w:bottom w:val="nil"/>
              <w:right w:val="nil"/>
            </w:tcBorders>
            <w:vAlign w:val="center"/>
          </w:tcPr>
          <w:p w14:paraId="04BEE146" w14:textId="77777777" w:rsidR="000F4EEA" w:rsidRPr="0004126B" w:rsidRDefault="000F4EEA" w:rsidP="001C079F">
            <w:pPr>
              <w:numPr>
                <w:ilvl w:val="12"/>
                <w:numId w:val="0"/>
              </w:numPr>
              <w:jc w:val="left"/>
              <w:rPr>
                <w:rFonts w:cs="Arial"/>
                <w:b/>
                <w:szCs w:val="18"/>
                <w:lang w:val="es-ES_tradnl"/>
              </w:rPr>
            </w:pPr>
            <w:r w:rsidRPr="0004126B">
              <w:rPr>
                <w:rFonts w:cs="Arial"/>
                <w:szCs w:val="18"/>
                <w:lang w:val="es-ES_tradnl"/>
              </w:rPr>
              <w:t>Sistema de unidades adoptado:</w:t>
            </w:r>
          </w:p>
        </w:tc>
        <w:tc>
          <w:tcPr>
            <w:tcW w:w="7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5007D" w14:textId="77777777" w:rsidR="000F4EEA" w:rsidRPr="0004126B" w:rsidRDefault="000F4EEA" w:rsidP="0076527B">
            <w:pPr>
              <w:numPr>
                <w:ilvl w:val="12"/>
                <w:numId w:val="0"/>
              </w:numPr>
              <w:spacing w:before="60" w:line="276" w:lineRule="auto"/>
              <w:rPr>
                <w:rFonts w:cs="Arial"/>
                <w:b/>
                <w:szCs w:val="18"/>
                <w:lang w:val="es-ES_tradnl"/>
              </w:rPr>
            </w:pPr>
            <w:r w:rsidRPr="0004126B">
              <w:rPr>
                <w:rFonts w:cs="Arial"/>
                <w:szCs w:val="18"/>
                <w:lang w:val="es-ES_tradnl"/>
              </w:rPr>
              <w:t>Se indican en los planos de forjado los valores de esfuerzos cortantes últimos (en apoyos) y los momentos flectores  por metro de ancho y grupo de placas, con el objeto de poder evaluar su adecuación a partir de las solicitaciones de cálculo y respecto a la fichas de características técnicas y de autorización de uso de los elementos prefabricados a emplear.</w:t>
            </w:r>
          </w:p>
        </w:tc>
      </w:tr>
      <w:tr w:rsidR="000F4EEA" w:rsidRPr="0004126B" w14:paraId="57A2A5BC" w14:textId="77777777" w:rsidTr="001C079F">
        <w:trPr>
          <w:cantSplit/>
          <w:trHeight w:val="343"/>
        </w:trPr>
        <w:tc>
          <w:tcPr>
            <w:tcW w:w="1489" w:type="dxa"/>
            <w:vMerge w:val="restart"/>
            <w:tcBorders>
              <w:top w:val="nil"/>
              <w:left w:val="nil"/>
              <w:bottom w:val="nil"/>
              <w:right w:val="nil"/>
            </w:tcBorders>
            <w:vAlign w:val="center"/>
          </w:tcPr>
          <w:p w14:paraId="3DF634EA" w14:textId="77777777" w:rsidR="000F4EEA" w:rsidRPr="0004126B" w:rsidRDefault="000F4EEA" w:rsidP="001C079F">
            <w:pPr>
              <w:numPr>
                <w:ilvl w:val="12"/>
                <w:numId w:val="0"/>
              </w:numPr>
              <w:jc w:val="left"/>
              <w:rPr>
                <w:rFonts w:cs="Arial"/>
                <w:szCs w:val="18"/>
                <w:lang w:val="es-ES_tradnl"/>
              </w:rPr>
            </w:pPr>
            <w:r w:rsidRPr="0004126B">
              <w:rPr>
                <w:rFonts w:cs="Arial"/>
                <w:szCs w:val="18"/>
                <w:lang w:val="es-ES_tradnl"/>
              </w:rPr>
              <w:t>Dimensiones y armado:</w:t>
            </w:r>
          </w:p>
        </w:tc>
        <w:tc>
          <w:tcPr>
            <w:tcW w:w="2338" w:type="dxa"/>
            <w:tcBorders>
              <w:top w:val="single" w:sz="4" w:space="0" w:color="auto"/>
              <w:left w:val="single" w:sz="4" w:space="0" w:color="auto"/>
              <w:bottom w:val="single" w:sz="4" w:space="0" w:color="auto"/>
              <w:right w:val="single" w:sz="4" w:space="0" w:color="auto"/>
            </w:tcBorders>
            <w:vAlign w:val="center"/>
          </w:tcPr>
          <w:p w14:paraId="2958D37E"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 xml:space="preserve">Canto </w:t>
            </w: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FB6647C" w14:textId="77777777" w:rsidR="000F4EEA" w:rsidRPr="0004126B" w:rsidRDefault="000F4EEA" w:rsidP="0076527B">
            <w:pPr>
              <w:numPr>
                <w:ilvl w:val="12"/>
                <w:numId w:val="0"/>
              </w:numPr>
              <w:jc w:val="right"/>
              <w:rPr>
                <w:rFonts w:cs="Arial"/>
                <w:szCs w:val="18"/>
                <w:lang w:val="es-ES_tradnl"/>
              </w:rPr>
            </w:pPr>
            <w:r w:rsidRPr="0004126B">
              <w:rPr>
                <w:rFonts w:cs="Arial"/>
                <w:szCs w:val="18"/>
                <w:lang w:val="es-ES_tradnl"/>
              </w:rPr>
              <w:t>25 cm</w:t>
            </w:r>
          </w:p>
        </w:tc>
        <w:tc>
          <w:tcPr>
            <w:tcW w:w="1985" w:type="dxa"/>
            <w:tcBorders>
              <w:top w:val="single" w:sz="4" w:space="0" w:color="auto"/>
              <w:left w:val="single" w:sz="12" w:space="0" w:color="auto"/>
              <w:bottom w:val="single" w:sz="4" w:space="0" w:color="auto"/>
              <w:right w:val="single" w:sz="4" w:space="0" w:color="auto"/>
            </w:tcBorders>
            <w:vAlign w:val="center"/>
          </w:tcPr>
          <w:p w14:paraId="2339CF7A"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Hormigón losa alveolar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D93A68" w14:textId="77777777" w:rsidR="000F4EEA" w:rsidRPr="0004126B" w:rsidRDefault="000F4EEA" w:rsidP="0076527B">
            <w:pPr>
              <w:jc w:val="right"/>
              <w:rPr>
                <w:rFonts w:cs="Arial"/>
                <w:szCs w:val="18"/>
                <w:lang w:val="es-ES_tradnl"/>
              </w:rPr>
            </w:pPr>
            <w:r w:rsidRPr="0004126B">
              <w:rPr>
                <w:rFonts w:cs="Arial"/>
                <w:szCs w:val="18"/>
                <w:lang w:val="es-ES_tradnl"/>
              </w:rPr>
              <w:t>Según tipo comercial</w:t>
            </w:r>
          </w:p>
        </w:tc>
      </w:tr>
      <w:tr w:rsidR="000F4EEA" w:rsidRPr="0004126B" w14:paraId="21ECE931" w14:textId="77777777" w:rsidTr="001C079F">
        <w:trPr>
          <w:cantSplit/>
          <w:trHeight w:val="174"/>
        </w:trPr>
        <w:tc>
          <w:tcPr>
            <w:tcW w:w="1489" w:type="dxa"/>
            <w:vMerge/>
            <w:tcBorders>
              <w:top w:val="nil"/>
              <w:left w:val="nil"/>
              <w:bottom w:val="nil"/>
              <w:right w:val="nil"/>
            </w:tcBorders>
            <w:vAlign w:val="center"/>
          </w:tcPr>
          <w:p w14:paraId="15BD042D" w14:textId="77777777" w:rsidR="000F4EEA" w:rsidRPr="0004126B" w:rsidRDefault="000F4EEA" w:rsidP="001C079F">
            <w:pPr>
              <w:numPr>
                <w:ilvl w:val="12"/>
                <w:numId w:val="0"/>
              </w:numPr>
              <w:jc w:val="left"/>
              <w:rPr>
                <w:rFonts w:cs="Arial"/>
                <w:szCs w:val="18"/>
                <w:lang w:val="es-ES_tradnl"/>
              </w:rPr>
            </w:pPr>
          </w:p>
        </w:tc>
        <w:tc>
          <w:tcPr>
            <w:tcW w:w="2338" w:type="dxa"/>
            <w:tcBorders>
              <w:top w:val="single" w:sz="4" w:space="0" w:color="auto"/>
              <w:left w:val="single" w:sz="4" w:space="0" w:color="auto"/>
              <w:bottom w:val="single" w:sz="4" w:space="0" w:color="auto"/>
              <w:right w:val="single" w:sz="4" w:space="0" w:color="auto"/>
            </w:tcBorders>
            <w:vAlign w:val="center"/>
          </w:tcPr>
          <w:p w14:paraId="0F55F4E3"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 xml:space="preserve">Capa de </w:t>
            </w:r>
          </w:p>
          <w:p w14:paraId="6FA06754"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Compresión</w:t>
            </w: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tcPr>
          <w:p w14:paraId="77A8EA90" w14:textId="77777777" w:rsidR="000F4EEA" w:rsidRPr="0004126B" w:rsidRDefault="000F4EEA" w:rsidP="0076527B">
            <w:pPr>
              <w:jc w:val="right"/>
              <w:rPr>
                <w:rFonts w:cs="Arial"/>
                <w:szCs w:val="18"/>
                <w:lang w:val="es-ES_tradnl"/>
              </w:rPr>
            </w:pPr>
            <w:r w:rsidRPr="0004126B">
              <w:rPr>
                <w:rFonts w:cs="Arial"/>
                <w:szCs w:val="18"/>
                <w:lang w:val="es-ES_tradnl"/>
              </w:rPr>
              <w:t>5 cm</w:t>
            </w:r>
          </w:p>
        </w:tc>
        <w:tc>
          <w:tcPr>
            <w:tcW w:w="1985" w:type="dxa"/>
            <w:tcBorders>
              <w:top w:val="single" w:sz="4" w:space="0" w:color="auto"/>
              <w:left w:val="single" w:sz="12" w:space="0" w:color="auto"/>
              <w:bottom w:val="single" w:sz="4" w:space="0" w:color="auto"/>
              <w:right w:val="single" w:sz="4" w:space="0" w:color="auto"/>
            </w:tcBorders>
            <w:vAlign w:val="center"/>
          </w:tcPr>
          <w:p w14:paraId="263B89A1" w14:textId="77777777" w:rsidR="000F4EEA" w:rsidRPr="0004126B" w:rsidRDefault="000F4EEA" w:rsidP="0076527B">
            <w:pPr>
              <w:pStyle w:val="subartculoCTE"/>
            </w:pPr>
            <w:r w:rsidRPr="0004126B">
              <w:t>Hormigón “in situ”</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1BADF1" w14:textId="77777777" w:rsidR="000F4EEA" w:rsidRPr="0004126B" w:rsidRDefault="000F4EEA" w:rsidP="0076527B">
            <w:pPr>
              <w:jc w:val="right"/>
              <w:rPr>
                <w:rFonts w:cs="Arial"/>
                <w:szCs w:val="18"/>
                <w:lang w:val="es-ES_tradnl"/>
              </w:rPr>
            </w:pPr>
            <w:r w:rsidRPr="0004126B">
              <w:rPr>
                <w:rFonts w:cs="Arial"/>
                <w:szCs w:val="18"/>
                <w:lang w:val="es-ES_tradnl"/>
              </w:rPr>
              <w:t>HA-25/B/20/I</w:t>
            </w:r>
          </w:p>
        </w:tc>
      </w:tr>
      <w:tr w:rsidR="000F4EEA" w:rsidRPr="0004126B" w14:paraId="7D0D1522" w14:textId="77777777" w:rsidTr="001C079F">
        <w:trPr>
          <w:cantSplit/>
          <w:trHeight w:val="325"/>
        </w:trPr>
        <w:tc>
          <w:tcPr>
            <w:tcW w:w="1489" w:type="dxa"/>
            <w:vMerge/>
            <w:tcBorders>
              <w:top w:val="nil"/>
              <w:left w:val="nil"/>
              <w:bottom w:val="nil"/>
              <w:right w:val="nil"/>
            </w:tcBorders>
            <w:vAlign w:val="center"/>
          </w:tcPr>
          <w:p w14:paraId="18BAD332" w14:textId="77777777" w:rsidR="000F4EEA" w:rsidRPr="0004126B" w:rsidRDefault="000F4EEA" w:rsidP="001C079F">
            <w:pPr>
              <w:numPr>
                <w:ilvl w:val="12"/>
                <w:numId w:val="0"/>
              </w:numPr>
              <w:jc w:val="left"/>
              <w:rPr>
                <w:rFonts w:cs="Arial"/>
                <w:szCs w:val="18"/>
                <w:lang w:val="es-ES_tradnl"/>
              </w:rPr>
            </w:pPr>
          </w:p>
        </w:tc>
        <w:tc>
          <w:tcPr>
            <w:tcW w:w="2338" w:type="dxa"/>
            <w:tcBorders>
              <w:top w:val="single" w:sz="4" w:space="0" w:color="auto"/>
              <w:left w:val="single" w:sz="4" w:space="0" w:color="auto"/>
              <w:bottom w:val="single" w:sz="4" w:space="0" w:color="auto"/>
              <w:right w:val="single" w:sz="4" w:space="0" w:color="auto"/>
            </w:tcBorders>
            <w:vAlign w:val="center"/>
          </w:tcPr>
          <w:p w14:paraId="5244E933"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Canto Total</w:t>
            </w: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tcPr>
          <w:p w14:paraId="38B320AB" w14:textId="77777777" w:rsidR="000F4EEA" w:rsidRPr="0004126B" w:rsidRDefault="000F4EEA" w:rsidP="0076527B">
            <w:pPr>
              <w:jc w:val="right"/>
              <w:rPr>
                <w:rFonts w:cs="Arial"/>
                <w:szCs w:val="18"/>
                <w:lang w:val="es-ES_tradnl"/>
              </w:rPr>
            </w:pPr>
            <w:r w:rsidRPr="0004126B">
              <w:rPr>
                <w:rFonts w:cs="Arial"/>
                <w:szCs w:val="18"/>
                <w:lang w:val="es-ES_tradnl"/>
              </w:rPr>
              <w:t>30 cm</w:t>
            </w:r>
          </w:p>
        </w:tc>
        <w:tc>
          <w:tcPr>
            <w:tcW w:w="1985" w:type="dxa"/>
            <w:tcBorders>
              <w:top w:val="single" w:sz="4" w:space="0" w:color="auto"/>
              <w:left w:val="single" w:sz="12" w:space="0" w:color="auto"/>
              <w:bottom w:val="single" w:sz="4" w:space="0" w:color="auto"/>
              <w:right w:val="single" w:sz="4" w:space="0" w:color="auto"/>
            </w:tcBorders>
            <w:vAlign w:val="center"/>
          </w:tcPr>
          <w:p w14:paraId="4AF9237A"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 xml:space="preserve">Acero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D2D39D" w14:textId="77777777" w:rsidR="000F4EEA" w:rsidRPr="0004126B" w:rsidRDefault="000F4EEA" w:rsidP="0076527B">
            <w:pPr>
              <w:jc w:val="right"/>
              <w:rPr>
                <w:rFonts w:cs="Arial"/>
                <w:caps/>
                <w:szCs w:val="18"/>
                <w:lang w:val="es-ES_tradnl"/>
              </w:rPr>
            </w:pPr>
            <w:r w:rsidRPr="0004126B">
              <w:rPr>
                <w:rFonts w:cs="Arial"/>
                <w:caps/>
                <w:szCs w:val="18"/>
                <w:lang w:val="es-ES_tradnl"/>
              </w:rPr>
              <w:t>b-500 s</w:t>
            </w:r>
          </w:p>
        </w:tc>
      </w:tr>
      <w:tr w:rsidR="000F4EEA" w:rsidRPr="0004126B" w14:paraId="3324D008" w14:textId="77777777" w:rsidTr="001C079F">
        <w:trPr>
          <w:cantSplit/>
          <w:trHeight w:val="174"/>
        </w:trPr>
        <w:tc>
          <w:tcPr>
            <w:tcW w:w="1489" w:type="dxa"/>
            <w:vMerge/>
            <w:tcBorders>
              <w:top w:val="nil"/>
              <w:left w:val="nil"/>
              <w:bottom w:val="nil"/>
              <w:right w:val="nil"/>
            </w:tcBorders>
            <w:vAlign w:val="center"/>
          </w:tcPr>
          <w:p w14:paraId="79F0B727" w14:textId="77777777" w:rsidR="000F4EEA" w:rsidRPr="0004126B" w:rsidRDefault="000F4EEA" w:rsidP="001C079F">
            <w:pPr>
              <w:numPr>
                <w:ilvl w:val="12"/>
                <w:numId w:val="0"/>
              </w:numPr>
              <w:jc w:val="left"/>
              <w:rPr>
                <w:rFonts w:cs="Arial"/>
                <w:szCs w:val="18"/>
                <w:lang w:val="es-ES_tradnl"/>
              </w:rPr>
            </w:pPr>
          </w:p>
        </w:tc>
        <w:tc>
          <w:tcPr>
            <w:tcW w:w="2338" w:type="dxa"/>
            <w:tcBorders>
              <w:top w:val="single" w:sz="4" w:space="0" w:color="auto"/>
              <w:left w:val="single" w:sz="4" w:space="0" w:color="auto"/>
              <w:bottom w:val="single" w:sz="4" w:space="0" w:color="auto"/>
              <w:right w:val="single" w:sz="4" w:space="0" w:color="auto"/>
            </w:tcBorders>
            <w:vAlign w:val="center"/>
          </w:tcPr>
          <w:p w14:paraId="22AF5279"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Inter-eje</w:t>
            </w: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tcPr>
          <w:p w14:paraId="3AFBB6D0" w14:textId="77777777" w:rsidR="000F4EEA" w:rsidRPr="0004126B" w:rsidRDefault="000F4EEA" w:rsidP="0076527B">
            <w:pPr>
              <w:jc w:val="right"/>
              <w:rPr>
                <w:rFonts w:cs="Arial"/>
                <w:szCs w:val="18"/>
                <w:lang w:val="es-ES_tradnl"/>
              </w:rPr>
            </w:pPr>
            <w:r w:rsidRPr="0004126B">
              <w:rPr>
                <w:rFonts w:cs="Arial"/>
                <w:szCs w:val="18"/>
                <w:lang w:val="es-ES_tradnl"/>
              </w:rPr>
              <w:t>120 cm</w:t>
            </w:r>
          </w:p>
        </w:tc>
        <w:tc>
          <w:tcPr>
            <w:tcW w:w="1985" w:type="dxa"/>
            <w:tcBorders>
              <w:top w:val="single" w:sz="4" w:space="0" w:color="auto"/>
              <w:left w:val="single" w:sz="12" w:space="0" w:color="auto"/>
              <w:bottom w:val="single" w:sz="4" w:space="0" w:color="auto"/>
              <w:right w:val="single" w:sz="4" w:space="0" w:color="auto"/>
            </w:tcBorders>
            <w:vAlign w:val="center"/>
          </w:tcPr>
          <w:p w14:paraId="65A10EA5"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Peso propio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EBBBBE9" w14:textId="52D92C68" w:rsidR="000F4EEA" w:rsidRPr="0004126B" w:rsidRDefault="000F4EEA" w:rsidP="009B5B38">
            <w:pPr>
              <w:jc w:val="right"/>
              <w:rPr>
                <w:rFonts w:cs="Arial"/>
                <w:szCs w:val="18"/>
                <w:lang w:val="es-ES_tradnl"/>
              </w:rPr>
            </w:pPr>
            <w:r w:rsidRPr="0004126B">
              <w:rPr>
                <w:rFonts w:cs="Arial"/>
                <w:szCs w:val="18"/>
                <w:lang w:val="es-ES_tradnl"/>
              </w:rPr>
              <w:t xml:space="preserve">Estimado. </w:t>
            </w:r>
            <w:r w:rsidR="009B5B38">
              <w:rPr>
                <w:rFonts w:cs="Arial"/>
                <w:szCs w:val="18"/>
                <w:lang w:val="es-ES_tradnl"/>
              </w:rPr>
              <w:t>480</w:t>
            </w:r>
            <w:r w:rsidRPr="0004126B">
              <w:rPr>
                <w:rFonts w:cs="Arial"/>
                <w:szCs w:val="18"/>
                <w:lang w:val="es-ES_tradnl"/>
              </w:rPr>
              <w:t xml:space="preserve"> Kg/m2</w:t>
            </w:r>
          </w:p>
        </w:tc>
      </w:tr>
      <w:tr w:rsidR="000F4EEA" w:rsidRPr="0004126B" w14:paraId="2FAA8648" w14:textId="77777777" w:rsidTr="001C079F">
        <w:trPr>
          <w:cantSplit/>
          <w:trHeight w:val="174"/>
        </w:trPr>
        <w:tc>
          <w:tcPr>
            <w:tcW w:w="1489" w:type="dxa"/>
            <w:vMerge/>
            <w:tcBorders>
              <w:top w:val="nil"/>
              <w:left w:val="nil"/>
              <w:bottom w:val="nil"/>
              <w:right w:val="nil"/>
            </w:tcBorders>
            <w:vAlign w:val="center"/>
          </w:tcPr>
          <w:p w14:paraId="264D9C73" w14:textId="77777777" w:rsidR="000F4EEA" w:rsidRPr="0004126B" w:rsidRDefault="000F4EEA" w:rsidP="001C079F">
            <w:pPr>
              <w:numPr>
                <w:ilvl w:val="12"/>
                <w:numId w:val="0"/>
              </w:numPr>
              <w:jc w:val="left"/>
              <w:rPr>
                <w:rFonts w:cs="Arial"/>
                <w:szCs w:val="18"/>
                <w:lang w:val="es-ES_tradnl"/>
              </w:rPr>
            </w:pPr>
          </w:p>
        </w:tc>
        <w:tc>
          <w:tcPr>
            <w:tcW w:w="2338" w:type="dxa"/>
            <w:tcBorders>
              <w:top w:val="single" w:sz="4" w:space="0" w:color="auto"/>
              <w:left w:val="single" w:sz="4" w:space="0" w:color="auto"/>
              <w:bottom w:val="single" w:sz="4" w:space="0" w:color="auto"/>
              <w:right w:val="single" w:sz="4" w:space="0" w:color="auto"/>
            </w:tcBorders>
            <w:vAlign w:val="center"/>
          </w:tcPr>
          <w:p w14:paraId="0A779D94"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 xml:space="preserve">Armadura en </w:t>
            </w:r>
          </w:p>
          <w:p w14:paraId="29E4FA47"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capa compresión</w:t>
            </w: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tcPr>
          <w:p w14:paraId="50624285" w14:textId="77777777" w:rsidR="000F4EEA" w:rsidRPr="0004126B" w:rsidRDefault="000F4EEA" w:rsidP="0076527B">
            <w:pPr>
              <w:jc w:val="center"/>
              <w:rPr>
                <w:rFonts w:cs="Arial"/>
                <w:szCs w:val="18"/>
                <w:lang w:val="es-ES_tradnl"/>
              </w:rPr>
            </w:pPr>
            <w:proofErr w:type="spellStart"/>
            <w:r w:rsidRPr="0004126B">
              <w:rPr>
                <w:rFonts w:cs="Arial"/>
                <w:szCs w:val="18"/>
                <w:lang w:val="es-ES_tradnl"/>
              </w:rPr>
              <w:t>Mallazo</w:t>
            </w:r>
            <w:proofErr w:type="spellEnd"/>
            <w:r w:rsidRPr="0004126B">
              <w:rPr>
                <w:rFonts w:cs="Arial"/>
                <w:szCs w:val="18"/>
                <w:lang w:val="es-ES_tradnl"/>
              </w:rPr>
              <w:t xml:space="preserve"> 5x5/ cada 20 cm</w:t>
            </w:r>
          </w:p>
        </w:tc>
        <w:tc>
          <w:tcPr>
            <w:tcW w:w="1985" w:type="dxa"/>
            <w:tcBorders>
              <w:top w:val="single" w:sz="4" w:space="0" w:color="auto"/>
              <w:left w:val="single" w:sz="12" w:space="0" w:color="auto"/>
              <w:bottom w:val="single" w:sz="4" w:space="0" w:color="auto"/>
              <w:right w:val="single" w:sz="4" w:space="0" w:color="auto"/>
            </w:tcBorders>
            <w:vAlign w:val="center"/>
          </w:tcPr>
          <w:p w14:paraId="649EC227"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Tipo de Vigueta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8B4A34" w14:textId="77777777" w:rsidR="000F4EEA" w:rsidRPr="0004126B" w:rsidRDefault="000F4EEA" w:rsidP="0076527B">
            <w:pPr>
              <w:jc w:val="right"/>
              <w:rPr>
                <w:rFonts w:cs="Arial"/>
                <w:szCs w:val="18"/>
                <w:lang w:val="es-ES_tradnl"/>
              </w:rPr>
            </w:pPr>
          </w:p>
        </w:tc>
      </w:tr>
      <w:tr w:rsidR="000F4EEA" w:rsidRPr="0004126B" w14:paraId="019C9F96" w14:textId="77777777" w:rsidTr="001C079F">
        <w:trPr>
          <w:cantSplit/>
          <w:trHeight w:val="58"/>
        </w:trPr>
        <w:tc>
          <w:tcPr>
            <w:tcW w:w="1489" w:type="dxa"/>
            <w:vMerge/>
            <w:tcBorders>
              <w:top w:val="nil"/>
              <w:left w:val="nil"/>
              <w:bottom w:val="nil"/>
              <w:right w:val="nil"/>
            </w:tcBorders>
            <w:vAlign w:val="center"/>
          </w:tcPr>
          <w:p w14:paraId="3BEE4662" w14:textId="77777777" w:rsidR="000F4EEA" w:rsidRPr="0004126B" w:rsidRDefault="000F4EEA" w:rsidP="001C079F">
            <w:pPr>
              <w:numPr>
                <w:ilvl w:val="12"/>
                <w:numId w:val="0"/>
              </w:numPr>
              <w:jc w:val="left"/>
              <w:rPr>
                <w:rFonts w:cs="Arial"/>
                <w:szCs w:val="18"/>
                <w:lang w:val="es-ES_tradnl"/>
              </w:rPr>
            </w:pPr>
          </w:p>
        </w:tc>
        <w:tc>
          <w:tcPr>
            <w:tcW w:w="2338" w:type="dxa"/>
            <w:tcBorders>
              <w:top w:val="single" w:sz="4" w:space="0" w:color="auto"/>
              <w:left w:val="single" w:sz="4" w:space="0" w:color="auto"/>
              <w:bottom w:val="single" w:sz="4" w:space="0" w:color="auto"/>
              <w:right w:val="single" w:sz="4" w:space="0" w:color="auto"/>
            </w:tcBorders>
            <w:vAlign w:val="center"/>
          </w:tcPr>
          <w:p w14:paraId="3F0EE95B" w14:textId="77777777" w:rsidR="000F4EEA" w:rsidRPr="0004126B" w:rsidRDefault="000F4EEA" w:rsidP="0076527B">
            <w:pPr>
              <w:numPr>
                <w:ilvl w:val="12"/>
                <w:numId w:val="0"/>
              </w:numPr>
              <w:rPr>
                <w:rFonts w:cs="Arial"/>
                <w:szCs w:val="18"/>
                <w:lang w:val="es-ES_tradnl"/>
              </w:rPr>
            </w:pP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tcPr>
          <w:p w14:paraId="3A1B1409" w14:textId="77777777" w:rsidR="000F4EEA" w:rsidRPr="0004126B" w:rsidRDefault="000F4EEA" w:rsidP="0076527B">
            <w:pPr>
              <w:jc w:val="right"/>
              <w:rPr>
                <w:rFonts w:cs="Arial"/>
                <w:szCs w:val="18"/>
                <w:lang w:val="es-ES_tradnl"/>
              </w:rPr>
            </w:pPr>
          </w:p>
        </w:tc>
        <w:tc>
          <w:tcPr>
            <w:tcW w:w="1985" w:type="dxa"/>
            <w:tcBorders>
              <w:top w:val="single" w:sz="4" w:space="0" w:color="auto"/>
              <w:left w:val="single" w:sz="12" w:space="0" w:color="auto"/>
              <w:bottom w:val="single" w:sz="4" w:space="0" w:color="auto"/>
              <w:right w:val="single" w:sz="4" w:space="0" w:color="auto"/>
            </w:tcBorders>
            <w:vAlign w:val="center"/>
          </w:tcPr>
          <w:p w14:paraId="3BDC7E27"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 xml:space="preserve">Tipo de Bovedilla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E072B1" w14:textId="77777777" w:rsidR="000F4EEA" w:rsidRPr="0004126B" w:rsidRDefault="000F4EEA" w:rsidP="0076527B">
            <w:pPr>
              <w:jc w:val="right"/>
              <w:rPr>
                <w:rFonts w:cs="Arial"/>
                <w:szCs w:val="18"/>
                <w:lang w:val="es-ES_tradnl"/>
              </w:rPr>
            </w:pPr>
          </w:p>
        </w:tc>
      </w:tr>
      <w:tr w:rsidR="000F4EEA" w:rsidRPr="0004126B" w14:paraId="2684EA66" w14:textId="77777777" w:rsidTr="001C079F">
        <w:trPr>
          <w:cantSplit/>
          <w:trHeight w:val="303"/>
        </w:trPr>
        <w:tc>
          <w:tcPr>
            <w:tcW w:w="1489" w:type="dxa"/>
            <w:vMerge w:val="restart"/>
            <w:tcBorders>
              <w:top w:val="nil"/>
              <w:left w:val="nil"/>
              <w:bottom w:val="nil"/>
              <w:right w:val="nil"/>
            </w:tcBorders>
            <w:vAlign w:val="center"/>
          </w:tcPr>
          <w:p w14:paraId="70A2E234" w14:textId="77777777" w:rsidR="000F4EEA" w:rsidRPr="0004126B" w:rsidRDefault="000F4EEA" w:rsidP="001C079F">
            <w:pPr>
              <w:numPr>
                <w:ilvl w:val="12"/>
                <w:numId w:val="0"/>
              </w:numPr>
              <w:jc w:val="left"/>
              <w:rPr>
                <w:rFonts w:cs="Arial"/>
                <w:szCs w:val="18"/>
                <w:lang w:val="es-ES_tradnl"/>
              </w:rPr>
            </w:pPr>
            <w:r w:rsidRPr="0004126B">
              <w:rPr>
                <w:rFonts w:cs="Arial"/>
                <w:szCs w:val="18"/>
                <w:lang w:val="es-ES_tradnl"/>
              </w:rPr>
              <w:t>Observaciones:</w:t>
            </w:r>
          </w:p>
          <w:p w14:paraId="33CCE53F" w14:textId="77777777" w:rsidR="000F4EEA" w:rsidRPr="0004126B" w:rsidRDefault="000F4EEA" w:rsidP="001C079F">
            <w:pPr>
              <w:numPr>
                <w:ilvl w:val="12"/>
                <w:numId w:val="0"/>
              </w:numPr>
              <w:jc w:val="left"/>
              <w:rPr>
                <w:rFonts w:cs="Arial"/>
                <w:szCs w:val="18"/>
                <w:lang w:val="es-ES_tradnl"/>
              </w:rPr>
            </w:pPr>
          </w:p>
        </w:tc>
        <w:tc>
          <w:tcPr>
            <w:tcW w:w="7724" w:type="dxa"/>
            <w:gridSpan w:val="5"/>
            <w:tcBorders>
              <w:top w:val="single" w:sz="4" w:space="0" w:color="auto"/>
              <w:left w:val="single" w:sz="4" w:space="0" w:color="auto"/>
              <w:bottom w:val="single" w:sz="4" w:space="0" w:color="auto"/>
              <w:right w:val="single" w:sz="4" w:space="0" w:color="auto"/>
            </w:tcBorders>
            <w:shd w:val="clear" w:color="auto" w:fill="auto"/>
          </w:tcPr>
          <w:p w14:paraId="568366BF" w14:textId="77777777" w:rsidR="000F4EEA" w:rsidRPr="0004126B" w:rsidRDefault="000F4EEA" w:rsidP="0076527B">
            <w:pPr>
              <w:pStyle w:val="subartculoCTE"/>
              <w:spacing w:before="60"/>
              <w:rPr>
                <w:snapToGrid w:val="0"/>
              </w:rPr>
            </w:pPr>
            <w:r w:rsidRPr="0004126B">
              <w:rPr>
                <w:snapToGrid w:val="0"/>
              </w:rPr>
              <w:t>El hormigón de las placas alveolares pretensadas cumplirá con las condiciones especificadas en el artículo 30 de la EHE. Las armaduras activas cumplirán con las condiciones especificadas en el artículo 32 de la EHE. Las armaduras pasivas cumplirán con las condiciones especificadas en el artículo 31 de la EHE. El control de los recubrimientos de las placas alveolares cumplirá con las condiciones especificadas en el artículo 34.3 de la EHE.</w:t>
            </w:r>
          </w:p>
          <w:p w14:paraId="0A098475" w14:textId="77777777" w:rsidR="000F4EEA" w:rsidRPr="0004126B" w:rsidRDefault="000F4EEA" w:rsidP="0076527B">
            <w:pPr>
              <w:rPr>
                <w:rFonts w:cs="Arial"/>
                <w:sz w:val="10"/>
                <w:szCs w:val="10"/>
                <w:lang w:val="es-ES_tradnl"/>
              </w:rPr>
            </w:pPr>
          </w:p>
          <w:p w14:paraId="2A2B3287" w14:textId="77777777" w:rsidR="000F4EEA" w:rsidRPr="0004126B" w:rsidRDefault="000F4EEA" w:rsidP="0076527B">
            <w:pPr>
              <w:spacing w:line="276" w:lineRule="auto"/>
              <w:rPr>
                <w:rFonts w:cs="Arial"/>
                <w:szCs w:val="18"/>
                <w:lang w:val="es-ES_tradnl"/>
              </w:rPr>
            </w:pPr>
            <w:r w:rsidRPr="0004126B">
              <w:rPr>
                <w:rFonts w:cs="Arial"/>
                <w:szCs w:val="18"/>
                <w:lang w:val="es-ES_tradnl"/>
              </w:rPr>
              <w:t>El canto de los forjados unidireccionales de hormigón con viguetas armadas o pretensadas será superior al mínimo establecido en la norma para las condiciones de diseño, materiales y cargas previstas, por lo que no es necesaria su comprobación de flecha. No obstante, dado que en el proyecto se desconoce el modelo de placa alveolar definitiva a ejecutar en obra, se exigirá al suministrador del mismo, el cumplimiento de las deformaciones máximas (flechas) dispuestas en la presente memoria, en función de su módulo de flecha “EI” y de las cargas consideradas, así como la certificación del cumplimiento del esfuerzo cortante y flector que figura en los planos de forjados. Exigiéndose para estos casos la limitación de flecha establecidas por la referida norma.</w:t>
            </w:r>
          </w:p>
          <w:p w14:paraId="563E3D75" w14:textId="77777777" w:rsidR="000F4EEA" w:rsidRPr="0004126B" w:rsidRDefault="000F4EEA" w:rsidP="0076527B">
            <w:pPr>
              <w:rPr>
                <w:rFonts w:cs="Arial"/>
                <w:sz w:val="10"/>
                <w:szCs w:val="10"/>
                <w:lang w:val="es-ES_tradnl"/>
              </w:rPr>
            </w:pPr>
          </w:p>
          <w:p w14:paraId="2CC8983B" w14:textId="77777777" w:rsidR="000F4EEA" w:rsidRPr="0004126B" w:rsidRDefault="000F4EEA" w:rsidP="0076527B">
            <w:pPr>
              <w:spacing w:line="276" w:lineRule="auto"/>
              <w:rPr>
                <w:rFonts w:cs="Arial"/>
                <w:snapToGrid w:val="0"/>
                <w:color w:val="0000FF"/>
                <w:szCs w:val="18"/>
                <w:lang w:val="es-ES_tradnl"/>
              </w:rPr>
            </w:pPr>
            <w:r w:rsidRPr="0004126B">
              <w:rPr>
                <w:rFonts w:cs="Arial"/>
                <w:szCs w:val="18"/>
                <w:lang w:val="es-ES_tradnl"/>
              </w:rPr>
              <w:t>En las expresiones anteriores “L” es la luz del vano, en centímetros, (distancia entre ejes de los pilares si se trata de forjados apoyados en vigas planas) y en caso de voladizo  1.6 veces su vuelo.</w:t>
            </w:r>
          </w:p>
        </w:tc>
      </w:tr>
      <w:tr w:rsidR="000F4EEA" w:rsidRPr="0004126B" w14:paraId="4BDE8961" w14:textId="77777777" w:rsidTr="001C079F">
        <w:trPr>
          <w:cantSplit/>
          <w:trHeight w:val="200"/>
        </w:trPr>
        <w:tc>
          <w:tcPr>
            <w:tcW w:w="1489" w:type="dxa"/>
            <w:vMerge/>
            <w:tcBorders>
              <w:top w:val="nil"/>
              <w:left w:val="nil"/>
              <w:bottom w:val="nil"/>
              <w:right w:val="nil"/>
            </w:tcBorders>
            <w:vAlign w:val="center"/>
          </w:tcPr>
          <w:p w14:paraId="54211229" w14:textId="77777777" w:rsidR="000F4EEA" w:rsidRPr="0004126B" w:rsidRDefault="000F4EEA" w:rsidP="0076527B">
            <w:pPr>
              <w:numPr>
                <w:ilvl w:val="12"/>
                <w:numId w:val="0"/>
              </w:numPr>
              <w:rPr>
                <w:rFonts w:cs="Arial"/>
                <w:szCs w:val="18"/>
                <w:lang w:val="es-ES_tradnl"/>
              </w:rPr>
            </w:pPr>
          </w:p>
        </w:tc>
        <w:tc>
          <w:tcPr>
            <w:tcW w:w="3614" w:type="dxa"/>
            <w:gridSpan w:val="2"/>
            <w:tcBorders>
              <w:top w:val="single" w:sz="4" w:space="0" w:color="auto"/>
              <w:left w:val="single" w:sz="4" w:space="0" w:color="auto"/>
              <w:bottom w:val="single" w:sz="4" w:space="0" w:color="auto"/>
              <w:right w:val="single" w:sz="4" w:space="0" w:color="auto"/>
            </w:tcBorders>
          </w:tcPr>
          <w:p w14:paraId="13C29733"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Límite de flecha total a plazo infinito</w:t>
            </w:r>
          </w:p>
        </w:tc>
        <w:tc>
          <w:tcPr>
            <w:tcW w:w="4110" w:type="dxa"/>
            <w:gridSpan w:val="3"/>
            <w:tcBorders>
              <w:top w:val="single" w:sz="4" w:space="0" w:color="auto"/>
              <w:left w:val="single" w:sz="4" w:space="0" w:color="auto"/>
              <w:bottom w:val="single" w:sz="4" w:space="0" w:color="auto"/>
              <w:right w:val="single" w:sz="4" w:space="0" w:color="auto"/>
            </w:tcBorders>
          </w:tcPr>
          <w:p w14:paraId="2B2F2D03"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Límite relativo de flecha activa</w:t>
            </w:r>
          </w:p>
        </w:tc>
      </w:tr>
      <w:tr w:rsidR="000F4EEA" w:rsidRPr="0004126B" w14:paraId="2713E03B" w14:textId="77777777" w:rsidTr="001C079F">
        <w:trPr>
          <w:cantSplit/>
          <w:trHeight w:val="200"/>
        </w:trPr>
        <w:tc>
          <w:tcPr>
            <w:tcW w:w="1489" w:type="dxa"/>
            <w:vMerge/>
            <w:tcBorders>
              <w:top w:val="nil"/>
              <w:left w:val="nil"/>
              <w:bottom w:val="nil"/>
              <w:right w:val="nil"/>
            </w:tcBorders>
            <w:vAlign w:val="center"/>
          </w:tcPr>
          <w:p w14:paraId="33493E68" w14:textId="77777777" w:rsidR="000F4EEA" w:rsidRPr="0004126B" w:rsidRDefault="000F4EEA" w:rsidP="0076527B">
            <w:pPr>
              <w:numPr>
                <w:ilvl w:val="12"/>
                <w:numId w:val="0"/>
              </w:numPr>
              <w:rPr>
                <w:rFonts w:cs="Arial"/>
                <w:szCs w:val="18"/>
                <w:lang w:val="es-ES_tradnl"/>
              </w:rPr>
            </w:pPr>
          </w:p>
        </w:tc>
        <w:tc>
          <w:tcPr>
            <w:tcW w:w="3614" w:type="dxa"/>
            <w:gridSpan w:val="2"/>
            <w:tcBorders>
              <w:top w:val="single" w:sz="4" w:space="0" w:color="auto"/>
              <w:left w:val="single" w:sz="4" w:space="0" w:color="auto"/>
              <w:bottom w:val="single" w:sz="4" w:space="0" w:color="auto"/>
              <w:right w:val="single" w:sz="4" w:space="0" w:color="auto"/>
            </w:tcBorders>
            <w:shd w:val="clear" w:color="auto" w:fill="auto"/>
          </w:tcPr>
          <w:p w14:paraId="1BEBF267"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flecha </w:t>
            </w:r>
            <w:r w:rsidRPr="0004126B">
              <w:rPr>
                <w:rFonts w:cs="Arial"/>
                <w:snapToGrid w:val="0"/>
                <w:szCs w:val="18"/>
                <w:lang w:val="es-ES_tradnl"/>
              </w:rPr>
              <w:sym w:font="Symbol" w:char="F0A3"/>
            </w:r>
            <w:r w:rsidRPr="0004126B">
              <w:rPr>
                <w:rFonts w:cs="Arial"/>
                <w:snapToGrid w:val="0"/>
                <w:szCs w:val="18"/>
                <w:lang w:val="es-ES_tradnl"/>
              </w:rPr>
              <w:t xml:space="preserve"> L/300</w:t>
            </w:r>
          </w:p>
          <w:p w14:paraId="45BF0BFF" w14:textId="77777777" w:rsidR="000F4EEA" w:rsidRPr="0004126B" w:rsidRDefault="000F4EEA" w:rsidP="0076527B">
            <w:pPr>
              <w:jc w:val="center"/>
              <w:rPr>
                <w:rFonts w:cs="Arial"/>
                <w:b/>
                <w:bCs/>
                <w:snapToGrid w:val="0"/>
                <w:szCs w:val="18"/>
                <w:lang w:val="en-GB"/>
              </w:rPr>
            </w:pPr>
            <w:r w:rsidRPr="0004126B">
              <w:rPr>
                <w:rFonts w:cs="Arial"/>
                <w:b/>
                <w:bCs/>
                <w:szCs w:val="18"/>
                <w:lang w:val="en-GB"/>
              </w:rPr>
              <w:t xml:space="preserve">f  </w:t>
            </w:r>
            <w:r w:rsidRPr="0004126B">
              <w:rPr>
                <w:rFonts w:cs="Arial"/>
                <w:b/>
                <w:bCs/>
                <w:szCs w:val="18"/>
                <w:lang w:val="es-ES_tradnl"/>
              </w:rPr>
              <w:sym w:font="Symbol" w:char="F0A3"/>
            </w:r>
            <w:r w:rsidRPr="0004126B">
              <w:rPr>
                <w:rFonts w:cs="Arial"/>
                <w:b/>
                <w:bCs/>
                <w:szCs w:val="18"/>
                <w:lang w:val="en-GB"/>
              </w:rPr>
              <w:t xml:space="preserve">  L / 500 + 0.5 cm</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Pr>
          <w:p w14:paraId="4D3C006A"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flecha </w:t>
            </w:r>
            <w:r w:rsidRPr="0004126B">
              <w:rPr>
                <w:rFonts w:cs="Arial"/>
                <w:snapToGrid w:val="0"/>
                <w:szCs w:val="18"/>
                <w:lang w:val="es-ES_tradnl"/>
              </w:rPr>
              <w:sym w:font="Symbol" w:char="F0A3"/>
            </w:r>
            <w:r w:rsidRPr="0004126B">
              <w:rPr>
                <w:rFonts w:cs="Arial"/>
                <w:snapToGrid w:val="0"/>
                <w:szCs w:val="18"/>
                <w:lang w:val="es-ES_tradnl"/>
              </w:rPr>
              <w:t xml:space="preserve"> L/500</w:t>
            </w:r>
          </w:p>
          <w:p w14:paraId="11E8C6FD" w14:textId="77777777" w:rsidR="000F4EEA" w:rsidRPr="0004126B" w:rsidRDefault="000F4EEA" w:rsidP="0076527B">
            <w:pPr>
              <w:jc w:val="center"/>
              <w:rPr>
                <w:rFonts w:cs="Arial"/>
                <w:szCs w:val="18"/>
                <w:lang w:val="es-ES_tradnl"/>
              </w:rPr>
            </w:pPr>
            <w:r w:rsidRPr="0004126B">
              <w:rPr>
                <w:rFonts w:cs="Arial"/>
                <w:szCs w:val="18"/>
                <w:lang w:val="es-ES_tradnl"/>
              </w:rPr>
              <w:t xml:space="preserve">f  </w:t>
            </w:r>
            <w:r w:rsidRPr="0004126B">
              <w:rPr>
                <w:rFonts w:cs="Arial"/>
                <w:szCs w:val="18"/>
                <w:lang w:val="es-ES_tradnl"/>
              </w:rPr>
              <w:sym w:font="Symbol" w:char="F0A3"/>
            </w:r>
            <w:r w:rsidRPr="0004126B">
              <w:rPr>
                <w:rFonts w:cs="Arial"/>
                <w:szCs w:val="18"/>
                <w:lang w:val="es-ES_tradnl"/>
              </w:rPr>
              <w:t xml:space="preserve">  L / 1000 + 0.5 cm</w:t>
            </w:r>
          </w:p>
          <w:p w14:paraId="2A26A1A4" w14:textId="77777777" w:rsidR="000F4EEA" w:rsidRPr="0004126B" w:rsidRDefault="000F4EEA" w:rsidP="0076527B">
            <w:pPr>
              <w:jc w:val="center"/>
              <w:rPr>
                <w:rFonts w:cs="Arial"/>
                <w:b/>
                <w:bCs/>
                <w:snapToGrid w:val="0"/>
                <w:szCs w:val="18"/>
                <w:lang w:val="es-ES_tradnl"/>
              </w:rPr>
            </w:pPr>
            <w:r w:rsidRPr="0004126B">
              <w:rPr>
                <w:rFonts w:cs="Arial"/>
                <w:b/>
                <w:bCs/>
                <w:szCs w:val="18"/>
                <w:lang w:val="es-ES_tradnl"/>
              </w:rPr>
              <w:t>Máximo 1cm</w:t>
            </w:r>
          </w:p>
        </w:tc>
      </w:tr>
    </w:tbl>
    <w:p w14:paraId="408DEE22" w14:textId="77777777" w:rsidR="000F4EEA" w:rsidRPr="0004126B" w:rsidRDefault="000F4EEA" w:rsidP="000F4EEA">
      <w:pPr>
        <w:numPr>
          <w:ilvl w:val="12"/>
          <w:numId w:val="0"/>
        </w:numPr>
        <w:rPr>
          <w:rFonts w:cs="Arial"/>
          <w:b/>
          <w:szCs w:val="18"/>
          <w:lang w:val="es-ES_tradnl"/>
        </w:rPr>
      </w:pPr>
    </w:p>
    <w:p w14:paraId="1FF558C2" w14:textId="77777777" w:rsidR="000F4EEA" w:rsidRPr="0004126B" w:rsidRDefault="000F4EEA" w:rsidP="000F4EEA">
      <w:pPr>
        <w:numPr>
          <w:ilvl w:val="12"/>
          <w:numId w:val="0"/>
        </w:numPr>
        <w:rPr>
          <w:rFonts w:cs="Arial"/>
          <w:b/>
          <w:szCs w:val="18"/>
          <w:lang w:val="es-ES_tradnl"/>
        </w:rPr>
      </w:pPr>
    </w:p>
    <w:p w14:paraId="225ACC1E" w14:textId="77777777" w:rsidR="000F4EEA" w:rsidRPr="0004126B" w:rsidRDefault="000F4EEA" w:rsidP="000F4EEA">
      <w:pPr>
        <w:ind w:left="567"/>
        <w:rPr>
          <w:rFonts w:cs="Arial"/>
          <w:b/>
          <w:bCs/>
          <w:szCs w:val="18"/>
        </w:rPr>
      </w:pPr>
      <w:r w:rsidRPr="0004126B">
        <w:rPr>
          <w:rFonts w:cs="Arial"/>
          <w:b/>
          <w:bCs/>
          <w:szCs w:val="18"/>
        </w:rPr>
        <w:t>2.-Características técnicas de los forjados de losas macizas de hormigón armado</w:t>
      </w:r>
    </w:p>
    <w:p w14:paraId="105552E0" w14:textId="77777777" w:rsidR="000F4EEA" w:rsidRPr="0004126B" w:rsidRDefault="000F4EEA" w:rsidP="000F4EEA">
      <w:pPr>
        <w:rPr>
          <w:rFonts w:cs="Arial"/>
          <w:b/>
          <w:szCs w:val="18"/>
          <w:lang w:val="es-ES_tradnl"/>
        </w:rPr>
      </w:pPr>
    </w:p>
    <w:p w14:paraId="345902CA" w14:textId="77777777" w:rsidR="000F4EEA" w:rsidRPr="0004126B" w:rsidRDefault="000F4EEA" w:rsidP="000F4EEA">
      <w:pPr>
        <w:numPr>
          <w:ilvl w:val="12"/>
          <w:numId w:val="0"/>
        </w:numPr>
        <w:rPr>
          <w:rFonts w:cs="Arial"/>
          <w:b/>
          <w:sz w:val="4"/>
          <w:szCs w:val="4"/>
          <w:lang w:val="es-ES_tradnl"/>
        </w:rPr>
      </w:pPr>
    </w:p>
    <w:tbl>
      <w:tblPr>
        <w:tblW w:w="9355" w:type="dxa"/>
        <w:tblInd w:w="49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9"/>
        <w:gridCol w:w="1204"/>
        <w:gridCol w:w="4111"/>
        <w:gridCol w:w="1559"/>
        <w:gridCol w:w="992"/>
      </w:tblGrid>
      <w:tr w:rsidR="000F4EEA" w:rsidRPr="0004126B" w14:paraId="2BCBC2AB" w14:textId="77777777" w:rsidTr="001C079F">
        <w:tc>
          <w:tcPr>
            <w:tcW w:w="1489" w:type="dxa"/>
            <w:tcBorders>
              <w:top w:val="nil"/>
              <w:left w:val="nil"/>
              <w:bottom w:val="nil"/>
              <w:right w:val="nil"/>
            </w:tcBorders>
            <w:vAlign w:val="center"/>
          </w:tcPr>
          <w:p w14:paraId="55CCC7B0" w14:textId="77777777" w:rsidR="000F4EEA" w:rsidRPr="0004126B" w:rsidRDefault="000F4EEA" w:rsidP="001C079F">
            <w:pPr>
              <w:numPr>
                <w:ilvl w:val="12"/>
                <w:numId w:val="0"/>
              </w:numPr>
              <w:jc w:val="left"/>
              <w:rPr>
                <w:rFonts w:cs="Arial"/>
                <w:szCs w:val="18"/>
                <w:lang w:val="es-ES_tradnl"/>
              </w:rPr>
            </w:pPr>
          </w:p>
          <w:p w14:paraId="2C158FA5" w14:textId="77777777" w:rsidR="000F4EEA" w:rsidRPr="0004126B" w:rsidRDefault="000F4EEA" w:rsidP="001C079F">
            <w:pPr>
              <w:numPr>
                <w:ilvl w:val="12"/>
                <w:numId w:val="0"/>
              </w:numPr>
              <w:jc w:val="left"/>
              <w:rPr>
                <w:rFonts w:cs="Arial"/>
                <w:szCs w:val="18"/>
                <w:lang w:val="es-ES_tradnl"/>
              </w:rPr>
            </w:pPr>
            <w:r w:rsidRPr="0004126B">
              <w:rPr>
                <w:rFonts w:cs="Arial"/>
                <w:szCs w:val="18"/>
                <w:lang w:val="es-ES_tradnl"/>
              </w:rPr>
              <w:t>Material adoptado:</w:t>
            </w:r>
          </w:p>
          <w:p w14:paraId="52346536" w14:textId="77777777" w:rsidR="000F4EEA" w:rsidRPr="0004126B" w:rsidRDefault="000F4EEA" w:rsidP="001C079F">
            <w:pPr>
              <w:numPr>
                <w:ilvl w:val="12"/>
                <w:numId w:val="0"/>
              </w:numPr>
              <w:jc w:val="left"/>
              <w:rPr>
                <w:rFonts w:cs="Arial"/>
                <w:szCs w:val="18"/>
                <w:lang w:val="es-ES_tradnl"/>
              </w:rPr>
            </w:pPr>
          </w:p>
        </w:tc>
        <w:tc>
          <w:tcPr>
            <w:tcW w:w="7866" w:type="dxa"/>
            <w:gridSpan w:val="4"/>
            <w:tcBorders>
              <w:top w:val="single" w:sz="4" w:space="0" w:color="auto"/>
              <w:left w:val="single" w:sz="4" w:space="0" w:color="auto"/>
              <w:bottom w:val="single" w:sz="4" w:space="0" w:color="auto"/>
              <w:right w:val="single" w:sz="4" w:space="0" w:color="auto"/>
            </w:tcBorders>
            <w:shd w:val="clear" w:color="auto" w:fill="auto"/>
          </w:tcPr>
          <w:p w14:paraId="3F1BB244" w14:textId="77777777" w:rsidR="000F4EEA" w:rsidRPr="0004126B" w:rsidRDefault="000F4EEA" w:rsidP="0076527B">
            <w:pPr>
              <w:spacing w:before="100"/>
              <w:rPr>
                <w:rFonts w:cs="Arial"/>
                <w:szCs w:val="18"/>
                <w:lang w:val="es-ES_tradnl"/>
              </w:rPr>
            </w:pPr>
            <w:r w:rsidRPr="0004126B">
              <w:rPr>
                <w:rFonts w:cs="Arial"/>
                <w:szCs w:val="18"/>
              </w:rPr>
              <w:t xml:space="preserve">Las losas macizas se definen por el canto (espesor del forjado) y la armadura.  Consta de una malla que se dispone en dos capas (superior e inferior) con los detalles de refuerzo de estribos y a </w:t>
            </w:r>
            <w:proofErr w:type="spellStart"/>
            <w:r w:rsidRPr="0004126B">
              <w:rPr>
                <w:rFonts w:cs="Arial"/>
                <w:szCs w:val="18"/>
              </w:rPr>
              <w:t>punzonamiento</w:t>
            </w:r>
            <w:proofErr w:type="spellEnd"/>
            <w:r w:rsidRPr="0004126B">
              <w:rPr>
                <w:rFonts w:cs="Arial"/>
                <w:szCs w:val="18"/>
              </w:rPr>
              <w:t xml:space="preserve"> en los pilares si fueran necesarios. Las cuantías y separaciones se indican en los planos de los forjados de la estructura. </w:t>
            </w:r>
            <w:r w:rsidRPr="0004126B">
              <w:rPr>
                <w:rFonts w:cs="Arial"/>
                <w:szCs w:val="18"/>
                <w:lang w:val="es-ES_tradnl"/>
              </w:rPr>
              <w:t>En este edificio la losa maciza de hormigón armado es de 20cm de espesor en la formación de plataforma de acceso al ascensor.</w:t>
            </w:r>
          </w:p>
          <w:p w14:paraId="2492B8E4" w14:textId="77777777" w:rsidR="000F4EEA" w:rsidRPr="0004126B" w:rsidRDefault="000F4EEA" w:rsidP="0076527B">
            <w:pPr>
              <w:rPr>
                <w:rFonts w:cs="Arial"/>
                <w:sz w:val="10"/>
                <w:szCs w:val="10"/>
                <w:lang w:val="es-ES_tradnl"/>
              </w:rPr>
            </w:pPr>
          </w:p>
        </w:tc>
      </w:tr>
      <w:tr w:rsidR="000F4EEA" w:rsidRPr="0004126B" w14:paraId="6819BFF9" w14:textId="77777777" w:rsidTr="001C079F">
        <w:trPr>
          <w:cantSplit/>
          <w:trHeight w:val="173"/>
        </w:trPr>
        <w:tc>
          <w:tcPr>
            <w:tcW w:w="1489" w:type="dxa"/>
            <w:vMerge w:val="restart"/>
            <w:tcBorders>
              <w:top w:val="nil"/>
              <w:left w:val="nil"/>
              <w:bottom w:val="nil"/>
              <w:right w:val="nil"/>
            </w:tcBorders>
            <w:vAlign w:val="center"/>
          </w:tcPr>
          <w:p w14:paraId="42F7EAAB" w14:textId="77777777" w:rsidR="000F4EEA" w:rsidRPr="0004126B" w:rsidRDefault="000F4EEA" w:rsidP="001C079F">
            <w:pPr>
              <w:numPr>
                <w:ilvl w:val="12"/>
                <w:numId w:val="0"/>
              </w:numPr>
              <w:jc w:val="left"/>
              <w:rPr>
                <w:rFonts w:cs="Arial"/>
                <w:b/>
                <w:szCs w:val="18"/>
                <w:lang w:val="es-ES_tradnl"/>
              </w:rPr>
            </w:pPr>
            <w:r w:rsidRPr="0004126B">
              <w:rPr>
                <w:rFonts w:cs="Arial"/>
                <w:szCs w:val="18"/>
                <w:lang w:val="es-ES_tradnl"/>
              </w:rPr>
              <w:t>Dimensiones y armado:</w:t>
            </w:r>
          </w:p>
        </w:tc>
        <w:tc>
          <w:tcPr>
            <w:tcW w:w="1204" w:type="dxa"/>
            <w:tcBorders>
              <w:top w:val="single" w:sz="4" w:space="0" w:color="auto"/>
              <w:left w:val="single" w:sz="4" w:space="0" w:color="auto"/>
              <w:bottom w:val="single" w:sz="4" w:space="0" w:color="auto"/>
              <w:right w:val="single" w:sz="4" w:space="0" w:color="auto"/>
            </w:tcBorders>
            <w:vAlign w:val="center"/>
          </w:tcPr>
          <w:p w14:paraId="3BF28613"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Canto Total</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0E6C94" w14:textId="77777777" w:rsidR="000F4EEA" w:rsidRPr="0004126B" w:rsidRDefault="000F4EEA" w:rsidP="0076527B">
            <w:pPr>
              <w:jc w:val="right"/>
              <w:rPr>
                <w:rFonts w:cs="Arial"/>
                <w:sz w:val="4"/>
                <w:szCs w:val="4"/>
                <w:lang w:val="es-ES_tradnl"/>
              </w:rPr>
            </w:pPr>
          </w:p>
          <w:p w14:paraId="5E685643" w14:textId="77777777" w:rsidR="000F4EEA" w:rsidRPr="0004126B" w:rsidRDefault="000F4EEA" w:rsidP="0076527B">
            <w:pPr>
              <w:jc w:val="right"/>
              <w:rPr>
                <w:rFonts w:cs="Arial"/>
                <w:szCs w:val="18"/>
                <w:lang w:val="es-ES_tradnl"/>
              </w:rPr>
            </w:pPr>
          </w:p>
          <w:p w14:paraId="63C222C7" w14:textId="77777777" w:rsidR="000F4EEA" w:rsidRPr="0004126B" w:rsidRDefault="000F4EEA" w:rsidP="0076527B">
            <w:pPr>
              <w:jc w:val="right"/>
              <w:rPr>
                <w:rFonts w:cs="Arial"/>
                <w:szCs w:val="18"/>
                <w:lang w:val="es-ES_tradnl"/>
              </w:rPr>
            </w:pPr>
            <w:r w:rsidRPr="0004126B">
              <w:rPr>
                <w:rFonts w:cs="Arial"/>
                <w:szCs w:val="18"/>
                <w:lang w:val="es-ES_tradnl"/>
              </w:rPr>
              <w:t>20 cm en voladizo de entrada.</w:t>
            </w:r>
          </w:p>
          <w:p w14:paraId="29BD0F5A" w14:textId="77777777" w:rsidR="000F4EEA" w:rsidRPr="0004126B" w:rsidRDefault="000F4EEA" w:rsidP="0076527B">
            <w:pPr>
              <w:jc w:val="right"/>
              <w:rPr>
                <w:rFonts w:cs="Arial"/>
                <w:sz w:val="10"/>
                <w:szCs w:val="10"/>
                <w:lang w:val="es-ES_tradnl"/>
              </w:rPr>
            </w:pPr>
          </w:p>
        </w:tc>
        <w:tc>
          <w:tcPr>
            <w:tcW w:w="1559" w:type="dxa"/>
            <w:tcBorders>
              <w:top w:val="single" w:sz="4" w:space="0" w:color="auto"/>
              <w:left w:val="single" w:sz="4" w:space="0" w:color="auto"/>
              <w:bottom w:val="single" w:sz="4" w:space="0" w:color="auto"/>
              <w:right w:val="single" w:sz="4" w:space="0" w:color="auto"/>
            </w:tcBorders>
            <w:vAlign w:val="center"/>
          </w:tcPr>
          <w:p w14:paraId="5502A81E"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Hormigón</w:t>
            </w:r>
          </w:p>
          <w:p w14:paraId="61F8581E"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“in situ”</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97335" w14:textId="77777777" w:rsidR="000F4EEA" w:rsidRPr="0004126B" w:rsidRDefault="000F4EEA" w:rsidP="0076527B">
            <w:pPr>
              <w:jc w:val="right"/>
              <w:rPr>
                <w:rFonts w:cs="Arial"/>
                <w:szCs w:val="18"/>
                <w:lang w:val="es-ES_tradnl"/>
              </w:rPr>
            </w:pPr>
          </w:p>
          <w:p w14:paraId="75A578D7" w14:textId="77777777" w:rsidR="000F4EEA" w:rsidRPr="0004126B" w:rsidRDefault="000F4EEA" w:rsidP="0076527B">
            <w:pPr>
              <w:jc w:val="center"/>
              <w:rPr>
                <w:rFonts w:cs="Arial"/>
                <w:szCs w:val="18"/>
                <w:lang w:val="es-ES_tradnl"/>
              </w:rPr>
            </w:pPr>
            <w:r w:rsidRPr="0004126B">
              <w:rPr>
                <w:rFonts w:cs="Arial"/>
                <w:szCs w:val="18"/>
                <w:lang w:val="es-ES_tradnl"/>
              </w:rPr>
              <w:t>HA-25</w:t>
            </w:r>
          </w:p>
        </w:tc>
      </w:tr>
      <w:tr w:rsidR="000F4EEA" w:rsidRPr="0004126B" w14:paraId="755E3144" w14:textId="77777777" w:rsidTr="001C079F">
        <w:trPr>
          <w:cantSplit/>
          <w:trHeight w:val="172"/>
        </w:trPr>
        <w:tc>
          <w:tcPr>
            <w:tcW w:w="1489" w:type="dxa"/>
            <w:vMerge/>
            <w:tcBorders>
              <w:top w:val="nil"/>
              <w:left w:val="nil"/>
              <w:bottom w:val="nil"/>
              <w:right w:val="nil"/>
            </w:tcBorders>
            <w:vAlign w:val="center"/>
          </w:tcPr>
          <w:p w14:paraId="3EE694A4" w14:textId="77777777" w:rsidR="000F4EEA" w:rsidRPr="0004126B" w:rsidRDefault="000F4EEA" w:rsidP="0076527B">
            <w:pPr>
              <w:numPr>
                <w:ilvl w:val="12"/>
                <w:numId w:val="0"/>
              </w:numPr>
              <w:rPr>
                <w:rFonts w:cs="Arial"/>
                <w:b/>
                <w:szCs w:val="18"/>
                <w:lang w:val="es-ES_tradnl"/>
              </w:rPr>
            </w:pPr>
          </w:p>
        </w:tc>
        <w:tc>
          <w:tcPr>
            <w:tcW w:w="1204" w:type="dxa"/>
            <w:tcBorders>
              <w:top w:val="single" w:sz="4" w:space="0" w:color="auto"/>
              <w:left w:val="single" w:sz="4" w:space="0" w:color="auto"/>
              <w:bottom w:val="single" w:sz="4" w:space="0" w:color="auto"/>
              <w:right w:val="single" w:sz="4" w:space="0" w:color="auto"/>
            </w:tcBorders>
            <w:vAlign w:val="center"/>
          </w:tcPr>
          <w:p w14:paraId="2EE1219C" w14:textId="77777777" w:rsidR="000F4EEA" w:rsidRPr="0004126B" w:rsidRDefault="000F4EEA" w:rsidP="0076527B">
            <w:pPr>
              <w:numPr>
                <w:ilvl w:val="12"/>
                <w:numId w:val="0"/>
              </w:numPr>
              <w:rPr>
                <w:rFonts w:cs="Arial"/>
                <w:szCs w:val="18"/>
                <w:lang w:val="es-ES_tradnl"/>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D322D6" w14:textId="77777777" w:rsidR="000F4EEA" w:rsidRPr="0004126B" w:rsidRDefault="000F4EEA" w:rsidP="0076527B">
            <w:pPr>
              <w:jc w:val="right"/>
              <w:rPr>
                <w:rFonts w:cs="Arial"/>
                <w:sz w:val="2"/>
                <w:szCs w:val="2"/>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77EC11F4"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Acero refuerzos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9AFE8" w14:textId="77777777" w:rsidR="000F4EEA" w:rsidRPr="0004126B" w:rsidRDefault="000F4EEA" w:rsidP="0076527B">
            <w:pPr>
              <w:jc w:val="center"/>
              <w:rPr>
                <w:rFonts w:cs="Arial"/>
                <w:szCs w:val="18"/>
                <w:lang w:val="es-ES_tradnl"/>
              </w:rPr>
            </w:pPr>
            <w:r w:rsidRPr="0004126B">
              <w:rPr>
                <w:rFonts w:cs="Arial"/>
                <w:szCs w:val="18"/>
                <w:lang w:val="es-ES_tradnl"/>
              </w:rPr>
              <w:t>B-500-S</w:t>
            </w:r>
          </w:p>
        </w:tc>
      </w:tr>
    </w:tbl>
    <w:p w14:paraId="399503AD" w14:textId="77777777" w:rsidR="000F4EEA" w:rsidRPr="0004126B" w:rsidRDefault="000F4EEA" w:rsidP="000F4EEA">
      <w:pPr>
        <w:rPr>
          <w:rFonts w:cs="Arial"/>
          <w:szCs w:val="18"/>
          <w:lang w:val="es-ES_tradnl"/>
        </w:rPr>
      </w:pPr>
    </w:p>
    <w:tbl>
      <w:tblPr>
        <w:tblW w:w="9355" w:type="dxa"/>
        <w:tblInd w:w="49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4"/>
        <w:gridCol w:w="2868"/>
        <w:gridCol w:w="2231"/>
        <w:gridCol w:w="3192"/>
      </w:tblGrid>
      <w:tr w:rsidR="000F4EEA" w:rsidRPr="0004126B" w14:paraId="59338495" w14:textId="77777777" w:rsidTr="001C079F">
        <w:trPr>
          <w:cantSplit/>
          <w:trHeight w:val="960"/>
        </w:trPr>
        <w:tc>
          <w:tcPr>
            <w:tcW w:w="1064" w:type="dxa"/>
            <w:vMerge w:val="restart"/>
            <w:tcBorders>
              <w:top w:val="nil"/>
              <w:left w:val="nil"/>
              <w:bottom w:val="nil"/>
              <w:right w:val="nil"/>
            </w:tcBorders>
            <w:vAlign w:val="center"/>
          </w:tcPr>
          <w:p w14:paraId="24BAD4FF"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lastRenderedPageBreak/>
              <w:t>Observaciones:</w:t>
            </w:r>
          </w:p>
          <w:p w14:paraId="2E8A099D" w14:textId="77777777" w:rsidR="000F4EEA" w:rsidRPr="0004126B" w:rsidRDefault="000F4EEA" w:rsidP="0076527B">
            <w:pPr>
              <w:numPr>
                <w:ilvl w:val="12"/>
                <w:numId w:val="0"/>
              </w:numPr>
              <w:rPr>
                <w:rFonts w:cs="Arial"/>
                <w:szCs w:val="18"/>
                <w:lang w:val="es-ES_tradnl"/>
              </w:rPr>
            </w:pPr>
          </w:p>
        </w:tc>
        <w:tc>
          <w:tcPr>
            <w:tcW w:w="8291" w:type="dxa"/>
            <w:gridSpan w:val="3"/>
            <w:tcBorders>
              <w:top w:val="single" w:sz="4" w:space="0" w:color="auto"/>
              <w:left w:val="single" w:sz="4" w:space="0" w:color="auto"/>
              <w:bottom w:val="single" w:sz="4" w:space="0" w:color="auto"/>
              <w:right w:val="single" w:sz="4" w:space="0" w:color="auto"/>
            </w:tcBorders>
            <w:shd w:val="clear" w:color="auto" w:fill="auto"/>
          </w:tcPr>
          <w:p w14:paraId="009F90C0" w14:textId="77777777" w:rsidR="000F4EEA" w:rsidRPr="0004126B" w:rsidRDefault="000F4EEA" w:rsidP="0076527B">
            <w:pPr>
              <w:spacing w:before="100"/>
              <w:rPr>
                <w:rFonts w:cs="Arial"/>
                <w:szCs w:val="18"/>
                <w:lang w:val="es-ES_tradnl"/>
              </w:rPr>
            </w:pPr>
            <w:r w:rsidRPr="0004126B">
              <w:rPr>
                <w:rFonts w:cs="Arial"/>
                <w:szCs w:val="18"/>
                <w:lang w:val="es-ES_tradnl"/>
              </w:rPr>
              <w:t xml:space="preserve">Los límites de deformación vertical (flechas) de las vigas y de los forjados de losas macizas, establecidos para asegurar la compatibilidad de deformaciones de los distintos elementos estructurales y constructivos, son los que se señalan en el cuadro que se incluye a continuación, según lo establecido en el artículo 50 de la EHE:  </w:t>
            </w:r>
          </w:p>
          <w:p w14:paraId="0480B885" w14:textId="77777777" w:rsidR="000F4EEA" w:rsidRPr="0004126B" w:rsidRDefault="000F4EEA" w:rsidP="0076527B">
            <w:pPr>
              <w:rPr>
                <w:rFonts w:cs="Arial"/>
                <w:szCs w:val="18"/>
                <w:lang w:val="es-ES_tradnl"/>
              </w:rPr>
            </w:pPr>
          </w:p>
        </w:tc>
      </w:tr>
      <w:tr w:rsidR="000F4EEA" w:rsidRPr="0004126B" w14:paraId="62AD98EB" w14:textId="77777777" w:rsidTr="001C079F">
        <w:trPr>
          <w:cantSplit/>
          <w:trHeight w:val="184"/>
        </w:trPr>
        <w:tc>
          <w:tcPr>
            <w:tcW w:w="1064" w:type="dxa"/>
            <w:vMerge/>
            <w:tcBorders>
              <w:top w:val="nil"/>
              <w:left w:val="nil"/>
              <w:bottom w:val="nil"/>
              <w:right w:val="nil"/>
            </w:tcBorders>
            <w:vAlign w:val="center"/>
          </w:tcPr>
          <w:p w14:paraId="28722B4B" w14:textId="77777777" w:rsidR="000F4EEA" w:rsidRPr="0004126B" w:rsidRDefault="000F4EEA" w:rsidP="0076527B">
            <w:pPr>
              <w:numPr>
                <w:ilvl w:val="12"/>
                <w:numId w:val="0"/>
              </w:numPr>
              <w:rPr>
                <w:rFonts w:cs="Arial"/>
                <w:szCs w:val="18"/>
                <w:lang w:val="es-ES_tradnl"/>
              </w:rPr>
            </w:pPr>
          </w:p>
        </w:tc>
        <w:tc>
          <w:tcPr>
            <w:tcW w:w="2868" w:type="dxa"/>
            <w:tcBorders>
              <w:top w:val="single" w:sz="4" w:space="0" w:color="auto"/>
              <w:left w:val="single" w:sz="4" w:space="0" w:color="auto"/>
              <w:bottom w:val="single" w:sz="4" w:space="0" w:color="auto"/>
              <w:right w:val="single" w:sz="4" w:space="0" w:color="auto"/>
            </w:tcBorders>
            <w:vAlign w:val="center"/>
          </w:tcPr>
          <w:p w14:paraId="3EF3AAB2"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Límite de la flecha total </w:t>
            </w:r>
          </w:p>
          <w:p w14:paraId="24E84F53"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a plazo infinito</w:t>
            </w:r>
          </w:p>
        </w:tc>
        <w:tc>
          <w:tcPr>
            <w:tcW w:w="2231" w:type="dxa"/>
            <w:tcBorders>
              <w:top w:val="single" w:sz="4" w:space="0" w:color="auto"/>
              <w:left w:val="single" w:sz="4" w:space="0" w:color="auto"/>
              <w:bottom w:val="single" w:sz="4" w:space="0" w:color="auto"/>
              <w:right w:val="single" w:sz="4" w:space="0" w:color="auto"/>
            </w:tcBorders>
            <w:vAlign w:val="center"/>
          </w:tcPr>
          <w:p w14:paraId="7F37E2C3"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Límite relativo de </w:t>
            </w:r>
          </w:p>
          <w:p w14:paraId="1E035B36"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la  flecha activa </w:t>
            </w:r>
          </w:p>
        </w:tc>
        <w:tc>
          <w:tcPr>
            <w:tcW w:w="3192" w:type="dxa"/>
            <w:tcBorders>
              <w:top w:val="single" w:sz="4" w:space="0" w:color="auto"/>
              <w:left w:val="single" w:sz="4" w:space="0" w:color="auto"/>
              <w:bottom w:val="single" w:sz="4" w:space="0" w:color="auto"/>
              <w:right w:val="single" w:sz="4" w:space="0" w:color="auto"/>
            </w:tcBorders>
            <w:vAlign w:val="center"/>
          </w:tcPr>
          <w:p w14:paraId="01CEF093"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Límite absoluto de </w:t>
            </w:r>
          </w:p>
          <w:p w14:paraId="7AEFF597"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la flecha activa</w:t>
            </w:r>
          </w:p>
        </w:tc>
      </w:tr>
      <w:tr w:rsidR="000F4EEA" w:rsidRPr="0004126B" w14:paraId="32FDB525" w14:textId="77777777" w:rsidTr="001C079F">
        <w:trPr>
          <w:cantSplit/>
          <w:trHeight w:val="182"/>
        </w:trPr>
        <w:tc>
          <w:tcPr>
            <w:tcW w:w="1064" w:type="dxa"/>
            <w:vMerge/>
            <w:tcBorders>
              <w:top w:val="nil"/>
              <w:left w:val="nil"/>
              <w:bottom w:val="nil"/>
              <w:right w:val="nil"/>
            </w:tcBorders>
            <w:vAlign w:val="center"/>
          </w:tcPr>
          <w:p w14:paraId="38D051E7" w14:textId="77777777" w:rsidR="000F4EEA" w:rsidRPr="0004126B" w:rsidRDefault="000F4EEA" w:rsidP="0076527B">
            <w:pPr>
              <w:numPr>
                <w:ilvl w:val="12"/>
                <w:numId w:val="0"/>
              </w:numPr>
              <w:rPr>
                <w:rFonts w:cs="Arial"/>
                <w:szCs w:val="18"/>
                <w:lang w:val="es-ES_tradnl"/>
              </w:rPr>
            </w:pP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AE2DF4A"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flecha </w:t>
            </w:r>
            <w:r w:rsidRPr="0004126B">
              <w:rPr>
                <w:rFonts w:cs="Arial"/>
                <w:snapToGrid w:val="0"/>
                <w:szCs w:val="18"/>
                <w:lang w:val="es-ES_tradnl"/>
              </w:rPr>
              <w:sym w:font="Symbol" w:char="F0A3"/>
            </w:r>
            <w:r w:rsidRPr="0004126B">
              <w:rPr>
                <w:rFonts w:cs="Arial"/>
                <w:snapToGrid w:val="0"/>
                <w:szCs w:val="18"/>
                <w:lang w:val="es-ES_tradnl"/>
              </w:rPr>
              <w:t xml:space="preserve"> L/300</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tcPr>
          <w:p w14:paraId="5C9CE196"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flecha </w:t>
            </w:r>
            <w:r w:rsidRPr="0004126B">
              <w:rPr>
                <w:rFonts w:cs="Arial"/>
                <w:snapToGrid w:val="0"/>
                <w:szCs w:val="18"/>
                <w:lang w:val="es-ES_tradnl"/>
              </w:rPr>
              <w:sym w:font="Symbol" w:char="F0A3"/>
            </w:r>
            <w:r w:rsidRPr="0004126B">
              <w:rPr>
                <w:rFonts w:cs="Arial"/>
                <w:snapToGrid w:val="0"/>
                <w:szCs w:val="18"/>
                <w:lang w:val="es-ES_tradnl"/>
              </w:rPr>
              <w:t xml:space="preserve"> L/500</w:t>
            </w:r>
          </w:p>
          <w:p w14:paraId="0987312E"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Máximo 1cm</w:t>
            </w:r>
          </w:p>
        </w:tc>
        <w:tc>
          <w:tcPr>
            <w:tcW w:w="3192" w:type="dxa"/>
            <w:tcBorders>
              <w:top w:val="single" w:sz="4" w:space="0" w:color="auto"/>
              <w:left w:val="single" w:sz="4" w:space="0" w:color="auto"/>
              <w:bottom w:val="single" w:sz="4" w:space="0" w:color="auto"/>
              <w:right w:val="single" w:sz="4" w:space="0" w:color="auto"/>
            </w:tcBorders>
            <w:shd w:val="clear" w:color="auto" w:fill="auto"/>
            <w:vAlign w:val="center"/>
          </w:tcPr>
          <w:p w14:paraId="22766497" w14:textId="77777777" w:rsidR="000F4EEA" w:rsidRPr="0004126B" w:rsidRDefault="000F4EEA" w:rsidP="0076527B">
            <w:pPr>
              <w:jc w:val="center"/>
              <w:rPr>
                <w:rFonts w:cs="Arial"/>
                <w:snapToGrid w:val="0"/>
                <w:szCs w:val="18"/>
                <w:lang w:val="es-ES_tradnl"/>
              </w:rPr>
            </w:pPr>
            <w:r w:rsidRPr="0004126B">
              <w:rPr>
                <w:rFonts w:cs="Arial"/>
                <w:snapToGrid w:val="0"/>
                <w:szCs w:val="18"/>
                <w:lang w:val="es-ES_tradnl"/>
              </w:rPr>
              <w:t xml:space="preserve">flecha </w:t>
            </w:r>
            <w:r w:rsidRPr="0004126B">
              <w:rPr>
                <w:rFonts w:cs="Arial"/>
                <w:snapToGrid w:val="0"/>
                <w:szCs w:val="18"/>
                <w:lang w:val="es-ES_tradnl"/>
              </w:rPr>
              <w:sym w:font="Symbol" w:char="F0A3"/>
            </w:r>
            <w:r w:rsidRPr="0004126B">
              <w:rPr>
                <w:rFonts w:cs="Arial"/>
                <w:snapToGrid w:val="0"/>
                <w:szCs w:val="18"/>
                <w:lang w:val="es-ES_tradnl"/>
              </w:rPr>
              <w:t xml:space="preserve"> 1 cm</w:t>
            </w:r>
          </w:p>
        </w:tc>
      </w:tr>
    </w:tbl>
    <w:p w14:paraId="4A1B2070" w14:textId="77777777" w:rsidR="000F4EEA" w:rsidRPr="0004126B" w:rsidRDefault="000F4EEA" w:rsidP="000F4EEA">
      <w:pPr>
        <w:numPr>
          <w:ilvl w:val="12"/>
          <w:numId w:val="0"/>
        </w:numPr>
        <w:rPr>
          <w:rFonts w:cs="Arial"/>
          <w:b/>
          <w:szCs w:val="18"/>
          <w:lang w:val="es-ES_tradnl"/>
        </w:rPr>
      </w:pPr>
    </w:p>
    <w:p w14:paraId="0DB833EB" w14:textId="77777777" w:rsidR="000F4EEA" w:rsidRPr="0004126B" w:rsidRDefault="000F4EEA" w:rsidP="000F4EEA">
      <w:pPr>
        <w:numPr>
          <w:ilvl w:val="12"/>
          <w:numId w:val="0"/>
        </w:numPr>
        <w:rPr>
          <w:rFonts w:cs="Arial"/>
          <w:b/>
          <w:szCs w:val="18"/>
          <w:lang w:val="es-ES_tradnl"/>
        </w:rPr>
      </w:pPr>
    </w:p>
    <w:p w14:paraId="2668A2B4" w14:textId="77777777" w:rsidR="000F4EEA" w:rsidRPr="0004126B" w:rsidRDefault="000F4EEA" w:rsidP="000F4EEA">
      <w:pPr>
        <w:numPr>
          <w:ilvl w:val="12"/>
          <w:numId w:val="0"/>
        </w:numPr>
        <w:rPr>
          <w:rFonts w:cs="Arial"/>
          <w:b/>
          <w:szCs w:val="18"/>
          <w:lang w:val="es-ES_tradnl"/>
        </w:rPr>
      </w:pPr>
    </w:p>
    <w:p w14:paraId="17368D03" w14:textId="5C2F811B" w:rsidR="000F4EEA" w:rsidRPr="0004126B" w:rsidRDefault="000F4EEA" w:rsidP="000F4EEA">
      <w:pPr>
        <w:pStyle w:val="LAMET02"/>
      </w:pPr>
      <w:r w:rsidRPr="0004126B">
        <w:t xml:space="preserve">SE-A ESTRUCTURAS DE ACERO </w:t>
      </w:r>
    </w:p>
    <w:p w14:paraId="22CC79B8" w14:textId="77777777" w:rsidR="000F4EEA" w:rsidRPr="0004126B" w:rsidRDefault="000F4EEA" w:rsidP="000F4EEA">
      <w:pPr>
        <w:rPr>
          <w:rFonts w:cs="Arial"/>
          <w:b/>
          <w:snapToGrid w:val="0"/>
          <w:szCs w:val="18"/>
          <w:lang w:val="es-ES_tradnl"/>
        </w:rPr>
      </w:pPr>
    </w:p>
    <w:p w14:paraId="19664237" w14:textId="77777777" w:rsidR="000F4EEA" w:rsidRPr="0004126B" w:rsidRDefault="000F4EEA" w:rsidP="000F4EEA">
      <w:pPr>
        <w:rPr>
          <w:rFonts w:cs="Arial"/>
          <w:b/>
          <w:snapToGrid w:val="0"/>
          <w:szCs w:val="18"/>
          <w:lang w:val="es-ES_tradnl"/>
        </w:rPr>
      </w:pPr>
      <w:r w:rsidRPr="0004126B">
        <w:rPr>
          <w:rFonts w:cs="Arial"/>
          <w:b/>
          <w:snapToGrid w:val="0"/>
          <w:szCs w:val="18"/>
          <w:lang w:val="es-ES_tradnl"/>
        </w:rPr>
        <w:t>1. Bases de cálculo</w:t>
      </w:r>
    </w:p>
    <w:tbl>
      <w:tblPr>
        <w:tblW w:w="9213" w:type="dxa"/>
        <w:tblInd w:w="496" w:type="dxa"/>
        <w:tblLayout w:type="fixed"/>
        <w:tblCellMar>
          <w:left w:w="70" w:type="dxa"/>
          <w:right w:w="70" w:type="dxa"/>
        </w:tblCellMar>
        <w:tblLook w:val="0000" w:firstRow="0" w:lastRow="0" w:firstColumn="0" w:lastColumn="0" w:noHBand="0" w:noVBand="0"/>
      </w:tblPr>
      <w:tblGrid>
        <w:gridCol w:w="425"/>
        <w:gridCol w:w="2126"/>
        <w:gridCol w:w="425"/>
        <w:gridCol w:w="1985"/>
        <w:gridCol w:w="850"/>
        <w:gridCol w:w="955"/>
        <w:gridCol w:w="321"/>
        <w:gridCol w:w="2126"/>
      </w:tblGrid>
      <w:tr w:rsidR="000F4EEA" w:rsidRPr="0004126B" w14:paraId="1F8746DC" w14:textId="77777777" w:rsidTr="001C079F">
        <w:tc>
          <w:tcPr>
            <w:tcW w:w="5811" w:type="dxa"/>
            <w:gridSpan w:val="5"/>
            <w:vAlign w:val="center"/>
          </w:tcPr>
          <w:p w14:paraId="0306FE91" w14:textId="77777777" w:rsidR="000F4EEA" w:rsidRPr="0004126B" w:rsidRDefault="000F4EEA" w:rsidP="0076527B">
            <w:pPr>
              <w:numPr>
                <w:ilvl w:val="12"/>
                <w:numId w:val="0"/>
              </w:numPr>
              <w:rPr>
                <w:rFonts w:cs="Arial"/>
                <w:szCs w:val="18"/>
                <w:lang w:val="es-ES_tradnl"/>
              </w:rPr>
            </w:pPr>
          </w:p>
        </w:tc>
        <w:tc>
          <w:tcPr>
            <w:tcW w:w="3402" w:type="dxa"/>
            <w:gridSpan w:val="3"/>
          </w:tcPr>
          <w:p w14:paraId="3E60B833" w14:textId="77777777" w:rsidR="000F4EEA" w:rsidRPr="0004126B" w:rsidRDefault="000F4EEA" w:rsidP="0076527B">
            <w:pPr>
              <w:numPr>
                <w:ilvl w:val="12"/>
                <w:numId w:val="0"/>
              </w:numPr>
              <w:rPr>
                <w:rFonts w:cs="Arial"/>
                <w:color w:val="0000FF"/>
                <w:szCs w:val="18"/>
                <w:lang w:val="es-ES_tradnl"/>
              </w:rPr>
            </w:pPr>
          </w:p>
        </w:tc>
      </w:tr>
      <w:tr w:rsidR="000F4EEA" w:rsidRPr="0004126B" w14:paraId="5A817DE5" w14:textId="77777777" w:rsidTr="001C079F">
        <w:tc>
          <w:tcPr>
            <w:tcW w:w="5811" w:type="dxa"/>
            <w:gridSpan w:val="5"/>
            <w:vAlign w:val="center"/>
          </w:tcPr>
          <w:p w14:paraId="23B63799" w14:textId="77777777" w:rsidR="000F4EEA" w:rsidRPr="0004126B" w:rsidRDefault="000F4EEA" w:rsidP="0076527B">
            <w:pPr>
              <w:pStyle w:val="Ttulo4"/>
              <w:numPr>
                <w:ilvl w:val="12"/>
                <w:numId w:val="0"/>
              </w:numPr>
              <w:rPr>
                <w:rFonts w:cs="Arial"/>
                <w:sz w:val="18"/>
                <w:szCs w:val="18"/>
                <w:lang w:val="es-ES_tradnl"/>
              </w:rPr>
            </w:pPr>
            <w:r w:rsidRPr="0004126B">
              <w:rPr>
                <w:rFonts w:cs="Arial"/>
                <w:sz w:val="18"/>
                <w:szCs w:val="18"/>
                <w:lang w:val="es-ES_tradnl"/>
              </w:rPr>
              <w:t>Criterios de verificación</w:t>
            </w:r>
          </w:p>
        </w:tc>
        <w:tc>
          <w:tcPr>
            <w:tcW w:w="3402" w:type="dxa"/>
            <w:gridSpan w:val="3"/>
          </w:tcPr>
          <w:p w14:paraId="207F9B9C" w14:textId="77777777" w:rsidR="000F4EEA" w:rsidRPr="0004126B" w:rsidRDefault="000F4EEA" w:rsidP="0076527B">
            <w:pPr>
              <w:numPr>
                <w:ilvl w:val="12"/>
                <w:numId w:val="0"/>
              </w:numPr>
              <w:rPr>
                <w:rFonts w:cs="Arial"/>
                <w:color w:val="0000FF"/>
                <w:szCs w:val="18"/>
                <w:lang w:val="es-ES_tradnl"/>
              </w:rPr>
            </w:pPr>
          </w:p>
        </w:tc>
      </w:tr>
      <w:tr w:rsidR="000F4EEA" w:rsidRPr="0004126B" w14:paraId="58E6E187" w14:textId="77777777" w:rsidTr="001C079F">
        <w:trPr>
          <w:cantSplit/>
          <w:trHeight w:val="228"/>
        </w:trPr>
        <w:tc>
          <w:tcPr>
            <w:tcW w:w="9213" w:type="dxa"/>
            <w:gridSpan w:val="8"/>
            <w:vAlign w:val="center"/>
          </w:tcPr>
          <w:p w14:paraId="6B2A1EAD"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La verificación de los elementos estructurales de acero se ha realizado:</w:t>
            </w:r>
          </w:p>
          <w:p w14:paraId="49E7B3BB" w14:textId="77777777" w:rsidR="000F4EEA" w:rsidRPr="0004126B" w:rsidRDefault="000F4EEA" w:rsidP="0076527B">
            <w:pPr>
              <w:numPr>
                <w:ilvl w:val="12"/>
                <w:numId w:val="0"/>
              </w:numPr>
              <w:rPr>
                <w:rFonts w:cs="Arial"/>
                <w:color w:val="0000FF"/>
                <w:szCs w:val="18"/>
                <w:lang w:val="es-ES_tradnl"/>
              </w:rPr>
            </w:pPr>
          </w:p>
        </w:tc>
      </w:tr>
      <w:tr w:rsidR="000F4EEA" w:rsidRPr="0004126B" w14:paraId="579EBA8D" w14:textId="77777777" w:rsidTr="001C079F">
        <w:trPr>
          <w:cantSplit/>
          <w:trHeight w:val="228"/>
        </w:trPr>
        <w:tc>
          <w:tcPr>
            <w:tcW w:w="425" w:type="dxa"/>
            <w:tcBorders>
              <w:right w:val="single" w:sz="4" w:space="0" w:color="auto"/>
            </w:tcBorders>
            <w:vAlign w:val="center"/>
          </w:tcPr>
          <w:p w14:paraId="2C66D4A8"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1"/>
                  <w:enabled/>
                  <w:calcOnExit w:val="0"/>
                  <w:checkBox>
                    <w:sizeAuto/>
                    <w:default w:val="1"/>
                  </w:checkBox>
                </w:ffData>
              </w:fldChar>
            </w:r>
            <w:bookmarkStart w:id="25" w:name="Casilla1"/>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25"/>
          </w:p>
        </w:tc>
        <w:tc>
          <w:tcPr>
            <w:tcW w:w="2126" w:type="dxa"/>
            <w:tcBorders>
              <w:top w:val="single" w:sz="4" w:space="0" w:color="auto"/>
              <w:left w:val="single" w:sz="4" w:space="0" w:color="auto"/>
              <w:bottom w:val="single" w:sz="4" w:space="0" w:color="auto"/>
              <w:right w:val="single" w:sz="4" w:space="0" w:color="auto"/>
            </w:tcBorders>
            <w:vAlign w:val="center"/>
          </w:tcPr>
          <w:p w14:paraId="7FF8F7FC"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Manualmente</w:t>
            </w:r>
          </w:p>
        </w:tc>
        <w:tc>
          <w:tcPr>
            <w:tcW w:w="425" w:type="dxa"/>
            <w:tcBorders>
              <w:left w:val="single" w:sz="4" w:space="0" w:color="auto"/>
              <w:right w:val="single" w:sz="4" w:space="0" w:color="auto"/>
            </w:tcBorders>
            <w:vAlign w:val="center"/>
          </w:tcPr>
          <w:p w14:paraId="0D4E7F47"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2"/>
                  <w:enabled/>
                  <w:calcOnExit w:val="0"/>
                  <w:checkBox>
                    <w:sizeAuto/>
                    <w:default w:val="0"/>
                  </w:checkBox>
                </w:ffData>
              </w:fldChar>
            </w:r>
            <w:bookmarkStart w:id="26" w:name="Casilla2"/>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26"/>
          </w:p>
        </w:tc>
        <w:tc>
          <w:tcPr>
            <w:tcW w:w="1985" w:type="dxa"/>
            <w:tcBorders>
              <w:top w:val="single" w:sz="4" w:space="0" w:color="auto"/>
              <w:left w:val="single" w:sz="4" w:space="0" w:color="auto"/>
              <w:bottom w:val="single" w:sz="4" w:space="0" w:color="auto"/>
              <w:right w:val="single" w:sz="4" w:space="0" w:color="auto"/>
            </w:tcBorders>
            <w:vAlign w:val="center"/>
          </w:tcPr>
          <w:p w14:paraId="17757CAB" w14:textId="77777777" w:rsidR="000F4EEA" w:rsidRPr="0004126B" w:rsidRDefault="000F4EEA" w:rsidP="0076527B">
            <w:pPr>
              <w:rPr>
                <w:rFonts w:cs="Arial"/>
                <w:szCs w:val="18"/>
                <w:lang w:val="es-ES_tradnl"/>
              </w:rPr>
            </w:pPr>
            <w:r w:rsidRPr="0004126B">
              <w:rPr>
                <w:rFonts w:cs="Arial"/>
                <w:szCs w:val="18"/>
                <w:lang w:val="es-ES_tradnl"/>
              </w:rPr>
              <w:t xml:space="preserve">Toda la estructura: </w:t>
            </w:r>
          </w:p>
        </w:tc>
        <w:tc>
          <w:tcPr>
            <w:tcW w:w="4252" w:type="dxa"/>
            <w:gridSpan w:val="4"/>
            <w:tcBorders>
              <w:top w:val="single" w:sz="4" w:space="0" w:color="auto"/>
              <w:left w:val="single" w:sz="4" w:space="0" w:color="auto"/>
              <w:bottom w:val="single" w:sz="4" w:space="0" w:color="auto"/>
              <w:right w:val="single" w:sz="4" w:space="0" w:color="auto"/>
            </w:tcBorders>
            <w:vAlign w:val="center"/>
          </w:tcPr>
          <w:p w14:paraId="113C769A" w14:textId="77777777" w:rsidR="000F4EEA" w:rsidRPr="0004126B" w:rsidRDefault="000F4EEA" w:rsidP="0076527B">
            <w:pPr>
              <w:rPr>
                <w:rFonts w:cs="Arial"/>
                <w:color w:val="0000FF"/>
                <w:szCs w:val="18"/>
                <w:lang w:val="es-ES_tradnl"/>
              </w:rPr>
            </w:pPr>
          </w:p>
        </w:tc>
      </w:tr>
      <w:tr w:rsidR="000F4EEA" w:rsidRPr="0004126B" w14:paraId="39FCEB8E" w14:textId="77777777" w:rsidTr="001C079F">
        <w:trPr>
          <w:cantSplit/>
          <w:trHeight w:val="228"/>
        </w:trPr>
        <w:tc>
          <w:tcPr>
            <w:tcW w:w="425" w:type="dxa"/>
            <w:vAlign w:val="center"/>
          </w:tcPr>
          <w:p w14:paraId="7F678D6F" w14:textId="77777777" w:rsidR="000F4EEA" w:rsidRPr="0004126B" w:rsidRDefault="000F4EEA" w:rsidP="0076527B">
            <w:pPr>
              <w:numPr>
                <w:ilvl w:val="12"/>
                <w:numId w:val="0"/>
              </w:numPr>
              <w:rPr>
                <w:rFonts w:cs="Arial"/>
                <w:szCs w:val="18"/>
                <w:lang w:val="es-ES_tradnl"/>
              </w:rPr>
            </w:pPr>
          </w:p>
        </w:tc>
        <w:tc>
          <w:tcPr>
            <w:tcW w:w="2126" w:type="dxa"/>
            <w:vAlign w:val="center"/>
          </w:tcPr>
          <w:p w14:paraId="42A9CFD6" w14:textId="77777777" w:rsidR="000F4EEA" w:rsidRPr="0004126B" w:rsidRDefault="000F4EEA" w:rsidP="0076527B">
            <w:pPr>
              <w:numPr>
                <w:ilvl w:val="12"/>
                <w:numId w:val="0"/>
              </w:numPr>
              <w:rPr>
                <w:rFonts w:cs="Arial"/>
                <w:szCs w:val="18"/>
                <w:lang w:val="es-ES_tradnl"/>
              </w:rPr>
            </w:pPr>
          </w:p>
        </w:tc>
        <w:tc>
          <w:tcPr>
            <w:tcW w:w="425" w:type="dxa"/>
            <w:tcBorders>
              <w:right w:val="single" w:sz="4" w:space="0" w:color="auto"/>
            </w:tcBorders>
            <w:vAlign w:val="center"/>
          </w:tcPr>
          <w:p w14:paraId="07972FF8"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3"/>
                  <w:enabled/>
                  <w:calcOnExit w:val="0"/>
                  <w:checkBox>
                    <w:sizeAuto/>
                    <w:default w:val="1"/>
                  </w:checkBox>
                </w:ffData>
              </w:fldChar>
            </w:r>
            <w:bookmarkStart w:id="27" w:name="Casilla3"/>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27"/>
          </w:p>
        </w:tc>
        <w:tc>
          <w:tcPr>
            <w:tcW w:w="1985" w:type="dxa"/>
            <w:tcBorders>
              <w:top w:val="single" w:sz="4" w:space="0" w:color="auto"/>
              <w:left w:val="single" w:sz="4" w:space="0" w:color="auto"/>
              <w:bottom w:val="single" w:sz="4" w:space="0" w:color="auto"/>
              <w:right w:val="single" w:sz="4" w:space="0" w:color="auto"/>
            </w:tcBorders>
            <w:vAlign w:val="center"/>
          </w:tcPr>
          <w:p w14:paraId="4E17EDCC" w14:textId="77777777" w:rsidR="000F4EEA" w:rsidRPr="0004126B" w:rsidRDefault="000F4EEA" w:rsidP="0076527B">
            <w:pPr>
              <w:rPr>
                <w:rFonts w:cs="Arial"/>
                <w:szCs w:val="18"/>
                <w:lang w:val="es-ES_tradnl"/>
              </w:rPr>
            </w:pPr>
            <w:r w:rsidRPr="0004126B">
              <w:rPr>
                <w:rFonts w:cs="Arial"/>
                <w:szCs w:val="18"/>
                <w:lang w:val="es-ES_tradnl"/>
              </w:rPr>
              <w:t xml:space="preserve">Parte de la estructura: </w:t>
            </w:r>
          </w:p>
        </w:tc>
        <w:tc>
          <w:tcPr>
            <w:tcW w:w="4252" w:type="dxa"/>
            <w:gridSpan w:val="4"/>
            <w:tcBorders>
              <w:top w:val="single" w:sz="4" w:space="0" w:color="auto"/>
              <w:left w:val="single" w:sz="4" w:space="0" w:color="auto"/>
              <w:bottom w:val="single" w:sz="4" w:space="0" w:color="auto"/>
              <w:right w:val="single" w:sz="4" w:space="0" w:color="auto"/>
            </w:tcBorders>
            <w:vAlign w:val="center"/>
          </w:tcPr>
          <w:p w14:paraId="070A8780" w14:textId="77777777" w:rsidR="000F4EEA" w:rsidRPr="0004126B" w:rsidRDefault="000F4EEA" w:rsidP="0076527B">
            <w:pPr>
              <w:rPr>
                <w:rFonts w:cs="Arial"/>
                <w:color w:val="000000"/>
                <w:szCs w:val="18"/>
                <w:lang w:val="es-ES_tradnl"/>
              </w:rPr>
            </w:pPr>
            <w:r w:rsidRPr="0004126B">
              <w:rPr>
                <w:rFonts w:cs="Arial"/>
                <w:color w:val="000000"/>
                <w:szCs w:val="18"/>
                <w:lang w:val="es-ES_tradnl"/>
              </w:rPr>
              <w:t>Losa de escalera</w:t>
            </w:r>
          </w:p>
        </w:tc>
      </w:tr>
      <w:tr w:rsidR="000F4EEA" w:rsidRPr="0004126B" w14:paraId="76DFF939" w14:textId="77777777" w:rsidTr="001C079F">
        <w:trPr>
          <w:cantSplit/>
          <w:trHeight w:val="70"/>
        </w:trPr>
        <w:tc>
          <w:tcPr>
            <w:tcW w:w="425" w:type="dxa"/>
            <w:vAlign w:val="center"/>
          </w:tcPr>
          <w:p w14:paraId="36E566F3" w14:textId="77777777" w:rsidR="000F4EEA" w:rsidRPr="0004126B" w:rsidRDefault="000F4EEA" w:rsidP="0076527B">
            <w:pPr>
              <w:numPr>
                <w:ilvl w:val="12"/>
                <w:numId w:val="0"/>
              </w:numPr>
              <w:rPr>
                <w:rFonts w:cs="Arial"/>
                <w:szCs w:val="18"/>
                <w:lang w:val="es-ES_tradnl"/>
              </w:rPr>
            </w:pPr>
          </w:p>
        </w:tc>
        <w:tc>
          <w:tcPr>
            <w:tcW w:w="2126" w:type="dxa"/>
            <w:tcBorders>
              <w:bottom w:val="single" w:sz="4" w:space="0" w:color="auto"/>
            </w:tcBorders>
            <w:vAlign w:val="center"/>
          </w:tcPr>
          <w:p w14:paraId="19AB533E" w14:textId="77777777" w:rsidR="000F4EEA" w:rsidRPr="0004126B" w:rsidRDefault="000F4EEA" w:rsidP="0076527B">
            <w:pPr>
              <w:numPr>
                <w:ilvl w:val="12"/>
                <w:numId w:val="0"/>
              </w:numPr>
              <w:rPr>
                <w:rFonts w:cs="Arial"/>
                <w:szCs w:val="18"/>
                <w:lang w:val="es-ES_tradnl"/>
              </w:rPr>
            </w:pPr>
          </w:p>
        </w:tc>
        <w:tc>
          <w:tcPr>
            <w:tcW w:w="425" w:type="dxa"/>
            <w:vAlign w:val="center"/>
          </w:tcPr>
          <w:p w14:paraId="5CA538A1" w14:textId="77777777" w:rsidR="000F4EEA" w:rsidRPr="0004126B" w:rsidRDefault="000F4EEA" w:rsidP="0076527B">
            <w:pPr>
              <w:numPr>
                <w:ilvl w:val="12"/>
                <w:numId w:val="0"/>
              </w:numPr>
              <w:rPr>
                <w:rFonts w:cs="Arial"/>
                <w:szCs w:val="18"/>
                <w:lang w:val="es-ES_tradnl"/>
              </w:rPr>
            </w:pPr>
          </w:p>
        </w:tc>
        <w:tc>
          <w:tcPr>
            <w:tcW w:w="6237" w:type="dxa"/>
            <w:gridSpan w:val="5"/>
            <w:tcBorders>
              <w:top w:val="single" w:sz="4" w:space="0" w:color="auto"/>
            </w:tcBorders>
            <w:vAlign w:val="center"/>
          </w:tcPr>
          <w:p w14:paraId="497A60CA" w14:textId="77777777" w:rsidR="000F4EEA" w:rsidRPr="0004126B" w:rsidRDefault="000F4EEA" w:rsidP="0076527B">
            <w:pPr>
              <w:rPr>
                <w:rFonts w:cs="Arial"/>
                <w:szCs w:val="18"/>
                <w:lang w:val="es-ES_tradnl"/>
              </w:rPr>
            </w:pPr>
          </w:p>
        </w:tc>
      </w:tr>
      <w:tr w:rsidR="000F4EEA" w:rsidRPr="0004126B" w14:paraId="1379300D" w14:textId="77777777" w:rsidTr="001C079F">
        <w:trPr>
          <w:cantSplit/>
          <w:trHeight w:val="228"/>
        </w:trPr>
        <w:tc>
          <w:tcPr>
            <w:tcW w:w="425" w:type="dxa"/>
            <w:tcBorders>
              <w:right w:val="single" w:sz="4" w:space="0" w:color="auto"/>
            </w:tcBorders>
            <w:vAlign w:val="center"/>
          </w:tcPr>
          <w:p w14:paraId="096909BB"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4"/>
                  <w:enabled/>
                  <w:calcOnExit w:val="0"/>
                  <w:checkBox>
                    <w:sizeAuto/>
                    <w:default w:val="1"/>
                  </w:checkBox>
                </w:ffData>
              </w:fldChar>
            </w:r>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14:paraId="1DA6EE87"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Mediante programa informático</w:t>
            </w:r>
          </w:p>
        </w:tc>
        <w:tc>
          <w:tcPr>
            <w:tcW w:w="425" w:type="dxa"/>
            <w:tcBorders>
              <w:left w:val="single" w:sz="4" w:space="0" w:color="auto"/>
              <w:right w:val="single" w:sz="4" w:space="0" w:color="auto"/>
            </w:tcBorders>
            <w:vAlign w:val="center"/>
          </w:tcPr>
          <w:p w14:paraId="28196F3C"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5"/>
                  <w:enabled/>
                  <w:calcOnExit w:val="0"/>
                  <w:checkBox>
                    <w:sizeAuto/>
                    <w:default w:val="1"/>
                  </w:checkBox>
                </w:ffData>
              </w:fldChar>
            </w:r>
            <w:bookmarkStart w:id="28" w:name="Casilla5"/>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28"/>
          </w:p>
        </w:tc>
        <w:tc>
          <w:tcPr>
            <w:tcW w:w="1985" w:type="dxa"/>
            <w:tcBorders>
              <w:top w:val="single" w:sz="4" w:space="0" w:color="auto"/>
              <w:left w:val="single" w:sz="4" w:space="0" w:color="auto"/>
              <w:bottom w:val="single" w:sz="4" w:space="0" w:color="auto"/>
              <w:right w:val="single" w:sz="4" w:space="0" w:color="auto"/>
            </w:tcBorders>
            <w:vAlign w:val="center"/>
          </w:tcPr>
          <w:p w14:paraId="72CD217E" w14:textId="77777777" w:rsidR="000F4EEA" w:rsidRPr="0004126B" w:rsidRDefault="000F4EEA" w:rsidP="0076527B">
            <w:pPr>
              <w:rPr>
                <w:rFonts w:cs="Arial"/>
                <w:szCs w:val="18"/>
                <w:lang w:val="es-ES_tradnl"/>
              </w:rPr>
            </w:pPr>
            <w:r w:rsidRPr="0004126B">
              <w:rPr>
                <w:rFonts w:cs="Arial"/>
                <w:szCs w:val="18"/>
                <w:lang w:val="es-ES_tradnl"/>
              </w:rPr>
              <w:t>Toda la estructura</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28AD0AA" w14:textId="77777777" w:rsidR="000F4EEA" w:rsidRPr="0004126B" w:rsidRDefault="000F4EEA" w:rsidP="0076527B">
            <w:pPr>
              <w:rPr>
                <w:rFonts w:cs="Arial"/>
                <w:szCs w:val="18"/>
                <w:lang w:val="es-ES_tradnl"/>
              </w:rPr>
            </w:pPr>
            <w:r w:rsidRPr="0004126B">
              <w:rPr>
                <w:rFonts w:cs="Arial"/>
                <w:szCs w:val="18"/>
                <w:lang w:val="es-ES_tradnl"/>
              </w:rPr>
              <w:t>Nombre del programa:</w:t>
            </w:r>
          </w:p>
        </w:tc>
        <w:tc>
          <w:tcPr>
            <w:tcW w:w="2126" w:type="dxa"/>
            <w:tcBorders>
              <w:top w:val="single" w:sz="4" w:space="0" w:color="auto"/>
              <w:left w:val="single" w:sz="4" w:space="0" w:color="auto"/>
              <w:bottom w:val="single" w:sz="4" w:space="0" w:color="auto"/>
              <w:right w:val="single" w:sz="4" w:space="0" w:color="auto"/>
            </w:tcBorders>
            <w:vAlign w:val="center"/>
          </w:tcPr>
          <w:p w14:paraId="6273E731" w14:textId="77777777" w:rsidR="000F4EEA" w:rsidRPr="0004126B" w:rsidRDefault="000F4EEA" w:rsidP="0076527B">
            <w:pPr>
              <w:pStyle w:val="Ttulo8"/>
              <w:rPr>
                <w:rFonts w:cs="Arial"/>
                <w:b w:val="0"/>
                <w:color w:val="7F7F7F"/>
                <w:sz w:val="18"/>
                <w:szCs w:val="18"/>
                <w:lang w:val="es-ES_tradnl"/>
              </w:rPr>
            </w:pPr>
            <w:proofErr w:type="spellStart"/>
            <w:r w:rsidRPr="0004126B">
              <w:rPr>
                <w:rFonts w:cs="Arial"/>
                <w:b w:val="0"/>
                <w:color w:val="7F7F7F"/>
                <w:sz w:val="18"/>
                <w:szCs w:val="18"/>
                <w:lang w:val="es-ES_tradnl"/>
              </w:rPr>
              <w:t>Tricalc</w:t>
            </w:r>
            <w:proofErr w:type="spellEnd"/>
            <w:r w:rsidRPr="0004126B">
              <w:rPr>
                <w:rFonts w:cs="Arial"/>
                <w:b w:val="0"/>
                <w:color w:val="7F7F7F"/>
                <w:sz w:val="18"/>
                <w:szCs w:val="18"/>
                <w:lang w:val="es-ES_tradnl"/>
              </w:rPr>
              <w:t xml:space="preserve"> </w:t>
            </w:r>
          </w:p>
        </w:tc>
      </w:tr>
      <w:tr w:rsidR="000F4EEA" w:rsidRPr="0004126B" w14:paraId="361EE9BA" w14:textId="77777777" w:rsidTr="001C079F">
        <w:trPr>
          <w:cantSplit/>
          <w:trHeight w:val="228"/>
        </w:trPr>
        <w:tc>
          <w:tcPr>
            <w:tcW w:w="425" w:type="dxa"/>
            <w:vAlign w:val="center"/>
          </w:tcPr>
          <w:p w14:paraId="2B350FC2" w14:textId="77777777" w:rsidR="000F4EEA" w:rsidRPr="0004126B" w:rsidRDefault="000F4EEA" w:rsidP="0076527B">
            <w:pPr>
              <w:numPr>
                <w:ilvl w:val="12"/>
                <w:numId w:val="0"/>
              </w:numPr>
              <w:rPr>
                <w:rFonts w:cs="Arial"/>
                <w:szCs w:val="18"/>
                <w:lang w:val="es-ES_tradnl"/>
              </w:rPr>
            </w:pPr>
          </w:p>
        </w:tc>
        <w:tc>
          <w:tcPr>
            <w:tcW w:w="2126" w:type="dxa"/>
            <w:tcBorders>
              <w:top w:val="single" w:sz="4" w:space="0" w:color="auto"/>
            </w:tcBorders>
            <w:vAlign w:val="center"/>
          </w:tcPr>
          <w:p w14:paraId="2DAA3F53" w14:textId="77777777" w:rsidR="000F4EEA" w:rsidRPr="0004126B" w:rsidRDefault="000F4EEA" w:rsidP="0076527B">
            <w:pPr>
              <w:numPr>
                <w:ilvl w:val="12"/>
                <w:numId w:val="0"/>
              </w:numPr>
              <w:rPr>
                <w:rFonts w:cs="Arial"/>
                <w:szCs w:val="18"/>
                <w:lang w:val="es-ES_tradnl"/>
              </w:rPr>
            </w:pPr>
          </w:p>
        </w:tc>
        <w:tc>
          <w:tcPr>
            <w:tcW w:w="425" w:type="dxa"/>
            <w:vAlign w:val="center"/>
          </w:tcPr>
          <w:p w14:paraId="774C0F51" w14:textId="77777777" w:rsidR="000F4EEA" w:rsidRPr="0004126B" w:rsidRDefault="000F4EEA" w:rsidP="0076527B">
            <w:pPr>
              <w:numPr>
                <w:ilvl w:val="12"/>
                <w:numId w:val="0"/>
              </w:numPr>
              <w:rPr>
                <w:rFonts w:cs="Arial"/>
                <w:szCs w:val="18"/>
                <w:lang w:val="es-ES_tradnl"/>
              </w:rPr>
            </w:pPr>
          </w:p>
        </w:tc>
        <w:tc>
          <w:tcPr>
            <w:tcW w:w="1985" w:type="dxa"/>
            <w:tcBorders>
              <w:top w:val="single" w:sz="4" w:space="0" w:color="auto"/>
              <w:right w:val="single" w:sz="4" w:space="0" w:color="auto"/>
            </w:tcBorders>
            <w:vAlign w:val="center"/>
          </w:tcPr>
          <w:p w14:paraId="3BF49129"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07199C1" w14:textId="77777777" w:rsidR="000F4EEA" w:rsidRPr="0004126B" w:rsidRDefault="000F4EEA" w:rsidP="0076527B">
            <w:pPr>
              <w:rPr>
                <w:rFonts w:cs="Arial"/>
                <w:szCs w:val="18"/>
                <w:lang w:val="es-ES_tradnl"/>
              </w:rPr>
            </w:pPr>
            <w:r w:rsidRPr="0004126B">
              <w:rPr>
                <w:rFonts w:cs="Arial"/>
                <w:szCs w:val="18"/>
                <w:lang w:val="es-ES_tradnl"/>
              </w:rPr>
              <w:t>Versión:</w:t>
            </w:r>
          </w:p>
        </w:tc>
        <w:tc>
          <w:tcPr>
            <w:tcW w:w="2126" w:type="dxa"/>
            <w:tcBorders>
              <w:top w:val="single" w:sz="4" w:space="0" w:color="auto"/>
              <w:left w:val="single" w:sz="4" w:space="0" w:color="auto"/>
              <w:bottom w:val="single" w:sz="4" w:space="0" w:color="auto"/>
              <w:right w:val="single" w:sz="4" w:space="0" w:color="auto"/>
            </w:tcBorders>
            <w:vAlign w:val="center"/>
          </w:tcPr>
          <w:p w14:paraId="11243C03" w14:textId="77777777" w:rsidR="000F4EEA" w:rsidRPr="0004126B" w:rsidRDefault="000F4EEA" w:rsidP="0076527B">
            <w:pPr>
              <w:jc w:val="center"/>
              <w:rPr>
                <w:rFonts w:cs="Arial"/>
                <w:szCs w:val="18"/>
                <w:lang w:val="es-ES_tradnl"/>
              </w:rPr>
            </w:pPr>
            <w:r w:rsidRPr="0004126B">
              <w:rPr>
                <w:rFonts w:cs="Arial"/>
                <w:szCs w:val="18"/>
                <w:lang w:val="es-ES_tradnl"/>
              </w:rPr>
              <w:t>11. 0</w:t>
            </w:r>
          </w:p>
        </w:tc>
      </w:tr>
      <w:tr w:rsidR="000F4EEA" w:rsidRPr="0004126B" w14:paraId="3F9B1D60" w14:textId="77777777" w:rsidTr="001C079F">
        <w:trPr>
          <w:cantSplit/>
          <w:trHeight w:val="228"/>
        </w:trPr>
        <w:tc>
          <w:tcPr>
            <w:tcW w:w="425" w:type="dxa"/>
            <w:vAlign w:val="center"/>
          </w:tcPr>
          <w:p w14:paraId="5AF9459B" w14:textId="77777777" w:rsidR="000F4EEA" w:rsidRPr="0004126B" w:rsidRDefault="000F4EEA" w:rsidP="0076527B">
            <w:pPr>
              <w:numPr>
                <w:ilvl w:val="12"/>
                <w:numId w:val="0"/>
              </w:numPr>
              <w:rPr>
                <w:rFonts w:cs="Arial"/>
                <w:szCs w:val="18"/>
                <w:lang w:val="es-ES_tradnl"/>
              </w:rPr>
            </w:pPr>
          </w:p>
        </w:tc>
        <w:tc>
          <w:tcPr>
            <w:tcW w:w="2126" w:type="dxa"/>
            <w:vAlign w:val="center"/>
          </w:tcPr>
          <w:p w14:paraId="27F03EA0" w14:textId="77777777" w:rsidR="000F4EEA" w:rsidRPr="0004126B" w:rsidRDefault="000F4EEA" w:rsidP="0076527B">
            <w:pPr>
              <w:numPr>
                <w:ilvl w:val="12"/>
                <w:numId w:val="0"/>
              </w:numPr>
              <w:rPr>
                <w:rFonts w:cs="Arial"/>
                <w:szCs w:val="18"/>
                <w:lang w:val="es-ES_tradnl"/>
              </w:rPr>
            </w:pPr>
          </w:p>
        </w:tc>
        <w:tc>
          <w:tcPr>
            <w:tcW w:w="425" w:type="dxa"/>
            <w:vAlign w:val="center"/>
          </w:tcPr>
          <w:p w14:paraId="469F4881" w14:textId="77777777" w:rsidR="000F4EEA" w:rsidRPr="0004126B" w:rsidRDefault="000F4EEA" w:rsidP="0076527B">
            <w:pPr>
              <w:numPr>
                <w:ilvl w:val="12"/>
                <w:numId w:val="0"/>
              </w:numPr>
              <w:rPr>
                <w:rFonts w:cs="Arial"/>
                <w:szCs w:val="18"/>
                <w:lang w:val="es-ES_tradnl"/>
              </w:rPr>
            </w:pPr>
          </w:p>
        </w:tc>
        <w:tc>
          <w:tcPr>
            <w:tcW w:w="1985" w:type="dxa"/>
            <w:tcBorders>
              <w:right w:val="single" w:sz="4" w:space="0" w:color="auto"/>
            </w:tcBorders>
            <w:vAlign w:val="center"/>
          </w:tcPr>
          <w:p w14:paraId="67AD6888"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902A49" w14:textId="77777777" w:rsidR="000F4EEA" w:rsidRPr="0004126B" w:rsidRDefault="000F4EEA" w:rsidP="0076527B">
            <w:pPr>
              <w:rPr>
                <w:rFonts w:cs="Arial"/>
                <w:szCs w:val="18"/>
                <w:lang w:val="es-ES_tradnl"/>
              </w:rPr>
            </w:pPr>
            <w:r w:rsidRPr="0004126B">
              <w:rPr>
                <w:rFonts w:cs="Arial"/>
                <w:szCs w:val="18"/>
                <w:lang w:val="es-ES_tradnl"/>
              </w:rPr>
              <w:t>Empresa:</w:t>
            </w:r>
          </w:p>
        </w:tc>
        <w:tc>
          <w:tcPr>
            <w:tcW w:w="2126" w:type="dxa"/>
            <w:tcBorders>
              <w:top w:val="single" w:sz="4" w:space="0" w:color="auto"/>
              <w:left w:val="single" w:sz="4" w:space="0" w:color="auto"/>
              <w:bottom w:val="single" w:sz="4" w:space="0" w:color="auto"/>
              <w:right w:val="single" w:sz="4" w:space="0" w:color="auto"/>
            </w:tcBorders>
            <w:vAlign w:val="center"/>
          </w:tcPr>
          <w:p w14:paraId="6FB2F62D" w14:textId="77777777" w:rsidR="000F4EEA" w:rsidRPr="0004126B" w:rsidRDefault="000F4EEA" w:rsidP="0076527B">
            <w:pPr>
              <w:jc w:val="center"/>
              <w:rPr>
                <w:rFonts w:cs="Arial"/>
                <w:color w:val="7F7F7F"/>
                <w:szCs w:val="18"/>
                <w:lang w:val="es-ES_tradnl"/>
              </w:rPr>
            </w:pPr>
            <w:proofErr w:type="spellStart"/>
            <w:r w:rsidRPr="0004126B">
              <w:rPr>
                <w:rFonts w:cs="Arial"/>
                <w:color w:val="7F7F7F"/>
                <w:szCs w:val="18"/>
                <w:lang w:val="es-ES_tradnl"/>
              </w:rPr>
              <w:t>Arktec</w:t>
            </w:r>
            <w:proofErr w:type="spellEnd"/>
          </w:p>
        </w:tc>
      </w:tr>
      <w:tr w:rsidR="000F4EEA" w:rsidRPr="0004126B" w14:paraId="199CA5B4" w14:textId="77777777" w:rsidTr="001C079F">
        <w:trPr>
          <w:cantSplit/>
          <w:trHeight w:val="228"/>
        </w:trPr>
        <w:tc>
          <w:tcPr>
            <w:tcW w:w="425" w:type="dxa"/>
            <w:vAlign w:val="center"/>
          </w:tcPr>
          <w:p w14:paraId="3CC2D48D" w14:textId="77777777" w:rsidR="000F4EEA" w:rsidRPr="0004126B" w:rsidRDefault="000F4EEA" w:rsidP="0076527B">
            <w:pPr>
              <w:numPr>
                <w:ilvl w:val="12"/>
                <w:numId w:val="0"/>
              </w:numPr>
              <w:rPr>
                <w:rFonts w:cs="Arial"/>
                <w:szCs w:val="18"/>
                <w:lang w:val="es-ES_tradnl"/>
              </w:rPr>
            </w:pPr>
          </w:p>
        </w:tc>
        <w:tc>
          <w:tcPr>
            <w:tcW w:w="2126" w:type="dxa"/>
            <w:vAlign w:val="center"/>
          </w:tcPr>
          <w:p w14:paraId="1960F58C" w14:textId="77777777" w:rsidR="000F4EEA" w:rsidRPr="0004126B" w:rsidRDefault="000F4EEA" w:rsidP="0076527B">
            <w:pPr>
              <w:numPr>
                <w:ilvl w:val="12"/>
                <w:numId w:val="0"/>
              </w:numPr>
              <w:rPr>
                <w:rFonts w:cs="Arial"/>
                <w:szCs w:val="18"/>
                <w:lang w:val="es-ES_tradnl"/>
              </w:rPr>
            </w:pPr>
          </w:p>
        </w:tc>
        <w:tc>
          <w:tcPr>
            <w:tcW w:w="425" w:type="dxa"/>
            <w:vAlign w:val="center"/>
          </w:tcPr>
          <w:p w14:paraId="37B8CAE9" w14:textId="77777777" w:rsidR="000F4EEA" w:rsidRPr="0004126B" w:rsidRDefault="000F4EEA" w:rsidP="0076527B">
            <w:pPr>
              <w:numPr>
                <w:ilvl w:val="12"/>
                <w:numId w:val="0"/>
              </w:numPr>
              <w:rPr>
                <w:rFonts w:cs="Arial"/>
                <w:szCs w:val="18"/>
                <w:lang w:val="es-ES_tradnl"/>
              </w:rPr>
            </w:pPr>
          </w:p>
        </w:tc>
        <w:tc>
          <w:tcPr>
            <w:tcW w:w="1985" w:type="dxa"/>
            <w:tcBorders>
              <w:right w:val="single" w:sz="4" w:space="0" w:color="auto"/>
            </w:tcBorders>
            <w:vAlign w:val="center"/>
          </w:tcPr>
          <w:p w14:paraId="474D1852"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3AAED29" w14:textId="77777777" w:rsidR="000F4EEA" w:rsidRPr="0004126B" w:rsidRDefault="000F4EEA" w:rsidP="0076527B">
            <w:pPr>
              <w:rPr>
                <w:rFonts w:cs="Arial"/>
                <w:szCs w:val="18"/>
                <w:lang w:val="es-ES_tradnl"/>
              </w:rPr>
            </w:pPr>
            <w:r w:rsidRPr="0004126B">
              <w:rPr>
                <w:rFonts w:cs="Arial"/>
                <w:szCs w:val="18"/>
                <w:lang w:val="es-ES_tradnl"/>
              </w:rPr>
              <w:t>Domicilio:</w:t>
            </w:r>
          </w:p>
        </w:tc>
        <w:tc>
          <w:tcPr>
            <w:tcW w:w="2126" w:type="dxa"/>
            <w:tcBorders>
              <w:top w:val="single" w:sz="4" w:space="0" w:color="auto"/>
              <w:left w:val="single" w:sz="4" w:space="0" w:color="auto"/>
              <w:bottom w:val="single" w:sz="4" w:space="0" w:color="auto"/>
              <w:right w:val="single" w:sz="4" w:space="0" w:color="auto"/>
            </w:tcBorders>
            <w:vAlign w:val="center"/>
          </w:tcPr>
          <w:p w14:paraId="7F5922E5" w14:textId="77777777" w:rsidR="000F4EEA" w:rsidRPr="0004126B" w:rsidRDefault="000F4EEA" w:rsidP="0076527B">
            <w:pPr>
              <w:jc w:val="center"/>
              <w:rPr>
                <w:rFonts w:cs="Arial"/>
                <w:color w:val="7F7F7F"/>
                <w:szCs w:val="18"/>
                <w:lang w:val="es-ES_tradnl"/>
              </w:rPr>
            </w:pPr>
            <w:r w:rsidRPr="0004126B">
              <w:rPr>
                <w:rFonts w:cs="Arial"/>
                <w:color w:val="7F7F7F"/>
                <w:szCs w:val="18"/>
                <w:lang w:val="es-ES_tradnl"/>
              </w:rPr>
              <w:t>c/ Cronos 63 28037</w:t>
            </w:r>
          </w:p>
        </w:tc>
      </w:tr>
      <w:tr w:rsidR="000F4EEA" w:rsidRPr="0004126B" w14:paraId="5E9BD1B0" w14:textId="77777777" w:rsidTr="001C079F">
        <w:trPr>
          <w:cantSplit/>
          <w:trHeight w:val="70"/>
        </w:trPr>
        <w:tc>
          <w:tcPr>
            <w:tcW w:w="425" w:type="dxa"/>
            <w:vAlign w:val="center"/>
          </w:tcPr>
          <w:p w14:paraId="298D9D45" w14:textId="77777777" w:rsidR="000F4EEA" w:rsidRPr="0004126B" w:rsidRDefault="000F4EEA" w:rsidP="0076527B">
            <w:pPr>
              <w:numPr>
                <w:ilvl w:val="12"/>
                <w:numId w:val="0"/>
              </w:numPr>
              <w:rPr>
                <w:rFonts w:cs="Arial"/>
                <w:szCs w:val="18"/>
                <w:lang w:val="es-ES_tradnl"/>
              </w:rPr>
            </w:pPr>
          </w:p>
        </w:tc>
        <w:tc>
          <w:tcPr>
            <w:tcW w:w="2126" w:type="dxa"/>
            <w:vAlign w:val="center"/>
          </w:tcPr>
          <w:p w14:paraId="38D7205B" w14:textId="77777777" w:rsidR="000F4EEA" w:rsidRPr="0004126B" w:rsidRDefault="000F4EEA" w:rsidP="0076527B">
            <w:pPr>
              <w:numPr>
                <w:ilvl w:val="12"/>
                <w:numId w:val="0"/>
              </w:numPr>
              <w:rPr>
                <w:rFonts w:cs="Arial"/>
                <w:szCs w:val="18"/>
                <w:lang w:val="es-ES_tradnl"/>
              </w:rPr>
            </w:pPr>
          </w:p>
        </w:tc>
        <w:tc>
          <w:tcPr>
            <w:tcW w:w="425" w:type="dxa"/>
            <w:vAlign w:val="center"/>
          </w:tcPr>
          <w:p w14:paraId="3001170E" w14:textId="77777777" w:rsidR="000F4EEA" w:rsidRPr="0004126B" w:rsidRDefault="000F4EEA" w:rsidP="0076527B">
            <w:pPr>
              <w:numPr>
                <w:ilvl w:val="12"/>
                <w:numId w:val="0"/>
              </w:numPr>
              <w:rPr>
                <w:rFonts w:cs="Arial"/>
                <w:szCs w:val="18"/>
                <w:lang w:val="es-ES_tradnl"/>
              </w:rPr>
            </w:pPr>
          </w:p>
        </w:tc>
        <w:tc>
          <w:tcPr>
            <w:tcW w:w="1985" w:type="dxa"/>
            <w:tcBorders>
              <w:bottom w:val="single" w:sz="4" w:space="0" w:color="auto"/>
            </w:tcBorders>
            <w:vAlign w:val="center"/>
          </w:tcPr>
          <w:p w14:paraId="34DE3F51" w14:textId="77777777" w:rsidR="000F4EEA" w:rsidRPr="0004126B" w:rsidRDefault="000F4EEA" w:rsidP="0076527B">
            <w:pPr>
              <w:rPr>
                <w:rFonts w:cs="Arial"/>
                <w:szCs w:val="18"/>
                <w:lang w:val="es-ES_tradnl"/>
              </w:rPr>
            </w:pPr>
          </w:p>
        </w:tc>
        <w:tc>
          <w:tcPr>
            <w:tcW w:w="2126" w:type="dxa"/>
            <w:gridSpan w:val="3"/>
            <w:tcBorders>
              <w:top w:val="single" w:sz="4" w:space="0" w:color="auto"/>
              <w:bottom w:val="single" w:sz="4" w:space="0" w:color="auto"/>
            </w:tcBorders>
            <w:vAlign w:val="center"/>
          </w:tcPr>
          <w:p w14:paraId="4D2FC7FD" w14:textId="77777777" w:rsidR="000F4EEA" w:rsidRPr="0004126B" w:rsidRDefault="000F4EEA" w:rsidP="0076527B">
            <w:pPr>
              <w:rPr>
                <w:rFonts w:cs="Arial"/>
                <w:szCs w:val="18"/>
                <w:lang w:val="es-ES_tradnl"/>
              </w:rPr>
            </w:pPr>
          </w:p>
        </w:tc>
        <w:tc>
          <w:tcPr>
            <w:tcW w:w="2126" w:type="dxa"/>
            <w:tcBorders>
              <w:top w:val="single" w:sz="4" w:space="0" w:color="auto"/>
              <w:bottom w:val="single" w:sz="4" w:space="0" w:color="auto"/>
            </w:tcBorders>
            <w:vAlign w:val="center"/>
          </w:tcPr>
          <w:p w14:paraId="3D180C47" w14:textId="77777777" w:rsidR="000F4EEA" w:rsidRPr="0004126B" w:rsidRDefault="000F4EEA" w:rsidP="0076527B">
            <w:pPr>
              <w:jc w:val="center"/>
              <w:rPr>
                <w:rFonts w:cs="Arial"/>
                <w:szCs w:val="18"/>
                <w:lang w:val="es-ES_tradnl"/>
              </w:rPr>
            </w:pPr>
          </w:p>
        </w:tc>
      </w:tr>
      <w:tr w:rsidR="000F4EEA" w:rsidRPr="0004126B" w14:paraId="63646BEB" w14:textId="77777777" w:rsidTr="001C079F">
        <w:trPr>
          <w:cantSplit/>
          <w:trHeight w:val="228"/>
        </w:trPr>
        <w:tc>
          <w:tcPr>
            <w:tcW w:w="425" w:type="dxa"/>
            <w:vAlign w:val="center"/>
          </w:tcPr>
          <w:p w14:paraId="1AC83B3C" w14:textId="77777777" w:rsidR="000F4EEA" w:rsidRPr="0004126B" w:rsidRDefault="000F4EEA" w:rsidP="0076527B">
            <w:pPr>
              <w:numPr>
                <w:ilvl w:val="12"/>
                <w:numId w:val="0"/>
              </w:numPr>
              <w:rPr>
                <w:rFonts w:cs="Arial"/>
                <w:szCs w:val="18"/>
                <w:lang w:val="es-ES_tradnl"/>
              </w:rPr>
            </w:pPr>
          </w:p>
        </w:tc>
        <w:tc>
          <w:tcPr>
            <w:tcW w:w="2126" w:type="dxa"/>
            <w:vAlign w:val="center"/>
          </w:tcPr>
          <w:p w14:paraId="0E952EAA" w14:textId="77777777" w:rsidR="000F4EEA" w:rsidRPr="0004126B" w:rsidRDefault="000F4EEA" w:rsidP="0076527B">
            <w:pPr>
              <w:numPr>
                <w:ilvl w:val="12"/>
                <w:numId w:val="0"/>
              </w:numPr>
              <w:rPr>
                <w:rFonts w:cs="Arial"/>
                <w:szCs w:val="18"/>
                <w:lang w:val="es-ES_tradnl"/>
              </w:rPr>
            </w:pPr>
          </w:p>
        </w:tc>
        <w:tc>
          <w:tcPr>
            <w:tcW w:w="425" w:type="dxa"/>
            <w:tcBorders>
              <w:right w:val="single" w:sz="4" w:space="0" w:color="auto"/>
            </w:tcBorders>
            <w:vAlign w:val="center"/>
          </w:tcPr>
          <w:p w14:paraId="0C2BD646"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6"/>
                  <w:enabled/>
                  <w:calcOnExit w:val="0"/>
                  <w:checkBox>
                    <w:sizeAuto/>
                    <w:default w:val="0"/>
                  </w:checkBox>
                </w:ffData>
              </w:fldChar>
            </w:r>
            <w:bookmarkStart w:id="29" w:name="Casilla6"/>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29"/>
          </w:p>
        </w:tc>
        <w:tc>
          <w:tcPr>
            <w:tcW w:w="1985" w:type="dxa"/>
            <w:tcBorders>
              <w:top w:val="single" w:sz="4" w:space="0" w:color="auto"/>
              <w:left w:val="single" w:sz="4" w:space="0" w:color="auto"/>
              <w:bottom w:val="single" w:sz="4" w:space="0" w:color="auto"/>
              <w:right w:val="single" w:sz="4" w:space="0" w:color="auto"/>
            </w:tcBorders>
            <w:vAlign w:val="center"/>
          </w:tcPr>
          <w:p w14:paraId="08C7FCD9" w14:textId="77777777" w:rsidR="000F4EEA" w:rsidRPr="0004126B" w:rsidRDefault="000F4EEA" w:rsidP="0076527B">
            <w:pPr>
              <w:rPr>
                <w:rFonts w:cs="Arial"/>
                <w:szCs w:val="18"/>
                <w:lang w:val="es-ES_tradnl"/>
              </w:rPr>
            </w:pPr>
            <w:r w:rsidRPr="0004126B">
              <w:rPr>
                <w:rFonts w:cs="Arial"/>
                <w:szCs w:val="18"/>
                <w:lang w:val="es-ES_tradnl"/>
              </w:rPr>
              <w:t>Parte de la estructura:</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B3BB3E5" w14:textId="77777777" w:rsidR="000F4EEA" w:rsidRPr="0004126B" w:rsidRDefault="000F4EEA" w:rsidP="0076527B">
            <w:pPr>
              <w:rPr>
                <w:rFonts w:cs="Arial"/>
                <w:szCs w:val="18"/>
                <w:lang w:val="es-ES_tradnl"/>
              </w:rPr>
            </w:pPr>
            <w:r w:rsidRPr="0004126B">
              <w:rPr>
                <w:rFonts w:cs="Arial"/>
                <w:szCs w:val="18"/>
                <w:lang w:val="es-ES_tradnl"/>
              </w:rPr>
              <w:t>Identificar los elementos de la estructura:</w:t>
            </w:r>
          </w:p>
        </w:tc>
        <w:tc>
          <w:tcPr>
            <w:tcW w:w="2126" w:type="dxa"/>
            <w:tcBorders>
              <w:top w:val="single" w:sz="4" w:space="0" w:color="auto"/>
              <w:left w:val="single" w:sz="4" w:space="0" w:color="auto"/>
              <w:bottom w:val="single" w:sz="4" w:space="0" w:color="auto"/>
              <w:right w:val="single" w:sz="4" w:space="0" w:color="auto"/>
            </w:tcBorders>
            <w:vAlign w:val="center"/>
          </w:tcPr>
          <w:p w14:paraId="3C7158B2" w14:textId="77777777" w:rsidR="000F4EEA" w:rsidRPr="0004126B" w:rsidRDefault="000F4EEA" w:rsidP="0076527B">
            <w:pPr>
              <w:jc w:val="center"/>
              <w:rPr>
                <w:rFonts w:cs="Arial"/>
                <w:color w:val="0000FF"/>
                <w:szCs w:val="18"/>
                <w:lang w:val="es-ES_tradnl"/>
              </w:rPr>
            </w:pPr>
            <w:r w:rsidRPr="0004126B">
              <w:rPr>
                <w:rFonts w:cs="Arial"/>
                <w:color w:val="0000FF"/>
                <w:szCs w:val="18"/>
                <w:lang w:val="es-ES_tradnl"/>
              </w:rPr>
              <w:t>-</w:t>
            </w:r>
          </w:p>
        </w:tc>
      </w:tr>
      <w:tr w:rsidR="000F4EEA" w:rsidRPr="0004126B" w14:paraId="368E97CD" w14:textId="77777777" w:rsidTr="001C079F">
        <w:trPr>
          <w:cantSplit/>
          <w:trHeight w:val="228"/>
        </w:trPr>
        <w:tc>
          <w:tcPr>
            <w:tcW w:w="425" w:type="dxa"/>
            <w:vAlign w:val="center"/>
          </w:tcPr>
          <w:p w14:paraId="1E8D0C9C" w14:textId="77777777" w:rsidR="000F4EEA" w:rsidRPr="0004126B" w:rsidRDefault="000F4EEA" w:rsidP="0076527B">
            <w:pPr>
              <w:numPr>
                <w:ilvl w:val="12"/>
                <w:numId w:val="0"/>
              </w:numPr>
              <w:rPr>
                <w:rFonts w:cs="Arial"/>
                <w:szCs w:val="18"/>
                <w:lang w:val="es-ES_tradnl"/>
              </w:rPr>
            </w:pPr>
          </w:p>
        </w:tc>
        <w:tc>
          <w:tcPr>
            <w:tcW w:w="2126" w:type="dxa"/>
            <w:vAlign w:val="center"/>
          </w:tcPr>
          <w:p w14:paraId="24298847" w14:textId="77777777" w:rsidR="000F4EEA" w:rsidRPr="0004126B" w:rsidRDefault="000F4EEA" w:rsidP="0076527B">
            <w:pPr>
              <w:numPr>
                <w:ilvl w:val="12"/>
                <w:numId w:val="0"/>
              </w:numPr>
              <w:rPr>
                <w:rFonts w:cs="Arial"/>
                <w:szCs w:val="18"/>
                <w:lang w:val="es-ES_tradnl"/>
              </w:rPr>
            </w:pPr>
          </w:p>
        </w:tc>
        <w:tc>
          <w:tcPr>
            <w:tcW w:w="425" w:type="dxa"/>
            <w:vAlign w:val="center"/>
          </w:tcPr>
          <w:p w14:paraId="685DC9D5" w14:textId="77777777" w:rsidR="000F4EEA" w:rsidRPr="0004126B" w:rsidRDefault="000F4EEA" w:rsidP="0076527B">
            <w:pPr>
              <w:numPr>
                <w:ilvl w:val="12"/>
                <w:numId w:val="0"/>
              </w:numPr>
              <w:rPr>
                <w:rFonts w:cs="Arial"/>
                <w:szCs w:val="18"/>
                <w:lang w:val="es-ES_tradnl"/>
              </w:rPr>
            </w:pPr>
          </w:p>
        </w:tc>
        <w:tc>
          <w:tcPr>
            <w:tcW w:w="1985" w:type="dxa"/>
            <w:tcBorders>
              <w:top w:val="single" w:sz="4" w:space="0" w:color="auto"/>
              <w:right w:val="single" w:sz="4" w:space="0" w:color="auto"/>
            </w:tcBorders>
            <w:vAlign w:val="center"/>
          </w:tcPr>
          <w:p w14:paraId="7114D980"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7E8FDA2" w14:textId="77777777" w:rsidR="000F4EEA" w:rsidRPr="0004126B" w:rsidRDefault="000F4EEA" w:rsidP="0076527B">
            <w:pPr>
              <w:rPr>
                <w:rFonts w:cs="Arial"/>
                <w:szCs w:val="18"/>
                <w:lang w:val="es-ES_tradnl"/>
              </w:rPr>
            </w:pPr>
            <w:r w:rsidRPr="0004126B">
              <w:rPr>
                <w:rFonts w:cs="Arial"/>
                <w:szCs w:val="18"/>
                <w:lang w:val="es-ES_tradnl"/>
              </w:rPr>
              <w:t>Nombre del programa:</w:t>
            </w:r>
          </w:p>
        </w:tc>
        <w:tc>
          <w:tcPr>
            <w:tcW w:w="2126" w:type="dxa"/>
            <w:tcBorders>
              <w:top w:val="single" w:sz="4" w:space="0" w:color="auto"/>
              <w:left w:val="single" w:sz="4" w:space="0" w:color="auto"/>
              <w:bottom w:val="single" w:sz="4" w:space="0" w:color="auto"/>
              <w:right w:val="single" w:sz="4" w:space="0" w:color="auto"/>
            </w:tcBorders>
            <w:vAlign w:val="center"/>
          </w:tcPr>
          <w:p w14:paraId="50570CB0" w14:textId="77777777" w:rsidR="000F4EEA" w:rsidRPr="0004126B" w:rsidRDefault="000F4EEA" w:rsidP="0076527B">
            <w:pPr>
              <w:jc w:val="center"/>
              <w:rPr>
                <w:rFonts w:cs="Arial"/>
                <w:color w:val="0000FF"/>
                <w:szCs w:val="18"/>
                <w:lang w:val="es-ES_tradnl"/>
              </w:rPr>
            </w:pPr>
            <w:r w:rsidRPr="0004126B">
              <w:rPr>
                <w:rFonts w:cs="Arial"/>
                <w:color w:val="0000FF"/>
                <w:szCs w:val="18"/>
                <w:lang w:val="es-ES_tradnl"/>
              </w:rPr>
              <w:t>-</w:t>
            </w:r>
          </w:p>
        </w:tc>
      </w:tr>
      <w:tr w:rsidR="000F4EEA" w:rsidRPr="0004126B" w14:paraId="5D8EFED0" w14:textId="77777777" w:rsidTr="001C079F">
        <w:trPr>
          <w:cantSplit/>
          <w:trHeight w:val="228"/>
        </w:trPr>
        <w:tc>
          <w:tcPr>
            <w:tcW w:w="425" w:type="dxa"/>
            <w:vAlign w:val="center"/>
          </w:tcPr>
          <w:p w14:paraId="1762617A" w14:textId="77777777" w:rsidR="000F4EEA" w:rsidRPr="0004126B" w:rsidRDefault="000F4EEA" w:rsidP="0076527B">
            <w:pPr>
              <w:numPr>
                <w:ilvl w:val="12"/>
                <w:numId w:val="0"/>
              </w:numPr>
              <w:rPr>
                <w:rFonts w:cs="Arial"/>
                <w:szCs w:val="18"/>
                <w:lang w:val="es-ES_tradnl"/>
              </w:rPr>
            </w:pPr>
          </w:p>
        </w:tc>
        <w:tc>
          <w:tcPr>
            <w:tcW w:w="2126" w:type="dxa"/>
            <w:vAlign w:val="center"/>
          </w:tcPr>
          <w:p w14:paraId="34423C2B" w14:textId="77777777" w:rsidR="000F4EEA" w:rsidRPr="0004126B" w:rsidRDefault="000F4EEA" w:rsidP="0076527B">
            <w:pPr>
              <w:numPr>
                <w:ilvl w:val="12"/>
                <w:numId w:val="0"/>
              </w:numPr>
              <w:rPr>
                <w:rFonts w:cs="Arial"/>
                <w:szCs w:val="18"/>
                <w:lang w:val="es-ES_tradnl"/>
              </w:rPr>
            </w:pPr>
          </w:p>
        </w:tc>
        <w:tc>
          <w:tcPr>
            <w:tcW w:w="425" w:type="dxa"/>
            <w:vAlign w:val="center"/>
          </w:tcPr>
          <w:p w14:paraId="6C0B15F6" w14:textId="77777777" w:rsidR="000F4EEA" w:rsidRPr="0004126B" w:rsidRDefault="000F4EEA" w:rsidP="0076527B">
            <w:pPr>
              <w:numPr>
                <w:ilvl w:val="12"/>
                <w:numId w:val="0"/>
              </w:numPr>
              <w:rPr>
                <w:rFonts w:cs="Arial"/>
                <w:szCs w:val="18"/>
                <w:lang w:val="es-ES_tradnl"/>
              </w:rPr>
            </w:pPr>
          </w:p>
        </w:tc>
        <w:tc>
          <w:tcPr>
            <w:tcW w:w="1985" w:type="dxa"/>
            <w:tcBorders>
              <w:right w:val="single" w:sz="4" w:space="0" w:color="auto"/>
            </w:tcBorders>
            <w:vAlign w:val="center"/>
          </w:tcPr>
          <w:p w14:paraId="00565E21"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C65D0DD" w14:textId="77777777" w:rsidR="000F4EEA" w:rsidRPr="0004126B" w:rsidRDefault="000F4EEA" w:rsidP="0076527B">
            <w:pPr>
              <w:rPr>
                <w:rFonts w:cs="Arial"/>
                <w:szCs w:val="18"/>
                <w:lang w:val="es-ES_tradnl"/>
              </w:rPr>
            </w:pPr>
            <w:r w:rsidRPr="0004126B">
              <w:rPr>
                <w:rFonts w:cs="Arial"/>
                <w:szCs w:val="18"/>
                <w:lang w:val="es-ES_tradnl"/>
              </w:rPr>
              <w:t>Versión:</w:t>
            </w:r>
          </w:p>
        </w:tc>
        <w:tc>
          <w:tcPr>
            <w:tcW w:w="2126" w:type="dxa"/>
            <w:tcBorders>
              <w:top w:val="single" w:sz="4" w:space="0" w:color="auto"/>
              <w:left w:val="single" w:sz="4" w:space="0" w:color="auto"/>
              <w:bottom w:val="single" w:sz="4" w:space="0" w:color="auto"/>
              <w:right w:val="single" w:sz="4" w:space="0" w:color="auto"/>
            </w:tcBorders>
            <w:vAlign w:val="center"/>
          </w:tcPr>
          <w:p w14:paraId="390A5C98" w14:textId="77777777" w:rsidR="000F4EEA" w:rsidRPr="0004126B" w:rsidRDefault="000F4EEA" w:rsidP="0076527B">
            <w:pPr>
              <w:jc w:val="center"/>
              <w:rPr>
                <w:rFonts w:cs="Arial"/>
                <w:color w:val="0000FF"/>
                <w:szCs w:val="18"/>
                <w:lang w:val="es-ES_tradnl"/>
              </w:rPr>
            </w:pPr>
            <w:r w:rsidRPr="0004126B">
              <w:rPr>
                <w:rFonts w:cs="Arial"/>
                <w:color w:val="0000FF"/>
                <w:szCs w:val="18"/>
                <w:lang w:val="es-ES_tradnl"/>
              </w:rPr>
              <w:t>-</w:t>
            </w:r>
          </w:p>
        </w:tc>
      </w:tr>
      <w:tr w:rsidR="000F4EEA" w:rsidRPr="0004126B" w14:paraId="6B4E3576" w14:textId="77777777" w:rsidTr="001C079F">
        <w:trPr>
          <w:cantSplit/>
          <w:trHeight w:val="228"/>
        </w:trPr>
        <w:tc>
          <w:tcPr>
            <w:tcW w:w="425" w:type="dxa"/>
            <w:vAlign w:val="center"/>
          </w:tcPr>
          <w:p w14:paraId="51D246AE" w14:textId="77777777" w:rsidR="000F4EEA" w:rsidRPr="0004126B" w:rsidRDefault="000F4EEA" w:rsidP="0076527B">
            <w:pPr>
              <w:numPr>
                <w:ilvl w:val="12"/>
                <w:numId w:val="0"/>
              </w:numPr>
              <w:rPr>
                <w:rFonts w:cs="Arial"/>
                <w:szCs w:val="18"/>
                <w:lang w:val="es-ES_tradnl"/>
              </w:rPr>
            </w:pPr>
          </w:p>
        </w:tc>
        <w:tc>
          <w:tcPr>
            <w:tcW w:w="2126" w:type="dxa"/>
            <w:vAlign w:val="center"/>
          </w:tcPr>
          <w:p w14:paraId="0AEE683E" w14:textId="77777777" w:rsidR="000F4EEA" w:rsidRPr="0004126B" w:rsidRDefault="000F4EEA" w:rsidP="0076527B">
            <w:pPr>
              <w:numPr>
                <w:ilvl w:val="12"/>
                <w:numId w:val="0"/>
              </w:numPr>
              <w:rPr>
                <w:rFonts w:cs="Arial"/>
                <w:szCs w:val="18"/>
                <w:lang w:val="es-ES_tradnl"/>
              </w:rPr>
            </w:pPr>
          </w:p>
        </w:tc>
        <w:tc>
          <w:tcPr>
            <w:tcW w:w="425" w:type="dxa"/>
            <w:vAlign w:val="center"/>
          </w:tcPr>
          <w:p w14:paraId="7721BCA1" w14:textId="77777777" w:rsidR="000F4EEA" w:rsidRPr="0004126B" w:rsidRDefault="000F4EEA" w:rsidP="0076527B">
            <w:pPr>
              <w:numPr>
                <w:ilvl w:val="12"/>
                <w:numId w:val="0"/>
              </w:numPr>
              <w:rPr>
                <w:rFonts w:cs="Arial"/>
                <w:szCs w:val="18"/>
                <w:lang w:val="es-ES_tradnl"/>
              </w:rPr>
            </w:pPr>
          </w:p>
        </w:tc>
        <w:tc>
          <w:tcPr>
            <w:tcW w:w="1985" w:type="dxa"/>
            <w:tcBorders>
              <w:right w:val="single" w:sz="4" w:space="0" w:color="auto"/>
            </w:tcBorders>
            <w:vAlign w:val="center"/>
          </w:tcPr>
          <w:p w14:paraId="644E6FD6"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0254E9E" w14:textId="77777777" w:rsidR="000F4EEA" w:rsidRPr="0004126B" w:rsidRDefault="000F4EEA" w:rsidP="0076527B">
            <w:pPr>
              <w:rPr>
                <w:rFonts w:cs="Arial"/>
                <w:szCs w:val="18"/>
                <w:lang w:val="es-ES_tradnl"/>
              </w:rPr>
            </w:pPr>
            <w:r w:rsidRPr="0004126B">
              <w:rPr>
                <w:rFonts w:cs="Arial"/>
                <w:szCs w:val="18"/>
                <w:lang w:val="es-ES_tradnl"/>
              </w:rPr>
              <w:t>Empresa:</w:t>
            </w:r>
          </w:p>
        </w:tc>
        <w:tc>
          <w:tcPr>
            <w:tcW w:w="2126" w:type="dxa"/>
            <w:tcBorders>
              <w:top w:val="single" w:sz="4" w:space="0" w:color="auto"/>
              <w:left w:val="single" w:sz="4" w:space="0" w:color="auto"/>
              <w:bottom w:val="single" w:sz="4" w:space="0" w:color="auto"/>
              <w:right w:val="single" w:sz="4" w:space="0" w:color="auto"/>
            </w:tcBorders>
            <w:vAlign w:val="center"/>
          </w:tcPr>
          <w:p w14:paraId="2245D021" w14:textId="77777777" w:rsidR="000F4EEA" w:rsidRPr="0004126B" w:rsidRDefault="000F4EEA" w:rsidP="0076527B">
            <w:pPr>
              <w:jc w:val="center"/>
              <w:rPr>
                <w:rFonts w:cs="Arial"/>
                <w:color w:val="0000FF"/>
                <w:szCs w:val="18"/>
                <w:lang w:val="es-ES_tradnl"/>
              </w:rPr>
            </w:pPr>
            <w:r w:rsidRPr="0004126B">
              <w:rPr>
                <w:rFonts w:cs="Arial"/>
                <w:color w:val="0000FF"/>
                <w:szCs w:val="18"/>
                <w:lang w:val="es-ES_tradnl"/>
              </w:rPr>
              <w:t>-</w:t>
            </w:r>
          </w:p>
        </w:tc>
      </w:tr>
      <w:tr w:rsidR="000F4EEA" w:rsidRPr="0004126B" w14:paraId="2526CEFB" w14:textId="77777777" w:rsidTr="001C079F">
        <w:trPr>
          <w:cantSplit/>
          <w:trHeight w:val="228"/>
        </w:trPr>
        <w:tc>
          <w:tcPr>
            <w:tcW w:w="425" w:type="dxa"/>
            <w:vAlign w:val="center"/>
          </w:tcPr>
          <w:p w14:paraId="3265E7E7" w14:textId="77777777" w:rsidR="000F4EEA" w:rsidRPr="0004126B" w:rsidRDefault="000F4EEA" w:rsidP="0076527B">
            <w:pPr>
              <w:numPr>
                <w:ilvl w:val="12"/>
                <w:numId w:val="0"/>
              </w:numPr>
              <w:rPr>
                <w:rFonts w:cs="Arial"/>
                <w:szCs w:val="18"/>
                <w:lang w:val="es-ES_tradnl"/>
              </w:rPr>
            </w:pPr>
          </w:p>
        </w:tc>
        <w:tc>
          <w:tcPr>
            <w:tcW w:w="2126" w:type="dxa"/>
            <w:vAlign w:val="center"/>
          </w:tcPr>
          <w:p w14:paraId="0A7E6276" w14:textId="77777777" w:rsidR="000F4EEA" w:rsidRPr="0004126B" w:rsidRDefault="000F4EEA" w:rsidP="0076527B">
            <w:pPr>
              <w:numPr>
                <w:ilvl w:val="12"/>
                <w:numId w:val="0"/>
              </w:numPr>
              <w:rPr>
                <w:rFonts w:cs="Arial"/>
                <w:szCs w:val="18"/>
                <w:lang w:val="es-ES_tradnl"/>
              </w:rPr>
            </w:pPr>
          </w:p>
        </w:tc>
        <w:tc>
          <w:tcPr>
            <w:tcW w:w="425" w:type="dxa"/>
            <w:vAlign w:val="center"/>
          </w:tcPr>
          <w:p w14:paraId="2D93FEAB" w14:textId="77777777" w:rsidR="000F4EEA" w:rsidRPr="0004126B" w:rsidRDefault="000F4EEA" w:rsidP="0076527B">
            <w:pPr>
              <w:numPr>
                <w:ilvl w:val="12"/>
                <w:numId w:val="0"/>
              </w:numPr>
              <w:rPr>
                <w:rFonts w:cs="Arial"/>
                <w:szCs w:val="18"/>
                <w:lang w:val="es-ES_tradnl"/>
              </w:rPr>
            </w:pPr>
          </w:p>
        </w:tc>
        <w:tc>
          <w:tcPr>
            <w:tcW w:w="1985" w:type="dxa"/>
            <w:tcBorders>
              <w:right w:val="single" w:sz="4" w:space="0" w:color="auto"/>
            </w:tcBorders>
            <w:vAlign w:val="center"/>
          </w:tcPr>
          <w:p w14:paraId="219DA9A2" w14:textId="77777777" w:rsidR="000F4EEA" w:rsidRPr="0004126B" w:rsidRDefault="000F4EEA" w:rsidP="0076527B">
            <w:pPr>
              <w:rPr>
                <w:rFonts w:cs="Arial"/>
                <w:szCs w:val="18"/>
                <w:lang w:val="es-ES_tradnl"/>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8817894" w14:textId="77777777" w:rsidR="000F4EEA" w:rsidRPr="0004126B" w:rsidRDefault="000F4EEA" w:rsidP="0076527B">
            <w:pPr>
              <w:rPr>
                <w:rFonts w:cs="Arial"/>
                <w:szCs w:val="18"/>
                <w:lang w:val="es-ES_tradnl"/>
              </w:rPr>
            </w:pPr>
            <w:r w:rsidRPr="0004126B">
              <w:rPr>
                <w:rFonts w:cs="Arial"/>
                <w:szCs w:val="18"/>
                <w:lang w:val="es-ES_tradnl"/>
              </w:rPr>
              <w:t>Domicilio:</w:t>
            </w:r>
          </w:p>
        </w:tc>
        <w:tc>
          <w:tcPr>
            <w:tcW w:w="2126" w:type="dxa"/>
            <w:tcBorders>
              <w:top w:val="single" w:sz="4" w:space="0" w:color="auto"/>
              <w:left w:val="single" w:sz="4" w:space="0" w:color="auto"/>
              <w:bottom w:val="single" w:sz="4" w:space="0" w:color="auto"/>
              <w:right w:val="single" w:sz="4" w:space="0" w:color="auto"/>
            </w:tcBorders>
            <w:vAlign w:val="center"/>
          </w:tcPr>
          <w:p w14:paraId="59FB9F9A" w14:textId="77777777" w:rsidR="000F4EEA" w:rsidRPr="0004126B" w:rsidRDefault="000F4EEA" w:rsidP="0076527B">
            <w:pPr>
              <w:jc w:val="center"/>
              <w:rPr>
                <w:rFonts w:cs="Arial"/>
                <w:color w:val="0000FF"/>
                <w:szCs w:val="18"/>
                <w:lang w:val="es-ES_tradnl"/>
              </w:rPr>
            </w:pPr>
            <w:r w:rsidRPr="0004126B">
              <w:rPr>
                <w:rFonts w:cs="Arial"/>
                <w:color w:val="0000FF"/>
                <w:szCs w:val="18"/>
                <w:lang w:val="es-ES_tradnl"/>
              </w:rPr>
              <w:t>-</w:t>
            </w:r>
          </w:p>
        </w:tc>
      </w:tr>
      <w:tr w:rsidR="000F4EEA" w:rsidRPr="0004126B" w14:paraId="19243D1C" w14:textId="77777777" w:rsidTr="001C079F">
        <w:trPr>
          <w:cantSplit/>
          <w:trHeight w:val="228"/>
        </w:trPr>
        <w:tc>
          <w:tcPr>
            <w:tcW w:w="425" w:type="dxa"/>
            <w:vAlign w:val="center"/>
          </w:tcPr>
          <w:p w14:paraId="5CDF4C92" w14:textId="77777777" w:rsidR="000F4EEA" w:rsidRPr="0004126B" w:rsidRDefault="000F4EEA" w:rsidP="0076527B">
            <w:pPr>
              <w:numPr>
                <w:ilvl w:val="12"/>
                <w:numId w:val="0"/>
              </w:numPr>
              <w:rPr>
                <w:rFonts w:cs="Arial"/>
                <w:szCs w:val="18"/>
                <w:lang w:val="es-ES_tradnl"/>
              </w:rPr>
            </w:pPr>
          </w:p>
        </w:tc>
        <w:tc>
          <w:tcPr>
            <w:tcW w:w="2126" w:type="dxa"/>
            <w:vAlign w:val="center"/>
          </w:tcPr>
          <w:p w14:paraId="7D8971A0" w14:textId="77777777" w:rsidR="000F4EEA" w:rsidRPr="0004126B" w:rsidRDefault="000F4EEA" w:rsidP="0076527B">
            <w:pPr>
              <w:numPr>
                <w:ilvl w:val="12"/>
                <w:numId w:val="0"/>
              </w:numPr>
              <w:rPr>
                <w:rFonts w:cs="Arial"/>
                <w:szCs w:val="18"/>
                <w:lang w:val="es-ES_tradnl"/>
              </w:rPr>
            </w:pPr>
          </w:p>
        </w:tc>
        <w:tc>
          <w:tcPr>
            <w:tcW w:w="425" w:type="dxa"/>
            <w:vAlign w:val="center"/>
          </w:tcPr>
          <w:p w14:paraId="1CD8F93E" w14:textId="77777777" w:rsidR="000F4EEA" w:rsidRPr="0004126B" w:rsidRDefault="000F4EEA" w:rsidP="0076527B">
            <w:pPr>
              <w:numPr>
                <w:ilvl w:val="12"/>
                <w:numId w:val="0"/>
              </w:numPr>
              <w:rPr>
                <w:rFonts w:cs="Arial"/>
                <w:szCs w:val="18"/>
                <w:lang w:val="es-ES_tradnl"/>
              </w:rPr>
            </w:pPr>
          </w:p>
        </w:tc>
        <w:tc>
          <w:tcPr>
            <w:tcW w:w="1985" w:type="dxa"/>
            <w:vAlign w:val="center"/>
          </w:tcPr>
          <w:p w14:paraId="4ADE8B93" w14:textId="77777777" w:rsidR="000F4EEA" w:rsidRPr="0004126B" w:rsidRDefault="000F4EEA" w:rsidP="0076527B">
            <w:pPr>
              <w:rPr>
                <w:rFonts w:cs="Arial"/>
                <w:szCs w:val="18"/>
                <w:lang w:val="es-ES_tradnl"/>
              </w:rPr>
            </w:pPr>
          </w:p>
        </w:tc>
        <w:tc>
          <w:tcPr>
            <w:tcW w:w="2126" w:type="dxa"/>
            <w:gridSpan w:val="3"/>
            <w:tcBorders>
              <w:top w:val="single" w:sz="4" w:space="0" w:color="auto"/>
            </w:tcBorders>
            <w:vAlign w:val="center"/>
          </w:tcPr>
          <w:p w14:paraId="569D6E40" w14:textId="77777777" w:rsidR="000F4EEA" w:rsidRPr="0004126B" w:rsidRDefault="000F4EEA" w:rsidP="0076527B">
            <w:pPr>
              <w:rPr>
                <w:rFonts w:cs="Arial"/>
                <w:szCs w:val="18"/>
                <w:lang w:val="es-ES_tradnl"/>
              </w:rPr>
            </w:pPr>
          </w:p>
        </w:tc>
        <w:tc>
          <w:tcPr>
            <w:tcW w:w="2126" w:type="dxa"/>
            <w:tcBorders>
              <w:top w:val="single" w:sz="4" w:space="0" w:color="auto"/>
            </w:tcBorders>
            <w:vAlign w:val="center"/>
          </w:tcPr>
          <w:p w14:paraId="709B8402" w14:textId="77777777" w:rsidR="000F4EEA" w:rsidRPr="0004126B" w:rsidRDefault="000F4EEA" w:rsidP="0076527B">
            <w:pPr>
              <w:rPr>
                <w:rFonts w:cs="Arial"/>
                <w:szCs w:val="18"/>
                <w:lang w:val="es-ES_tradnl"/>
              </w:rPr>
            </w:pPr>
          </w:p>
        </w:tc>
      </w:tr>
      <w:tr w:rsidR="000F4EEA" w:rsidRPr="0004126B" w14:paraId="4FC22B42" w14:textId="77777777" w:rsidTr="001C079F">
        <w:trPr>
          <w:cantSplit/>
          <w:trHeight w:val="228"/>
        </w:trPr>
        <w:tc>
          <w:tcPr>
            <w:tcW w:w="9213" w:type="dxa"/>
            <w:gridSpan w:val="8"/>
            <w:vAlign w:val="center"/>
          </w:tcPr>
          <w:p w14:paraId="76C62550" w14:textId="77777777" w:rsidR="000F4EEA" w:rsidRPr="0004126B" w:rsidRDefault="000F4EEA" w:rsidP="0076527B">
            <w:pPr>
              <w:rPr>
                <w:rFonts w:cs="Arial"/>
                <w:szCs w:val="18"/>
                <w:lang w:val="es-ES_tradnl"/>
              </w:rPr>
            </w:pPr>
            <w:r w:rsidRPr="0004126B">
              <w:rPr>
                <w:rFonts w:cs="Arial"/>
                <w:szCs w:val="18"/>
                <w:lang w:val="es-ES_tradnl"/>
              </w:rPr>
              <w:t>Se han seguido los criterios indicados en el Código Técnico para realizar la verificación de la estructura en base a los siguientes estados límites:</w:t>
            </w:r>
          </w:p>
          <w:p w14:paraId="2A9275E9" w14:textId="77777777" w:rsidR="000F4EEA" w:rsidRPr="0004126B" w:rsidRDefault="000F4EEA" w:rsidP="0076527B">
            <w:pPr>
              <w:rPr>
                <w:rFonts w:cs="Arial"/>
                <w:szCs w:val="18"/>
                <w:lang w:val="es-ES_tradnl"/>
              </w:rPr>
            </w:pPr>
          </w:p>
        </w:tc>
      </w:tr>
      <w:tr w:rsidR="000F4EEA" w:rsidRPr="00166205" w14:paraId="657D79C8" w14:textId="77777777" w:rsidTr="001C079F">
        <w:trPr>
          <w:cantSplit/>
          <w:trHeight w:val="586"/>
        </w:trPr>
        <w:tc>
          <w:tcPr>
            <w:tcW w:w="425" w:type="dxa"/>
            <w:tcBorders>
              <w:right w:val="single" w:sz="4" w:space="0" w:color="auto"/>
            </w:tcBorders>
            <w:vAlign w:val="center"/>
          </w:tcPr>
          <w:p w14:paraId="670264FB" w14:textId="77777777" w:rsidR="000F4EEA" w:rsidRPr="0004126B" w:rsidRDefault="000F4EEA" w:rsidP="0076527B">
            <w:pPr>
              <w:numPr>
                <w:ilvl w:val="12"/>
                <w:numId w:val="0"/>
              </w:numPr>
              <w:rPr>
                <w:rFonts w:cs="Arial"/>
                <w:szCs w:val="18"/>
                <w:lang w:val="es-ES_tradnl"/>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1E8E180"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t>Estado límite último</w:t>
            </w:r>
          </w:p>
        </w:tc>
        <w:tc>
          <w:tcPr>
            <w:tcW w:w="6237" w:type="dxa"/>
            <w:gridSpan w:val="5"/>
            <w:tcBorders>
              <w:top w:val="single" w:sz="4" w:space="0" w:color="auto"/>
              <w:left w:val="single" w:sz="4" w:space="0" w:color="auto"/>
              <w:bottom w:val="single" w:sz="4" w:space="0" w:color="auto"/>
              <w:right w:val="single" w:sz="4" w:space="0" w:color="auto"/>
            </w:tcBorders>
            <w:vAlign w:val="center"/>
          </w:tcPr>
          <w:p w14:paraId="3E1FD00E" w14:textId="77777777" w:rsidR="000F4EEA" w:rsidRPr="00166205" w:rsidRDefault="000F4EEA" w:rsidP="0076527B">
            <w:pPr>
              <w:pStyle w:val="subartculoCTE"/>
            </w:pPr>
            <w:r w:rsidRPr="00166205">
              <w:t>Se comprueba los estados relacionados con fallos estructurales como son la estabilidad y la resistencia.</w:t>
            </w:r>
          </w:p>
        </w:tc>
      </w:tr>
      <w:tr w:rsidR="000F4EEA" w:rsidRPr="00166205" w14:paraId="5EF2EA51" w14:textId="77777777" w:rsidTr="001C079F">
        <w:trPr>
          <w:cantSplit/>
          <w:trHeight w:val="552"/>
        </w:trPr>
        <w:tc>
          <w:tcPr>
            <w:tcW w:w="425" w:type="dxa"/>
            <w:tcBorders>
              <w:right w:val="single" w:sz="4" w:space="0" w:color="auto"/>
            </w:tcBorders>
            <w:vAlign w:val="center"/>
          </w:tcPr>
          <w:p w14:paraId="19B5DF8D" w14:textId="77777777" w:rsidR="000F4EEA" w:rsidRPr="0004126B" w:rsidRDefault="000F4EEA" w:rsidP="0076527B">
            <w:pPr>
              <w:numPr>
                <w:ilvl w:val="12"/>
                <w:numId w:val="0"/>
              </w:numPr>
              <w:rPr>
                <w:rFonts w:cs="Arial"/>
                <w:szCs w:val="18"/>
                <w:lang w:val="es-ES_tradnl"/>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714DDB4B" w14:textId="77777777" w:rsidR="000F4EEA" w:rsidRPr="0004126B" w:rsidRDefault="000F4EEA" w:rsidP="0076527B">
            <w:pPr>
              <w:rPr>
                <w:rFonts w:cs="Arial"/>
                <w:szCs w:val="18"/>
                <w:lang w:val="es-ES_tradnl"/>
              </w:rPr>
            </w:pPr>
            <w:r w:rsidRPr="0004126B">
              <w:rPr>
                <w:rFonts w:cs="Arial"/>
                <w:szCs w:val="18"/>
                <w:lang w:val="es-ES_tradnl"/>
              </w:rPr>
              <w:t>Estado límite de servicio</w:t>
            </w:r>
          </w:p>
        </w:tc>
        <w:tc>
          <w:tcPr>
            <w:tcW w:w="6237" w:type="dxa"/>
            <w:gridSpan w:val="5"/>
            <w:tcBorders>
              <w:top w:val="single" w:sz="4" w:space="0" w:color="auto"/>
              <w:left w:val="single" w:sz="4" w:space="0" w:color="auto"/>
              <w:bottom w:val="single" w:sz="4" w:space="0" w:color="auto"/>
              <w:right w:val="single" w:sz="4" w:space="0" w:color="auto"/>
            </w:tcBorders>
            <w:vAlign w:val="center"/>
          </w:tcPr>
          <w:p w14:paraId="52E2B97E" w14:textId="77777777" w:rsidR="000F4EEA" w:rsidRPr="00166205" w:rsidRDefault="000F4EEA" w:rsidP="0076527B">
            <w:pPr>
              <w:ind w:right="72"/>
              <w:rPr>
                <w:rFonts w:cs="Arial"/>
                <w:szCs w:val="18"/>
                <w:lang w:val="es-ES_tradnl"/>
              </w:rPr>
            </w:pPr>
            <w:r w:rsidRPr="00166205">
              <w:rPr>
                <w:rFonts w:cs="Arial"/>
                <w:szCs w:val="18"/>
                <w:lang w:val="es-ES_tradnl"/>
              </w:rPr>
              <w:t>Se comprueba los estados relacionados con el comportamiento estructural en servicio.</w:t>
            </w:r>
          </w:p>
        </w:tc>
      </w:tr>
      <w:tr w:rsidR="000F4EEA" w:rsidRPr="00166205" w14:paraId="2F0C608A" w14:textId="77777777" w:rsidTr="001C079F">
        <w:trPr>
          <w:cantSplit/>
          <w:trHeight w:val="228"/>
        </w:trPr>
        <w:tc>
          <w:tcPr>
            <w:tcW w:w="425" w:type="dxa"/>
            <w:vAlign w:val="center"/>
          </w:tcPr>
          <w:p w14:paraId="28141392" w14:textId="77777777" w:rsidR="000F4EEA" w:rsidRPr="0004126B" w:rsidRDefault="000F4EEA" w:rsidP="0076527B">
            <w:pPr>
              <w:numPr>
                <w:ilvl w:val="12"/>
                <w:numId w:val="0"/>
              </w:numPr>
              <w:rPr>
                <w:rFonts w:cs="Arial"/>
                <w:szCs w:val="18"/>
                <w:lang w:val="es-ES_tradnl"/>
              </w:rPr>
            </w:pPr>
          </w:p>
        </w:tc>
        <w:tc>
          <w:tcPr>
            <w:tcW w:w="2126" w:type="dxa"/>
            <w:tcBorders>
              <w:top w:val="single" w:sz="4" w:space="0" w:color="auto"/>
            </w:tcBorders>
            <w:vAlign w:val="center"/>
          </w:tcPr>
          <w:p w14:paraId="217319E6" w14:textId="77777777" w:rsidR="000F4EEA" w:rsidRPr="0004126B" w:rsidRDefault="000F4EEA" w:rsidP="0076527B">
            <w:pPr>
              <w:numPr>
                <w:ilvl w:val="12"/>
                <w:numId w:val="0"/>
              </w:numPr>
              <w:rPr>
                <w:rFonts w:cs="Arial"/>
                <w:szCs w:val="18"/>
                <w:lang w:val="es-ES_tradnl"/>
              </w:rPr>
            </w:pPr>
          </w:p>
        </w:tc>
        <w:tc>
          <w:tcPr>
            <w:tcW w:w="425" w:type="dxa"/>
            <w:tcBorders>
              <w:top w:val="single" w:sz="4" w:space="0" w:color="auto"/>
            </w:tcBorders>
            <w:vAlign w:val="center"/>
          </w:tcPr>
          <w:p w14:paraId="57B55396" w14:textId="77777777" w:rsidR="000F4EEA" w:rsidRPr="0004126B" w:rsidRDefault="000F4EEA" w:rsidP="0076527B">
            <w:pPr>
              <w:numPr>
                <w:ilvl w:val="12"/>
                <w:numId w:val="0"/>
              </w:numPr>
              <w:rPr>
                <w:rFonts w:cs="Arial"/>
                <w:szCs w:val="18"/>
                <w:lang w:val="es-ES_tradnl"/>
              </w:rPr>
            </w:pPr>
          </w:p>
        </w:tc>
        <w:tc>
          <w:tcPr>
            <w:tcW w:w="1985" w:type="dxa"/>
            <w:tcBorders>
              <w:top w:val="single" w:sz="4" w:space="0" w:color="auto"/>
            </w:tcBorders>
            <w:vAlign w:val="center"/>
          </w:tcPr>
          <w:p w14:paraId="625482D3" w14:textId="77777777" w:rsidR="000F4EEA" w:rsidRPr="00166205" w:rsidRDefault="000F4EEA" w:rsidP="0076527B">
            <w:pPr>
              <w:rPr>
                <w:rFonts w:cs="Arial"/>
                <w:szCs w:val="18"/>
                <w:lang w:val="es-ES_tradnl"/>
              </w:rPr>
            </w:pPr>
          </w:p>
        </w:tc>
        <w:tc>
          <w:tcPr>
            <w:tcW w:w="2126" w:type="dxa"/>
            <w:gridSpan w:val="3"/>
            <w:tcBorders>
              <w:top w:val="single" w:sz="4" w:space="0" w:color="auto"/>
            </w:tcBorders>
            <w:vAlign w:val="center"/>
          </w:tcPr>
          <w:p w14:paraId="5F2BB09E" w14:textId="77777777" w:rsidR="000F4EEA" w:rsidRPr="00166205" w:rsidRDefault="000F4EEA" w:rsidP="0076527B">
            <w:pPr>
              <w:rPr>
                <w:rFonts w:cs="Arial"/>
                <w:szCs w:val="18"/>
                <w:lang w:val="es-ES_tradnl"/>
              </w:rPr>
            </w:pPr>
          </w:p>
        </w:tc>
        <w:tc>
          <w:tcPr>
            <w:tcW w:w="2126" w:type="dxa"/>
            <w:tcBorders>
              <w:top w:val="single" w:sz="4" w:space="0" w:color="auto"/>
            </w:tcBorders>
            <w:vAlign w:val="center"/>
          </w:tcPr>
          <w:p w14:paraId="2A2380AE" w14:textId="77777777" w:rsidR="000F4EEA" w:rsidRPr="00166205" w:rsidRDefault="000F4EEA" w:rsidP="0076527B">
            <w:pPr>
              <w:rPr>
                <w:rFonts w:cs="Arial"/>
                <w:szCs w:val="18"/>
                <w:lang w:val="es-ES_tradnl"/>
              </w:rPr>
            </w:pPr>
          </w:p>
        </w:tc>
      </w:tr>
      <w:tr w:rsidR="000F4EEA" w:rsidRPr="00166205" w14:paraId="168D12B1" w14:textId="77777777" w:rsidTr="001C079F">
        <w:trPr>
          <w:gridBefore w:val="1"/>
          <w:wBefore w:w="425" w:type="dxa"/>
        </w:trPr>
        <w:tc>
          <w:tcPr>
            <w:tcW w:w="6341" w:type="dxa"/>
            <w:gridSpan w:val="5"/>
            <w:tcBorders>
              <w:bottom w:val="single" w:sz="4" w:space="0" w:color="auto"/>
            </w:tcBorders>
            <w:shd w:val="clear" w:color="auto" w:fill="auto"/>
            <w:vAlign w:val="center"/>
          </w:tcPr>
          <w:p w14:paraId="08E052FF" w14:textId="77777777" w:rsidR="000F4EEA" w:rsidRPr="00166205" w:rsidRDefault="000F4EEA" w:rsidP="0076527B">
            <w:pPr>
              <w:keepNext/>
              <w:rPr>
                <w:rFonts w:cs="Arial"/>
                <w:b/>
                <w:szCs w:val="18"/>
                <w:lang w:val="es-ES_tradnl"/>
              </w:rPr>
            </w:pPr>
            <w:r w:rsidRPr="00166205">
              <w:rPr>
                <w:rFonts w:cs="Arial"/>
                <w:b/>
                <w:szCs w:val="18"/>
                <w:lang w:val="es-ES_tradnl"/>
              </w:rPr>
              <w:t>Modelado y análisis</w:t>
            </w:r>
          </w:p>
          <w:p w14:paraId="20DCB158" w14:textId="77777777" w:rsidR="000F4EEA" w:rsidRPr="00166205" w:rsidRDefault="000F4EEA" w:rsidP="0076527B">
            <w:pPr>
              <w:keepNext/>
              <w:rPr>
                <w:rFonts w:cs="Arial"/>
                <w:b/>
                <w:sz w:val="10"/>
                <w:szCs w:val="10"/>
                <w:lang w:val="es-ES_tradnl"/>
              </w:rPr>
            </w:pPr>
          </w:p>
        </w:tc>
        <w:tc>
          <w:tcPr>
            <w:tcW w:w="2447" w:type="dxa"/>
            <w:gridSpan w:val="2"/>
            <w:tcBorders>
              <w:bottom w:val="single" w:sz="4" w:space="0" w:color="auto"/>
            </w:tcBorders>
          </w:tcPr>
          <w:p w14:paraId="4D8C32FE" w14:textId="77777777" w:rsidR="000F4EEA" w:rsidRPr="00166205" w:rsidRDefault="000F4EEA" w:rsidP="0076527B">
            <w:pPr>
              <w:numPr>
                <w:ilvl w:val="12"/>
                <w:numId w:val="0"/>
              </w:numPr>
              <w:rPr>
                <w:rFonts w:cs="Arial"/>
                <w:szCs w:val="18"/>
                <w:lang w:val="es-ES_tradnl"/>
              </w:rPr>
            </w:pPr>
          </w:p>
        </w:tc>
      </w:tr>
      <w:tr w:rsidR="000F4EEA" w:rsidRPr="00166205" w14:paraId="01DBE8A2" w14:textId="77777777" w:rsidTr="001C079F">
        <w:trPr>
          <w:gridBefore w:val="1"/>
          <w:wBefore w:w="425" w:type="dxa"/>
          <w:cantSplit/>
          <w:trHeight w:val="2218"/>
        </w:trPr>
        <w:tc>
          <w:tcPr>
            <w:tcW w:w="8788" w:type="dxa"/>
            <w:gridSpan w:val="7"/>
            <w:tcBorders>
              <w:top w:val="single" w:sz="4" w:space="0" w:color="auto"/>
              <w:left w:val="single" w:sz="4" w:space="0" w:color="auto"/>
              <w:bottom w:val="single" w:sz="4" w:space="0" w:color="auto"/>
              <w:right w:val="single" w:sz="4" w:space="0" w:color="auto"/>
            </w:tcBorders>
            <w:vAlign w:val="center"/>
          </w:tcPr>
          <w:p w14:paraId="3D12D0AA" w14:textId="77777777" w:rsidR="000F4EEA" w:rsidRPr="00166205" w:rsidRDefault="000F4EEA" w:rsidP="0076527B">
            <w:pPr>
              <w:ind w:right="72"/>
              <w:rPr>
                <w:rFonts w:cs="Arial"/>
                <w:szCs w:val="18"/>
                <w:lang w:val="es-ES_tradnl"/>
              </w:rPr>
            </w:pPr>
            <w:r w:rsidRPr="00166205">
              <w:rPr>
                <w:rFonts w:cs="Arial"/>
                <w:szCs w:val="18"/>
                <w:lang w:val="es-ES_tradnl"/>
              </w:rPr>
              <w:t>El análisis de la estructura se ha basado en un modelo que proporciona una previsión suficientemente precisa del comportamiento de la misma.</w:t>
            </w:r>
          </w:p>
          <w:p w14:paraId="15DBE4B9" w14:textId="77777777" w:rsidR="000F4EEA" w:rsidRPr="00166205" w:rsidRDefault="000F4EEA" w:rsidP="0076527B">
            <w:pPr>
              <w:spacing w:before="100"/>
              <w:ind w:right="74"/>
              <w:rPr>
                <w:rFonts w:cs="Arial"/>
                <w:szCs w:val="18"/>
                <w:lang w:val="es-ES_tradnl"/>
              </w:rPr>
            </w:pPr>
            <w:r w:rsidRPr="00166205">
              <w:rPr>
                <w:rFonts w:cs="Arial"/>
                <w:szCs w:val="18"/>
                <w:lang w:val="es-ES_tradnl"/>
              </w:rPr>
              <w:t>Las condiciones de apoyo que se consideran en los cálculos corresponden con las disposiciones constructivas previstas.</w:t>
            </w:r>
          </w:p>
          <w:p w14:paraId="2FE25451" w14:textId="77777777" w:rsidR="000F4EEA" w:rsidRPr="00166205" w:rsidRDefault="000F4EEA" w:rsidP="0076527B">
            <w:pPr>
              <w:spacing w:before="100"/>
              <w:ind w:right="74"/>
              <w:rPr>
                <w:rFonts w:cs="Arial"/>
                <w:szCs w:val="18"/>
                <w:lang w:val="es-ES_tradnl"/>
              </w:rPr>
            </w:pPr>
            <w:r w:rsidRPr="00166205">
              <w:rPr>
                <w:rFonts w:cs="Arial"/>
                <w:szCs w:val="18"/>
                <w:lang w:val="es-ES_tradnl"/>
              </w:rPr>
              <w:t>Se consideran a su vez los incrementos producidos en los esfuerzos por causa de las deformaciones (efectos de 2º orden) allí donde no resulten despreciables.</w:t>
            </w:r>
          </w:p>
          <w:p w14:paraId="18C9695E" w14:textId="77777777" w:rsidR="000F4EEA" w:rsidRPr="00166205" w:rsidRDefault="000F4EEA" w:rsidP="0076527B">
            <w:pPr>
              <w:spacing w:before="100"/>
              <w:ind w:right="74"/>
              <w:rPr>
                <w:rFonts w:cs="Arial"/>
                <w:szCs w:val="18"/>
                <w:lang w:val="es-ES_tradnl"/>
              </w:rPr>
            </w:pPr>
            <w:r w:rsidRPr="00166205">
              <w:rPr>
                <w:rFonts w:cs="Arial"/>
                <w:szCs w:val="18"/>
                <w:lang w:val="es-ES_tradnl"/>
              </w:rPr>
              <w:t>En el análisis estructural se han tenido en cuenta las diferentes fases de la construcción, incluyendo el efecto del apeo provisional de los forjados cuando así fuere necesario.</w:t>
            </w:r>
          </w:p>
        </w:tc>
      </w:tr>
    </w:tbl>
    <w:p w14:paraId="15BF7C8A" w14:textId="77777777" w:rsidR="001C079F" w:rsidRDefault="001C079F">
      <w:r>
        <w:br w:type="page"/>
      </w:r>
    </w:p>
    <w:tbl>
      <w:tblPr>
        <w:tblW w:w="8948" w:type="dxa"/>
        <w:tblInd w:w="921" w:type="dxa"/>
        <w:tblLayout w:type="fixed"/>
        <w:tblCellMar>
          <w:left w:w="70" w:type="dxa"/>
          <w:right w:w="70" w:type="dxa"/>
        </w:tblCellMar>
        <w:tblLook w:val="0000" w:firstRow="0" w:lastRow="0" w:firstColumn="0" w:lastColumn="0" w:noHBand="0" w:noVBand="0"/>
      </w:tblPr>
      <w:tblGrid>
        <w:gridCol w:w="425"/>
        <w:gridCol w:w="992"/>
        <w:gridCol w:w="426"/>
        <w:gridCol w:w="1434"/>
        <w:gridCol w:w="426"/>
        <w:gridCol w:w="1542"/>
        <w:gridCol w:w="585"/>
        <w:gridCol w:w="1417"/>
        <w:gridCol w:w="709"/>
        <w:gridCol w:w="832"/>
        <w:gridCol w:w="160"/>
      </w:tblGrid>
      <w:tr w:rsidR="000F4EEA" w:rsidRPr="00166205" w14:paraId="5E0DF13F" w14:textId="77777777" w:rsidTr="001C079F">
        <w:trPr>
          <w:gridAfter w:val="1"/>
          <w:wAfter w:w="160" w:type="dxa"/>
          <w:cantSplit/>
          <w:trHeight w:val="228"/>
        </w:trPr>
        <w:tc>
          <w:tcPr>
            <w:tcW w:w="8788" w:type="dxa"/>
            <w:gridSpan w:val="10"/>
            <w:vAlign w:val="center"/>
          </w:tcPr>
          <w:p w14:paraId="6C784C24" w14:textId="6E46307F" w:rsidR="000F4EEA" w:rsidRPr="00166205" w:rsidRDefault="000F4EEA" w:rsidP="0076527B">
            <w:pPr>
              <w:rPr>
                <w:rFonts w:cs="Arial"/>
                <w:szCs w:val="18"/>
                <w:lang w:val="es-ES_tradnl"/>
              </w:rPr>
            </w:pPr>
            <w:r w:rsidRPr="00166205">
              <w:rPr>
                <w:rFonts w:cs="Arial"/>
              </w:rPr>
              <w:lastRenderedPageBreak/>
              <w:br w:type="page"/>
            </w:r>
          </w:p>
        </w:tc>
      </w:tr>
      <w:tr w:rsidR="000F4EEA" w:rsidRPr="0004126B" w14:paraId="5B0F0AFE" w14:textId="77777777" w:rsidTr="001C079F">
        <w:trPr>
          <w:cantSplit/>
          <w:trHeight w:val="458"/>
        </w:trPr>
        <w:tc>
          <w:tcPr>
            <w:tcW w:w="425" w:type="dxa"/>
            <w:vMerge w:val="restart"/>
            <w:tcBorders>
              <w:right w:val="single" w:sz="4" w:space="0" w:color="auto"/>
            </w:tcBorders>
            <w:vAlign w:val="center"/>
          </w:tcPr>
          <w:p w14:paraId="57ECEB81" w14:textId="77777777" w:rsidR="000F4EEA" w:rsidRPr="0004126B" w:rsidRDefault="000F4EEA" w:rsidP="00FC6679">
            <w:pPr>
              <w:numPr>
                <w:ilvl w:val="12"/>
                <w:numId w:val="0"/>
              </w:numPr>
              <w:jc w:val="left"/>
              <w:rPr>
                <w:rFonts w:cs="Arial"/>
                <w:szCs w:val="18"/>
                <w:lang w:val="es-ES_tradnl"/>
              </w:rPr>
            </w:pPr>
            <w:r w:rsidRPr="0004126B">
              <w:rPr>
                <w:rFonts w:cs="Arial"/>
                <w:szCs w:val="18"/>
                <w:lang w:val="es-ES_tradnl"/>
              </w:rPr>
              <w:fldChar w:fldCharType="begin">
                <w:ffData>
                  <w:name w:val=""/>
                  <w:enabled/>
                  <w:calcOnExit w:val="0"/>
                  <w:checkBox>
                    <w:sizeAuto/>
                    <w:default w:val="1"/>
                  </w:checkBox>
                </w:ffData>
              </w:fldChar>
            </w:r>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713AA1A" w14:textId="77777777" w:rsidR="000F4EEA" w:rsidRPr="0004126B" w:rsidRDefault="000F4EEA" w:rsidP="00FC6679">
            <w:pPr>
              <w:numPr>
                <w:ilvl w:val="12"/>
                <w:numId w:val="0"/>
              </w:numPr>
              <w:jc w:val="left"/>
              <w:rPr>
                <w:rFonts w:cs="Arial"/>
                <w:sz w:val="16"/>
                <w:szCs w:val="16"/>
                <w:lang w:val="es-ES_tradnl"/>
              </w:rPr>
            </w:pPr>
            <w:r w:rsidRPr="0004126B">
              <w:rPr>
                <w:rFonts w:cs="Arial"/>
                <w:sz w:val="16"/>
                <w:szCs w:val="16"/>
                <w:lang w:val="es-ES_tradnl"/>
              </w:rPr>
              <w:t>la estructura está formada por pilares y vigas</w:t>
            </w:r>
          </w:p>
        </w:tc>
        <w:tc>
          <w:tcPr>
            <w:tcW w:w="426" w:type="dxa"/>
            <w:vMerge w:val="restart"/>
            <w:tcBorders>
              <w:left w:val="single" w:sz="4" w:space="0" w:color="auto"/>
              <w:right w:val="single" w:sz="4" w:space="0" w:color="auto"/>
            </w:tcBorders>
            <w:vAlign w:val="center"/>
          </w:tcPr>
          <w:p w14:paraId="0871730D" w14:textId="77777777" w:rsidR="000F4EEA" w:rsidRPr="0004126B" w:rsidRDefault="000F4EEA" w:rsidP="00FC6679">
            <w:pPr>
              <w:numPr>
                <w:ilvl w:val="12"/>
                <w:numId w:val="0"/>
              </w:numPr>
              <w:jc w:val="left"/>
              <w:rPr>
                <w:rFonts w:cs="Arial"/>
                <w:szCs w:val="18"/>
                <w:lang w:val="es-ES_tradnl"/>
              </w:rPr>
            </w:pPr>
            <w:r w:rsidRPr="0004126B">
              <w:rPr>
                <w:rFonts w:cs="Arial"/>
                <w:szCs w:val="18"/>
                <w:lang w:val="es-ES_tradnl"/>
              </w:rPr>
              <w:fldChar w:fldCharType="begin">
                <w:ffData>
                  <w:name w:val="Casilla18"/>
                  <w:enabled/>
                  <w:calcOnExit w:val="0"/>
                  <w:checkBox>
                    <w:sizeAuto/>
                    <w:default w:val="1"/>
                  </w:checkBox>
                </w:ffData>
              </w:fldChar>
            </w:r>
            <w:bookmarkStart w:id="30" w:name="Casilla18"/>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30"/>
          </w:p>
        </w:tc>
        <w:tc>
          <w:tcPr>
            <w:tcW w:w="1434" w:type="dxa"/>
            <w:vMerge w:val="restart"/>
            <w:tcBorders>
              <w:top w:val="single" w:sz="4" w:space="0" w:color="auto"/>
              <w:left w:val="single" w:sz="4" w:space="0" w:color="auto"/>
              <w:right w:val="single" w:sz="4" w:space="0" w:color="auto"/>
            </w:tcBorders>
            <w:vAlign w:val="center"/>
          </w:tcPr>
          <w:p w14:paraId="035777C4" w14:textId="77777777" w:rsidR="000F4EEA" w:rsidRPr="00166205" w:rsidRDefault="000F4EEA" w:rsidP="00FC6679">
            <w:pPr>
              <w:jc w:val="left"/>
              <w:rPr>
                <w:rFonts w:cs="Arial"/>
                <w:sz w:val="16"/>
                <w:szCs w:val="16"/>
                <w:lang w:val="es-ES_tradnl"/>
              </w:rPr>
            </w:pPr>
            <w:r w:rsidRPr="00166205">
              <w:rPr>
                <w:rFonts w:cs="Arial"/>
                <w:sz w:val="16"/>
                <w:szCs w:val="16"/>
                <w:lang w:val="es-ES_tradnl"/>
              </w:rPr>
              <w:t>existen juntas de dilatación</w:t>
            </w:r>
          </w:p>
        </w:tc>
        <w:tc>
          <w:tcPr>
            <w:tcW w:w="426" w:type="dxa"/>
            <w:vMerge w:val="restart"/>
            <w:tcBorders>
              <w:left w:val="single" w:sz="4" w:space="0" w:color="auto"/>
              <w:right w:val="single" w:sz="4" w:space="0" w:color="auto"/>
            </w:tcBorders>
            <w:vAlign w:val="center"/>
          </w:tcPr>
          <w:p w14:paraId="4D9A5CF7" w14:textId="77777777" w:rsidR="000F4EEA" w:rsidRPr="00166205" w:rsidRDefault="000F4EEA" w:rsidP="00FC6679">
            <w:pPr>
              <w:jc w:val="left"/>
              <w:rPr>
                <w:rFonts w:cs="Arial"/>
                <w:szCs w:val="18"/>
                <w:lang w:val="es-ES_tradnl"/>
              </w:rPr>
            </w:pPr>
            <w:r w:rsidRPr="00166205">
              <w:rPr>
                <w:rFonts w:cs="Arial"/>
                <w:szCs w:val="18"/>
                <w:lang w:val="es-ES_tradnl"/>
              </w:rPr>
              <w:fldChar w:fldCharType="begin">
                <w:ffData>
                  <w:name w:val="Casilla20"/>
                  <w:enabled/>
                  <w:calcOnExit w:val="0"/>
                  <w:checkBox>
                    <w:sizeAuto/>
                    <w:default w:val="1"/>
                  </w:checkBox>
                </w:ffData>
              </w:fldChar>
            </w:r>
            <w:bookmarkStart w:id="31" w:name="Casilla20"/>
            <w:r w:rsidRPr="00166205">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166205">
              <w:rPr>
                <w:rFonts w:cs="Arial"/>
                <w:szCs w:val="18"/>
                <w:lang w:val="es-ES_tradnl"/>
              </w:rPr>
              <w:fldChar w:fldCharType="end"/>
            </w:r>
            <w:bookmarkEnd w:id="31"/>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35ED4380" w14:textId="77777777" w:rsidR="000F4EEA" w:rsidRPr="00166205" w:rsidRDefault="000F4EEA" w:rsidP="00FC6679">
            <w:pPr>
              <w:tabs>
                <w:tab w:val="left" w:pos="460"/>
              </w:tabs>
              <w:ind w:left="35" w:right="-212" w:hanging="35"/>
              <w:jc w:val="left"/>
              <w:rPr>
                <w:rFonts w:cs="Arial"/>
                <w:sz w:val="16"/>
                <w:szCs w:val="16"/>
                <w:lang w:val="es-ES_tradnl"/>
              </w:rPr>
            </w:pPr>
            <w:r w:rsidRPr="00166205">
              <w:rPr>
                <w:rFonts w:cs="Arial"/>
                <w:sz w:val="16"/>
                <w:szCs w:val="16"/>
                <w:lang w:val="es-ES_tradnl"/>
              </w:rPr>
              <w:t>Separación máxima entre juntas de dilatación.</w:t>
            </w:r>
          </w:p>
          <w:p w14:paraId="6A43622F" w14:textId="77777777" w:rsidR="000F4EEA" w:rsidRPr="00166205" w:rsidRDefault="000F4EEA" w:rsidP="00FC6679">
            <w:pPr>
              <w:tabs>
                <w:tab w:val="left" w:pos="460"/>
              </w:tabs>
              <w:ind w:left="35" w:right="-212" w:hanging="35"/>
              <w:jc w:val="left"/>
              <w:rPr>
                <w:rFonts w:cs="Arial"/>
                <w:sz w:val="16"/>
                <w:szCs w:val="16"/>
                <w:lang w:val="es-ES_tradnl"/>
              </w:rPr>
            </w:pPr>
            <w:r w:rsidRPr="00166205">
              <w:rPr>
                <w:rFonts w:cs="Arial"/>
                <w:sz w:val="16"/>
                <w:szCs w:val="16"/>
                <w:lang w:val="es-ES_tradnl"/>
              </w:rPr>
              <w:t>&lt;30 m</w:t>
            </w:r>
          </w:p>
        </w:tc>
        <w:tc>
          <w:tcPr>
            <w:tcW w:w="585" w:type="dxa"/>
            <w:vMerge w:val="restart"/>
            <w:tcBorders>
              <w:left w:val="single" w:sz="4" w:space="0" w:color="auto"/>
              <w:right w:val="single" w:sz="4" w:space="0" w:color="auto"/>
            </w:tcBorders>
            <w:shd w:val="clear" w:color="auto" w:fill="FFFFFF"/>
            <w:vAlign w:val="center"/>
          </w:tcPr>
          <w:p w14:paraId="361A995D" w14:textId="77777777" w:rsidR="000F4EEA" w:rsidRPr="00166205" w:rsidRDefault="000F4EEA" w:rsidP="00FC6679">
            <w:pPr>
              <w:pStyle w:val="Tablas"/>
              <w:keepNext w:val="0"/>
              <w:jc w:val="left"/>
              <w:rPr>
                <w:rFonts w:cs="Arial"/>
                <w:sz w:val="18"/>
                <w:szCs w:val="18"/>
                <w:lang w:val="es-ES_tradnl"/>
              </w:rPr>
            </w:pPr>
            <w:r w:rsidRPr="00166205">
              <w:rPr>
                <w:rFonts w:cs="Arial"/>
                <w:sz w:val="18"/>
                <w:szCs w:val="18"/>
                <w:lang w:val="es-ES_tradnl"/>
              </w:rPr>
              <w:t>d&gt;40 metros</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57A5B07" w14:textId="77777777" w:rsidR="000F4EEA" w:rsidRPr="00166205" w:rsidRDefault="000F4EEA" w:rsidP="00FC6679">
            <w:pPr>
              <w:jc w:val="left"/>
              <w:rPr>
                <w:rFonts w:cs="Arial"/>
                <w:sz w:val="16"/>
                <w:szCs w:val="16"/>
                <w:lang w:val="es-ES_tradnl"/>
              </w:rPr>
            </w:pPr>
            <w:r w:rsidRPr="00166205">
              <w:rPr>
                <w:rFonts w:cs="Arial"/>
                <w:sz w:val="16"/>
                <w:szCs w:val="16"/>
                <w:lang w:val="es-ES_tradnl"/>
              </w:rPr>
              <w:t xml:space="preserve">¿Se han tenido en cuenta las acciones térmicas y </w:t>
            </w:r>
            <w:proofErr w:type="spellStart"/>
            <w:r w:rsidRPr="00166205">
              <w:rPr>
                <w:rFonts w:cs="Arial"/>
                <w:sz w:val="16"/>
                <w:szCs w:val="16"/>
                <w:lang w:val="es-ES_tradnl"/>
              </w:rPr>
              <w:t>reológicas</w:t>
            </w:r>
            <w:proofErr w:type="spellEnd"/>
            <w:r w:rsidRPr="00166205">
              <w:rPr>
                <w:rFonts w:cs="Arial"/>
                <w:sz w:val="16"/>
                <w:szCs w:val="16"/>
                <w:lang w:val="es-ES_tradnl"/>
              </w:rPr>
              <w:t xml:space="preserve"> en el cálculo?</w:t>
            </w:r>
          </w:p>
        </w:tc>
        <w:tc>
          <w:tcPr>
            <w:tcW w:w="709" w:type="dxa"/>
            <w:tcBorders>
              <w:left w:val="single" w:sz="4" w:space="0" w:color="auto"/>
            </w:tcBorders>
            <w:vAlign w:val="center"/>
          </w:tcPr>
          <w:p w14:paraId="3202F801" w14:textId="77777777" w:rsidR="000F4EEA" w:rsidRPr="00166205" w:rsidRDefault="000F4EEA" w:rsidP="0076527B">
            <w:pPr>
              <w:jc w:val="right"/>
              <w:rPr>
                <w:rFonts w:cs="Arial"/>
                <w:szCs w:val="18"/>
                <w:lang w:val="es-ES_tradnl"/>
              </w:rPr>
            </w:pPr>
            <w:r w:rsidRPr="00166205">
              <w:rPr>
                <w:rFonts w:cs="Arial"/>
                <w:szCs w:val="18"/>
                <w:lang w:val="es-ES_tradnl"/>
              </w:rPr>
              <w:t xml:space="preserve">si </w:t>
            </w:r>
            <w:r w:rsidRPr="00166205">
              <w:rPr>
                <w:rFonts w:cs="Arial"/>
                <w:szCs w:val="18"/>
                <w:lang w:val="es-ES_tradnl"/>
              </w:rPr>
              <w:fldChar w:fldCharType="begin">
                <w:ffData>
                  <w:name w:val="Casilla21"/>
                  <w:enabled/>
                  <w:calcOnExit w:val="0"/>
                  <w:checkBox>
                    <w:sizeAuto/>
                    <w:default w:val="0"/>
                  </w:checkBox>
                </w:ffData>
              </w:fldChar>
            </w:r>
            <w:bookmarkStart w:id="32" w:name="Casilla21"/>
            <w:r w:rsidRPr="00166205">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166205">
              <w:rPr>
                <w:rFonts w:cs="Arial"/>
                <w:szCs w:val="18"/>
                <w:lang w:val="es-ES_tradnl"/>
              </w:rPr>
              <w:fldChar w:fldCharType="end"/>
            </w:r>
            <w:bookmarkEnd w:id="32"/>
          </w:p>
        </w:tc>
        <w:tc>
          <w:tcPr>
            <w:tcW w:w="992" w:type="dxa"/>
            <w:gridSpan w:val="2"/>
            <w:vAlign w:val="center"/>
          </w:tcPr>
          <w:p w14:paraId="36F11DBF" w14:textId="77777777" w:rsidR="000F4EEA" w:rsidRPr="00166205" w:rsidRDefault="000F4EEA" w:rsidP="0076527B">
            <w:pPr>
              <w:rPr>
                <w:rFonts w:cs="Arial"/>
                <w:szCs w:val="18"/>
                <w:lang w:val="es-ES_tradnl"/>
              </w:rPr>
            </w:pPr>
          </w:p>
        </w:tc>
      </w:tr>
      <w:tr w:rsidR="000F4EEA" w:rsidRPr="0004126B" w14:paraId="1FFE0974" w14:textId="77777777" w:rsidTr="001C079F">
        <w:trPr>
          <w:cantSplit/>
          <w:trHeight w:val="457"/>
        </w:trPr>
        <w:tc>
          <w:tcPr>
            <w:tcW w:w="425" w:type="dxa"/>
            <w:vMerge/>
            <w:tcBorders>
              <w:right w:val="single" w:sz="4" w:space="0" w:color="auto"/>
            </w:tcBorders>
            <w:vAlign w:val="center"/>
          </w:tcPr>
          <w:p w14:paraId="6B258D9C" w14:textId="77777777" w:rsidR="000F4EEA" w:rsidRPr="0004126B" w:rsidRDefault="000F4EEA" w:rsidP="00FC6679">
            <w:pPr>
              <w:numPr>
                <w:ilvl w:val="12"/>
                <w:numId w:val="0"/>
              </w:numPr>
              <w:jc w:val="left"/>
              <w:rPr>
                <w:rFonts w:cs="Arial"/>
                <w:szCs w:val="18"/>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AB683A0" w14:textId="77777777" w:rsidR="000F4EEA" w:rsidRPr="0004126B" w:rsidRDefault="000F4EEA" w:rsidP="00FC6679">
            <w:pPr>
              <w:numPr>
                <w:ilvl w:val="12"/>
                <w:numId w:val="0"/>
              </w:numPr>
              <w:jc w:val="left"/>
              <w:rPr>
                <w:rFonts w:cs="Arial"/>
                <w:szCs w:val="18"/>
                <w:lang w:val="es-ES_tradnl"/>
              </w:rPr>
            </w:pPr>
          </w:p>
        </w:tc>
        <w:tc>
          <w:tcPr>
            <w:tcW w:w="426" w:type="dxa"/>
            <w:vMerge/>
            <w:tcBorders>
              <w:left w:val="single" w:sz="4" w:space="0" w:color="auto"/>
              <w:right w:val="single" w:sz="4" w:space="0" w:color="auto"/>
            </w:tcBorders>
            <w:vAlign w:val="center"/>
          </w:tcPr>
          <w:p w14:paraId="66E43E9B" w14:textId="77777777" w:rsidR="000F4EEA" w:rsidRPr="0004126B" w:rsidRDefault="000F4EEA" w:rsidP="00FC6679">
            <w:pPr>
              <w:numPr>
                <w:ilvl w:val="12"/>
                <w:numId w:val="0"/>
              </w:numPr>
              <w:jc w:val="left"/>
              <w:rPr>
                <w:rFonts w:cs="Arial"/>
                <w:szCs w:val="18"/>
                <w:lang w:val="es-ES_tradnl"/>
              </w:rPr>
            </w:pPr>
          </w:p>
        </w:tc>
        <w:tc>
          <w:tcPr>
            <w:tcW w:w="1434" w:type="dxa"/>
            <w:vMerge/>
            <w:tcBorders>
              <w:left w:val="single" w:sz="4" w:space="0" w:color="auto"/>
              <w:bottom w:val="single" w:sz="4" w:space="0" w:color="auto"/>
              <w:right w:val="single" w:sz="4" w:space="0" w:color="auto"/>
            </w:tcBorders>
            <w:vAlign w:val="center"/>
          </w:tcPr>
          <w:p w14:paraId="5D42A3F6" w14:textId="77777777" w:rsidR="000F4EEA" w:rsidRPr="0004126B" w:rsidRDefault="000F4EEA" w:rsidP="00FC6679">
            <w:pPr>
              <w:jc w:val="left"/>
              <w:rPr>
                <w:rFonts w:cs="Arial"/>
                <w:szCs w:val="18"/>
                <w:lang w:val="es-ES_tradnl"/>
              </w:rPr>
            </w:pPr>
          </w:p>
        </w:tc>
        <w:tc>
          <w:tcPr>
            <w:tcW w:w="426" w:type="dxa"/>
            <w:vMerge/>
            <w:tcBorders>
              <w:left w:val="single" w:sz="4" w:space="0" w:color="auto"/>
              <w:right w:val="single" w:sz="4" w:space="0" w:color="auto"/>
            </w:tcBorders>
            <w:vAlign w:val="center"/>
          </w:tcPr>
          <w:p w14:paraId="60990488" w14:textId="77777777" w:rsidR="000F4EEA" w:rsidRPr="0004126B" w:rsidRDefault="000F4EEA" w:rsidP="00FC6679">
            <w:pPr>
              <w:jc w:val="left"/>
              <w:rPr>
                <w:rFonts w:cs="Arial"/>
                <w:szCs w:val="18"/>
                <w:lang w:val="es-ES_tradnl"/>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694FD262" w14:textId="77777777" w:rsidR="000F4EEA" w:rsidRPr="0004126B" w:rsidRDefault="000F4EEA" w:rsidP="00FC6679">
            <w:pPr>
              <w:jc w:val="left"/>
              <w:rPr>
                <w:rFonts w:cs="Arial"/>
                <w:szCs w:val="18"/>
                <w:lang w:val="es-ES_tradnl"/>
              </w:rPr>
            </w:pPr>
          </w:p>
        </w:tc>
        <w:tc>
          <w:tcPr>
            <w:tcW w:w="585" w:type="dxa"/>
            <w:vMerge/>
            <w:tcBorders>
              <w:left w:val="single" w:sz="4" w:space="0" w:color="auto"/>
              <w:right w:val="single" w:sz="4" w:space="0" w:color="auto"/>
            </w:tcBorders>
            <w:vAlign w:val="center"/>
          </w:tcPr>
          <w:p w14:paraId="3646F8E8" w14:textId="77777777" w:rsidR="000F4EEA" w:rsidRPr="0004126B" w:rsidRDefault="000F4EEA" w:rsidP="00FC6679">
            <w:pPr>
              <w:jc w:val="left"/>
              <w:rPr>
                <w:rFonts w:cs="Arial"/>
                <w:color w:val="0000FF"/>
                <w:szCs w:val="18"/>
                <w:lang w:val="es-ES_tradnl"/>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BC7A70F" w14:textId="77777777" w:rsidR="000F4EEA" w:rsidRPr="0004126B" w:rsidRDefault="000F4EEA" w:rsidP="00FC6679">
            <w:pPr>
              <w:jc w:val="left"/>
              <w:rPr>
                <w:rFonts w:cs="Arial"/>
                <w:szCs w:val="18"/>
                <w:lang w:val="es-ES_tradnl"/>
              </w:rPr>
            </w:pPr>
          </w:p>
        </w:tc>
        <w:tc>
          <w:tcPr>
            <w:tcW w:w="709" w:type="dxa"/>
            <w:tcBorders>
              <w:left w:val="single" w:sz="4" w:space="0" w:color="auto"/>
            </w:tcBorders>
            <w:vAlign w:val="center"/>
          </w:tcPr>
          <w:p w14:paraId="1560CEEE" w14:textId="77777777" w:rsidR="000F4EEA" w:rsidRPr="0004126B" w:rsidRDefault="000F4EEA" w:rsidP="0076527B">
            <w:pPr>
              <w:jc w:val="right"/>
              <w:rPr>
                <w:rFonts w:cs="Arial"/>
                <w:szCs w:val="18"/>
                <w:lang w:val="es-ES_tradnl"/>
              </w:rPr>
            </w:pPr>
            <w:r w:rsidRPr="0004126B">
              <w:rPr>
                <w:rFonts w:cs="Arial"/>
                <w:szCs w:val="18"/>
                <w:lang w:val="es-ES_tradnl"/>
              </w:rPr>
              <w:t xml:space="preserve">no </w:t>
            </w:r>
            <w:r w:rsidRPr="0004126B">
              <w:rPr>
                <w:rFonts w:cs="Arial"/>
                <w:szCs w:val="18"/>
                <w:lang w:val="es-ES_tradnl"/>
              </w:rPr>
              <w:fldChar w:fldCharType="begin">
                <w:ffData>
                  <w:name w:val="Casilla22"/>
                  <w:enabled/>
                  <w:calcOnExit w:val="0"/>
                  <w:checkBox>
                    <w:sizeAuto/>
                    <w:default w:val="0"/>
                  </w:checkBox>
                </w:ffData>
              </w:fldChar>
            </w:r>
            <w:bookmarkStart w:id="33" w:name="Casilla22"/>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33"/>
          </w:p>
        </w:tc>
        <w:tc>
          <w:tcPr>
            <w:tcW w:w="992" w:type="dxa"/>
            <w:gridSpan w:val="2"/>
            <w:vAlign w:val="center"/>
          </w:tcPr>
          <w:p w14:paraId="3DEF4A31" w14:textId="77777777" w:rsidR="000F4EEA" w:rsidRPr="0004126B" w:rsidRDefault="000F4EEA" w:rsidP="0076527B">
            <w:pPr>
              <w:rPr>
                <w:rFonts w:cs="Arial"/>
                <w:szCs w:val="18"/>
                <w:lang w:val="es-ES_tradnl"/>
              </w:rPr>
            </w:pPr>
          </w:p>
        </w:tc>
      </w:tr>
      <w:tr w:rsidR="000F4EEA" w:rsidRPr="0004126B" w14:paraId="5C212893" w14:textId="77777777" w:rsidTr="001C079F">
        <w:trPr>
          <w:cantSplit/>
          <w:trHeight w:val="70"/>
        </w:trPr>
        <w:tc>
          <w:tcPr>
            <w:tcW w:w="425" w:type="dxa"/>
            <w:vMerge/>
            <w:tcBorders>
              <w:right w:val="single" w:sz="4" w:space="0" w:color="auto"/>
            </w:tcBorders>
            <w:vAlign w:val="center"/>
          </w:tcPr>
          <w:p w14:paraId="6FBD5DD6" w14:textId="77777777" w:rsidR="000F4EEA" w:rsidRPr="0004126B" w:rsidRDefault="000F4EEA" w:rsidP="00FC6679">
            <w:pPr>
              <w:numPr>
                <w:ilvl w:val="12"/>
                <w:numId w:val="0"/>
              </w:numPr>
              <w:jc w:val="left"/>
              <w:rPr>
                <w:rFonts w:cs="Arial"/>
                <w:szCs w:val="18"/>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EC5CB82" w14:textId="77777777" w:rsidR="000F4EEA" w:rsidRPr="0004126B" w:rsidRDefault="000F4EEA" w:rsidP="00FC6679">
            <w:pPr>
              <w:numPr>
                <w:ilvl w:val="12"/>
                <w:numId w:val="0"/>
              </w:numPr>
              <w:jc w:val="left"/>
              <w:rPr>
                <w:rFonts w:cs="Arial"/>
                <w:szCs w:val="18"/>
                <w:lang w:val="es-ES_tradnl"/>
              </w:rPr>
            </w:pPr>
          </w:p>
        </w:tc>
        <w:tc>
          <w:tcPr>
            <w:tcW w:w="426" w:type="dxa"/>
            <w:tcBorders>
              <w:left w:val="single" w:sz="4" w:space="0" w:color="auto"/>
            </w:tcBorders>
            <w:vAlign w:val="center"/>
          </w:tcPr>
          <w:p w14:paraId="151D224E" w14:textId="77777777" w:rsidR="000F4EEA" w:rsidRPr="0004126B" w:rsidRDefault="000F4EEA" w:rsidP="00FC6679">
            <w:pPr>
              <w:numPr>
                <w:ilvl w:val="12"/>
                <w:numId w:val="0"/>
              </w:numPr>
              <w:jc w:val="left"/>
              <w:rPr>
                <w:rFonts w:cs="Arial"/>
                <w:szCs w:val="18"/>
                <w:lang w:val="es-ES_tradnl"/>
              </w:rPr>
            </w:pPr>
          </w:p>
        </w:tc>
        <w:tc>
          <w:tcPr>
            <w:tcW w:w="1434" w:type="dxa"/>
            <w:tcBorders>
              <w:bottom w:val="single" w:sz="4" w:space="0" w:color="auto"/>
            </w:tcBorders>
            <w:vAlign w:val="center"/>
          </w:tcPr>
          <w:p w14:paraId="19B9C947" w14:textId="77777777" w:rsidR="000F4EEA" w:rsidRPr="0004126B" w:rsidRDefault="000F4EEA" w:rsidP="00FC6679">
            <w:pPr>
              <w:jc w:val="left"/>
              <w:rPr>
                <w:rFonts w:cs="Arial"/>
                <w:szCs w:val="18"/>
                <w:lang w:val="es-ES_tradnl"/>
              </w:rPr>
            </w:pPr>
          </w:p>
        </w:tc>
        <w:tc>
          <w:tcPr>
            <w:tcW w:w="426" w:type="dxa"/>
            <w:vAlign w:val="center"/>
          </w:tcPr>
          <w:p w14:paraId="076B7274" w14:textId="77777777" w:rsidR="000F4EEA" w:rsidRPr="0004126B" w:rsidRDefault="000F4EEA" w:rsidP="00FC6679">
            <w:pPr>
              <w:jc w:val="left"/>
              <w:rPr>
                <w:rFonts w:cs="Arial"/>
                <w:szCs w:val="18"/>
                <w:lang w:val="es-ES_tradnl"/>
              </w:rPr>
            </w:pPr>
          </w:p>
        </w:tc>
        <w:tc>
          <w:tcPr>
            <w:tcW w:w="1542" w:type="dxa"/>
            <w:tcBorders>
              <w:top w:val="single" w:sz="4" w:space="0" w:color="auto"/>
            </w:tcBorders>
            <w:vAlign w:val="center"/>
          </w:tcPr>
          <w:p w14:paraId="40126E75" w14:textId="77777777" w:rsidR="000F4EEA" w:rsidRPr="0004126B" w:rsidRDefault="000F4EEA" w:rsidP="00FC6679">
            <w:pPr>
              <w:jc w:val="left"/>
              <w:rPr>
                <w:rFonts w:cs="Arial"/>
                <w:szCs w:val="18"/>
                <w:lang w:val="es-ES_tradnl"/>
              </w:rPr>
            </w:pPr>
          </w:p>
        </w:tc>
        <w:tc>
          <w:tcPr>
            <w:tcW w:w="585" w:type="dxa"/>
            <w:vAlign w:val="center"/>
          </w:tcPr>
          <w:p w14:paraId="1E245FB0" w14:textId="77777777" w:rsidR="000F4EEA" w:rsidRPr="0004126B" w:rsidRDefault="000F4EEA" w:rsidP="00FC6679">
            <w:pPr>
              <w:jc w:val="left"/>
              <w:rPr>
                <w:rFonts w:cs="Arial"/>
                <w:color w:val="0000FF"/>
                <w:szCs w:val="18"/>
                <w:lang w:val="es-ES_tradnl"/>
              </w:rPr>
            </w:pPr>
          </w:p>
        </w:tc>
        <w:tc>
          <w:tcPr>
            <w:tcW w:w="1417" w:type="dxa"/>
            <w:tcBorders>
              <w:top w:val="single" w:sz="4" w:space="0" w:color="auto"/>
              <w:bottom w:val="single" w:sz="4" w:space="0" w:color="auto"/>
            </w:tcBorders>
            <w:vAlign w:val="center"/>
          </w:tcPr>
          <w:p w14:paraId="7477ACF7" w14:textId="77777777" w:rsidR="000F4EEA" w:rsidRPr="0004126B" w:rsidRDefault="000F4EEA" w:rsidP="00FC6679">
            <w:pPr>
              <w:jc w:val="left"/>
              <w:rPr>
                <w:rFonts w:cs="Arial"/>
                <w:szCs w:val="18"/>
                <w:lang w:val="es-ES_tradnl"/>
              </w:rPr>
            </w:pPr>
          </w:p>
        </w:tc>
        <w:tc>
          <w:tcPr>
            <w:tcW w:w="709" w:type="dxa"/>
            <w:vAlign w:val="center"/>
          </w:tcPr>
          <w:p w14:paraId="2E336B41" w14:textId="77777777" w:rsidR="000F4EEA" w:rsidRPr="0004126B" w:rsidRDefault="000F4EEA" w:rsidP="0076527B">
            <w:pPr>
              <w:rPr>
                <w:rFonts w:cs="Arial"/>
                <w:szCs w:val="18"/>
                <w:lang w:val="es-ES_tradnl"/>
              </w:rPr>
            </w:pPr>
          </w:p>
        </w:tc>
        <w:tc>
          <w:tcPr>
            <w:tcW w:w="992" w:type="dxa"/>
            <w:gridSpan w:val="2"/>
            <w:vAlign w:val="center"/>
          </w:tcPr>
          <w:p w14:paraId="05A66945" w14:textId="77777777" w:rsidR="000F4EEA" w:rsidRPr="0004126B" w:rsidRDefault="000F4EEA" w:rsidP="0076527B">
            <w:pPr>
              <w:rPr>
                <w:rFonts w:cs="Arial"/>
                <w:szCs w:val="18"/>
                <w:lang w:val="es-ES_tradnl"/>
              </w:rPr>
            </w:pPr>
          </w:p>
        </w:tc>
      </w:tr>
      <w:tr w:rsidR="000F4EEA" w:rsidRPr="0004126B" w14:paraId="67FD88EF" w14:textId="77777777" w:rsidTr="001C079F">
        <w:trPr>
          <w:cantSplit/>
          <w:trHeight w:val="699"/>
        </w:trPr>
        <w:tc>
          <w:tcPr>
            <w:tcW w:w="425" w:type="dxa"/>
            <w:vMerge/>
            <w:tcBorders>
              <w:right w:val="single" w:sz="4" w:space="0" w:color="auto"/>
            </w:tcBorders>
            <w:vAlign w:val="center"/>
          </w:tcPr>
          <w:p w14:paraId="7F1E6531" w14:textId="77777777" w:rsidR="000F4EEA" w:rsidRPr="0004126B" w:rsidRDefault="000F4EEA" w:rsidP="00FC6679">
            <w:pPr>
              <w:numPr>
                <w:ilvl w:val="12"/>
                <w:numId w:val="0"/>
              </w:numPr>
              <w:jc w:val="left"/>
              <w:rPr>
                <w:rFonts w:cs="Arial"/>
                <w:szCs w:val="18"/>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C1D082E" w14:textId="77777777" w:rsidR="000F4EEA" w:rsidRPr="0004126B" w:rsidRDefault="000F4EEA" w:rsidP="00FC6679">
            <w:pPr>
              <w:numPr>
                <w:ilvl w:val="12"/>
                <w:numId w:val="0"/>
              </w:numPr>
              <w:jc w:val="left"/>
              <w:rPr>
                <w:rFonts w:cs="Arial"/>
                <w:szCs w:val="18"/>
                <w:lang w:val="es-ES_tradnl"/>
              </w:rPr>
            </w:pPr>
          </w:p>
        </w:tc>
        <w:tc>
          <w:tcPr>
            <w:tcW w:w="426" w:type="dxa"/>
            <w:vMerge w:val="restart"/>
            <w:tcBorders>
              <w:left w:val="single" w:sz="4" w:space="0" w:color="auto"/>
              <w:right w:val="single" w:sz="4" w:space="0" w:color="auto"/>
            </w:tcBorders>
            <w:vAlign w:val="center"/>
          </w:tcPr>
          <w:p w14:paraId="10CF9E76" w14:textId="77777777" w:rsidR="000F4EEA" w:rsidRPr="0004126B" w:rsidRDefault="000F4EEA" w:rsidP="00FC6679">
            <w:pPr>
              <w:numPr>
                <w:ilvl w:val="12"/>
                <w:numId w:val="0"/>
              </w:numPr>
              <w:jc w:val="left"/>
              <w:rPr>
                <w:rFonts w:cs="Arial"/>
                <w:szCs w:val="18"/>
                <w:lang w:val="es-ES_tradnl"/>
              </w:rPr>
            </w:pPr>
            <w:r w:rsidRPr="0004126B">
              <w:rPr>
                <w:rFonts w:cs="Arial"/>
                <w:szCs w:val="18"/>
                <w:lang w:val="es-ES_tradnl"/>
              </w:rPr>
              <w:fldChar w:fldCharType="begin">
                <w:ffData>
                  <w:name w:val="Casilla19"/>
                  <w:enabled/>
                  <w:calcOnExit w:val="0"/>
                  <w:checkBox>
                    <w:sizeAuto/>
                    <w:default w:val="0"/>
                  </w:checkBox>
                </w:ffData>
              </w:fldChar>
            </w:r>
            <w:bookmarkStart w:id="34" w:name="Casilla19"/>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34"/>
          </w:p>
        </w:tc>
        <w:tc>
          <w:tcPr>
            <w:tcW w:w="1434" w:type="dxa"/>
            <w:vMerge w:val="restart"/>
            <w:tcBorders>
              <w:top w:val="single" w:sz="4" w:space="0" w:color="auto"/>
              <w:left w:val="single" w:sz="4" w:space="0" w:color="auto"/>
              <w:right w:val="single" w:sz="4" w:space="0" w:color="auto"/>
            </w:tcBorders>
            <w:vAlign w:val="center"/>
          </w:tcPr>
          <w:p w14:paraId="07FECEDE" w14:textId="77777777" w:rsidR="000F4EEA" w:rsidRPr="0004126B" w:rsidRDefault="000F4EEA" w:rsidP="00FC6679">
            <w:pPr>
              <w:jc w:val="left"/>
              <w:rPr>
                <w:rFonts w:cs="Arial"/>
                <w:sz w:val="16"/>
                <w:szCs w:val="16"/>
                <w:lang w:val="es-ES_tradnl"/>
              </w:rPr>
            </w:pPr>
            <w:r w:rsidRPr="0004126B">
              <w:rPr>
                <w:rFonts w:cs="Arial"/>
                <w:sz w:val="16"/>
                <w:szCs w:val="16"/>
                <w:lang w:val="es-ES_tradnl"/>
              </w:rPr>
              <w:t>no existen juntas de dilatación</w:t>
            </w:r>
          </w:p>
        </w:tc>
        <w:tc>
          <w:tcPr>
            <w:tcW w:w="426" w:type="dxa"/>
            <w:vMerge w:val="restart"/>
            <w:tcBorders>
              <w:left w:val="single" w:sz="4" w:space="0" w:color="auto"/>
            </w:tcBorders>
            <w:vAlign w:val="center"/>
          </w:tcPr>
          <w:p w14:paraId="5552BE63" w14:textId="77777777" w:rsidR="000F4EEA" w:rsidRPr="0004126B" w:rsidRDefault="000F4EEA" w:rsidP="00FC6679">
            <w:pPr>
              <w:jc w:val="left"/>
              <w:rPr>
                <w:rFonts w:cs="Arial"/>
                <w:szCs w:val="18"/>
                <w:lang w:val="es-ES_tradnl"/>
              </w:rPr>
            </w:pPr>
          </w:p>
        </w:tc>
        <w:tc>
          <w:tcPr>
            <w:tcW w:w="1542" w:type="dxa"/>
            <w:vMerge w:val="restart"/>
            <w:vAlign w:val="center"/>
          </w:tcPr>
          <w:p w14:paraId="625ECE74" w14:textId="77777777" w:rsidR="000F4EEA" w:rsidRPr="0004126B" w:rsidRDefault="000F4EEA" w:rsidP="00FC6679">
            <w:pPr>
              <w:jc w:val="left"/>
              <w:rPr>
                <w:rFonts w:cs="Arial"/>
                <w:szCs w:val="18"/>
                <w:lang w:val="es-ES_tradnl"/>
              </w:rPr>
            </w:pPr>
          </w:p>
        </w:tc>
        <w:tc>
          <w:tcPr>
            <w:tcW w:w="585" w:type="dxa"/>
            <w:vMerge w:val="restart"/>
            <w:tcBorders>
              <w:right w:val="single" w:sz="4" w:space="0" w:color="auto"/>
            </w:tcBorders>
            <w:vAlign w:val="center"/>
          </w:tcPr>
          <w:p w14:paraId="6A2326F5" w14:textId="77777777" w:rsidR="000F4EEA" w:rsidRPr="0004126B" w:rsidRDefault="000F4EEA" w:rsidP="00FC6679">
            <w:pPr>
              <w:jc w:val="left"/>
              <w:rPr>
                <w:rFonts w:cs="Arial"/>
                <w:color w:val="0000FF"/>
                <w:szCs w:val="18"/>
                <w:lang w:val="es-ES_tradnl"/>
              </w:rPr>
            </w:pPr>
          </w:p>
        </w:tc>
        <w:tc>
          <w:tcPr>
            <w:tcW w:w="1417" w:type="dxa"/>
            <w:vMerge w:val="restart"/>
            <w:tcBorders>
              <w:top w:val="single" w:sz="4" w:space="0" w:color="auto"/>
              <w:left w:val="single" w:sz="4" w:space="0" w:color="auto"/>
              <w:right w:val="single" w:sz="4" w:space="0" w:color="auto"/>
            </w:tcBorders>
            <w:vAlign w:val="center"/>
          </w:tcPr>
          <w:p w14:paraId="619A77A4" w14:textId="77777777" w:rsidR="000F4EEA" w:rsidRPr="0004126B" w:rsidRDefault="000F4EEA" w:rsidP="00FC6679">
            <w:pPr>
              <w:jc w:val="left"/>
              <w:rPr>
                <w:rFonts w:cs="Arial"/>
                <w:sz w:val="16"/>
                <w:szCs w:val="16"/>
                <w:lang w:val="es-ES_tradnl"/>
              </w:rPr>
            </w:pPr>
            <w:r w:rsidRPr="0004126B">
              <w:rPr>
                <w:rFonts w:cs="Arial"/>
                <w:sz w:val="16"/>
                <w:szCs w:val="16"/>
                <w:lang w:val="es-ES_tradnl"/>
              </w:rPr>
              <w:t xml:space="preserve">¿Se han tenido en cuenta las acciones térmicas y </w:t>
            </w:r>
            <w:proofErr w:type="spellStart"/>
            <w:r w:rsidRPr="0004126B">
              <w:rPr>
                <w:rFonts w:cs="Arial"/>
                <w:sz w:val="16"/>
                <w:szCs w:val="16"/>
                <w:lang w:val="es-ES_tradnl"/>
              </w:rPr>
              <w:t>reológicas</w:t>
            </w:r>
            <w:proofErr w:type="spellEnd"/>
            <w:r w:rsidRPr="0004126B">
              <w:rPr>
                <w:rFonts w:cs="Arial"/>
                <w:sz w:val="16"/>
                <w:szCs w:val="16"/>
                <w:lang w:val="es-ES_tradnl"/>
              </w:rPr>
              <w:t xml:space="preserve"> en el cálculo?</w:t>
            </w:r>
          </w:p>
        </w:tc>
        <w:tc>
          <w:tcPr>
            <w:tcW w:w="709" w:type="dxa"/>
            <w:tcBorders>
              <w:left w:val="single" w:sz="4" w:space="0" w:color="auto"/>
            </w:tcBorders>
            <w:vAlign w:val="center"/>
          </w:tcPr>
          <w:p w14:paraId="7DECCB55" w14:textId="77777777" w:rsidR="000F4EEA" w:rsidRPr="0004126B" w:rsidRDefault="000F4EEA" w:rsidP="0076527B">
            <w:pPr>
              <w:jc w:val="right"/>
              <w:rPr>
                <w:rFonts w:cs="Arial"/>
                <w:szCs w:val="18"/>
                <w:lang w:val="es-ES_tradnl"/>
              </w:rPr>
            </w:pPr>
            <w:r w:rsidRPr="0004126B">
              <w:rPr>
                <w:rFonts w:cs="Arial"/>
                <w:szCs w:val="18"/>
                <w:lang w:val="es-ES_tradnl"/>
              </w:rPr>
              <w:t xml:space="preserve">si </w:t>
            </w:r>
            <w:r w:rsidRPr="0004126B">
              <w:rPr>
                <w:rFonts w:cs="Arial"/>
                <w:szCs w:val="18"/>
                <w:lang w:val="es-ES_tradnl"/>
              </w:rPr>
              <w:fldChar w:fldCharType="begin">
                <w:ffData>
                  <w:name w:val="Casilla21"/>
                  <w:enabled/>
                  <w:calcOnExit w:val="0"/>
                  <w:checkBox>
                    <w:sizeAuto/>
                    <w:default w:val="0"/>
                  </w:checkBox>
                </w:ffData>
              </w:fldChar>
            </w:r>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p>
        </w:tc>
        <w:tc>
          <w:tcPr>
            <w:tcW w:w="992" w:type="dxa"/>
            <w:gridSpan w:val="2"/>
            <w:vAlign w:val="center"/>
          </w:tcPr>
          <w:p w14:paraId="00416648" w14:textId="77777777" w:rsidR="000F4EEA" w:rsidRPr="0004126B" w:rsidRDefault="000F4EEA" w:rsidP="0076527B">
            <w:pPr>
              <w:rPr>
                <w:rFonts w:cs="Arial"/>
                <w:szCs w:val="18"/>
                <w:lang w:val="es-ES_tradnl"/>
              </w:rPr>
            </w:pPr>
          </w:p>
        </w:tc>
      </w:tr>
      <w:tr w:rsidR="000F4EEA" w:rsidRPr="0004126B" w14:paraId="11FA430B" w14:textId="77777777" w:rsidTr="001C079F">
        <w:trPr>
          <w:cantSplit/>
          <w:trHeight w:val="457"/>
        </w:trPr>
        <w:tc>
          <w:tcPr>
            <w:tcW w:w="425" w:type="dxa"/>
            <w:vMerge/>
            <w:tcBorders>
              <w:right w:val="single" w:sz="4" w:space="0" w:color="auto"/>
            </w:tcBorders>
            <w:vAlign w:val="center"/>
          </w:tcPr>
          <w:p w14:paraId="047B1C2F" w14:textId="77777777" w:rsidR="000F4EEA" w:rsidRPr="0004126B" w:rsidRDefault="000F4EEA" w:rsidP="0076527B">
            <w:pPr>
              <w:numPr>
                <w:ilvl w:val="12"/>
                <w:numId w:val="0"/>
              </w:numPr>
              <w:rPr>
                <w:rFonts w:cs="Arial"/>
                <w:szCs w:val="18"/>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1F4F365" w14:textId="77777777" w:rsidR="000F4EEA" w:rsidRPr="0004126B" w:rsidRDefault="000F4EEA" w:rsidP="0076527B">
            <w:pPr>
              <w:numPr>
                <w:ilvl w:val="12"/>
                <w:numId w:val="0"/>
              </w:numPr>
              <w:rPr>
                <w:rFonts w:cs="Arial"/>
                <w:szCs w:val="18"/>
                <w:lang w:val="es-ES_tradnl"/>
              </w:rPr>
            </w:pPr>
          </w:p>
        </w:tc>
        <w:tc>
          <w:tcPr>
            <w:tcW w:w="426" w:type="dxa"/>
            <w:vMerge/>
            <w:tcBorders>
              <w:left w:val="single" w:sz="4" w:space="0" w:color="auto"/>
              <w:right w:val="single" w:sz="4" w:space="0" w:color="auto"/>
            </w:tcBorders>
            <w:vAlign w:val="center"/>
          </w:tcPr>
          <w:p w14:paraId="2D2A25A3" w14:textId="77777777" w:rsidR="000F4EEA" w:rsidRPr="0004126B" w:rsidRDefault="000F4EEA" w:rsidP="0076527B">
            <w:pPr>
              <w:numPr>
                <w:ilvl w:val="12"/>
                <w:numId w:val="0"/>
              </w:numPr>
              <w:rPr>
                <w:rFonts w:cs="Arial"/>
                <w:szCs w:val="18"/>
                <w:lang w:val="es-ES_tradnl"/>
              </w:rPr>
            </w:pPr>
          </w:p>
        </w:tc>
        <w:tc>
          <w:tcPr>
            <w:tcW w:w="1434" w:type="dxa"/>
            <w:vMerge/>
            <w:tcBorders>
              <w:left w:val="single" w:sz="4" w:space="0" w:color="auto"/>
              <w:bottom w:val="single" w:sz="4" w:space="0" w:color="auto"/>
              <w:right w:val="single" w:sz="4" w:space="0" w:color="auto"/>
            </w:tcBorders>
            <w:vAlign w:val="center"/>
          </w:tcPr>
          <w:p w14:paraId="44F29DAE" w14:textId="77777777" w:rsidR="000F4EEA" w:rsidRPr="0004126B" w:rsidRDefault="000F4EEA" w:rsidP="0076527B">
            <w:pPr>
              <w:rPr>
                <w:rFonts w:cs="Arial"/>
                <w:szCs w:val="18"/>
                <w:lang w:val="es-ES_tradnl"/>
              </w:rPr>
            </w:pPr>
          </w:p>
        </w:tc>
        <w:tc>
          <w:tcPr>
            <w:tcW w:w="426" w:type="dxa"/>
            <w:vMerge/>
            <w:tcBorders>
              <w:left w:val="single" w:sz="4" w:space="0" w:color="auto"/>
            </w:tcBorders>
            <w:vAlign w:val="center"/>
          </w:tcPr>
          <w:p w14:paraId="2A980749" w14:textId="77777777" w:rsidR="000F4EEA" w:rsidRPr="0004126B" w:rsidRDefault="000F4EEA" w:rsidP="0076527B">
            <w:pPr>
              <w:jc w:val="center"/>
              <w:rPr>
                <w:rFonts w:cs="Arial"/>
                <w:szCs w:val="18"/>
                <w:lang w:val="es-ES_tradnl"/>
              </w:rPr>
            </w:pPr>
          </w:p>
        </w:tc>
        <w:tc>
          <w:tcPr>
            <w:tcW w:w="1542" w:type="dxa"/>
            <w:vMerge/>
            <w:vAlign w:val="center"/>
          </w:tcPr>
          <w:p w14:paraId="255C44A7" w14:textId="77777777" w:rsidR="000F4EEA" w:rsidRPr="0004126B" w:rsidRDefault="000F4EEA" w:rsidP="0076527B">
            <w:pPr>
              <w:rPr>
                <w:rFonts w:cs="Arial"/>
                <w:szCs w:val="18"/>
                <w:lang w:val="es-ES_tradnl"/>
              </w:rPr>
            </w:pPr>
          </w:p>
        </w:tc>
        <w:tc>
          <w:tcPr>
            <w:tcW w:w="585" w:type="dxa"/>
            <w:vMerge/>
            <w:tcBorders>
              <w:right w:val="single" w:sz="4" w:space="0" w:color="auto"/>
            </w:tcBorders>
            <w:vAlign w:val="center"/>
          </w:tcPr>
          <w:p w14:paraId="5FC278EF" w14:textId="77777777" w:rsidR="000F4EEA" w:rsidRPr="0004126B" w:rsidRDefault="000F4EEA" w:rsidP="0076527B">
            <w:pPr>
              <w:jc w:val="center"/>
              <w:rPr>
                <w:rFonts w:cs="Arial"/>
                <w:color w:val="0000FF"/>
                <w:szCs w:val="18"/>
                <w:lang w:val="es-ES_tradnl"/>
              </w:rPr>
            </w:pPr>
          </w:p>
        </w:tc>
        <w:tc>
          <w:tcPr>
            <w:tcW w:w="1417" w:type="dxa"/>
            <w:vMerge/>
            <w:tcBorders>
              <w:left w:val="single" w:sz="4" w:space="0" w:color="auto"/>
              <w:bottom w:val="single" w:sz="4" w:space="0" w:color="auto"/>
              <w:right w:val="single" w:sz="4" w:space="0" w:color="auto"/>
            </w:tcBorders>
            <w:vAlign w:val="center"/>
          </w:tcPr>
          <w:p w14:paraId="42A6407E" w14:textId="77777777" w:rsidR="000F4EEA" w:rsidRPr="0004126B" w:rsidRDefault="000F4EEA" w:rsidP="0076527B">
            <w:pPr>
              <w:rPr>
                <w:rFonts w:cs="Arial"/>
                <w:szCs w:val="18"/>
                <w:lang w:val="es-ES_tradnl"/>
              </w:rPr>
            </w:pPr>
          </w:p>
        </w:tc>
        <w:tc>
          <w:tcPr>
            <w:tcW w:w="709" w:type="dxa"/>
            <w:tcBorders>
              <w:left w:val="single" w:sz="4" w:space="0" w:color="auto"/>
            </w:tcBorders>
            <w:vAlign w:val="center"/>
          </w:tcPr>
          <w:p w14:paraId="7F04E92D" w14:textId="77777777" w:rsidR="000F4EEA" w:rsidRPr="0004126B" w:rsidRDefault="000F4EEA" w:rsidP="0076527B">
            <w:pPr>
              <w:jc w:val="right"/>
              <w:rPr>
                <w:rFonts w:cs="Arial"/>
                <w:szCs w:val="18"/>
                <w:lang w:val="es-ES_tradnl"/>
              </w:rPr>
            </w:pPr>
            <w:r w:rsidRPr="0004126B">
              <w:rPr>
                <w:rFonts w:cs="Arial"/>
                <w:szCs w:val="18"/>
                <w:lang w:val="es-ES_tradnl"/>
              </w:rPr>
              <w:t xml:space="preserve">no </w:t>
            </w:r>
            <w:r w:rsidRPr="0004126B">
              <w:rPr>
                <w:rFonts w:cs="Arial"/>
                <w:szCs w:val="18"/>
                <w:lang w:val="es-ES_tradnl"/>
              </w:rPr>
              <w:fldChar w:fldCharType="begin">
                <w:ffData>
                  <w:name w:val=""/>
                  <w:enabled/>
                  <w:calcOnExit w:val="0"/>
                  <w:checkBox>
                    <w:sizeAuto/>
                    <w:default w:val="0"/>
                  </w:checkBox>
                </w:ffData>
              </w:fldChar>
            </w:r>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p>
        </w:tc>
        <w:tc>
          <w:tcPr>
            <w:tcW w:w="992" w:type="dxa"/>
            <w:gridSpan w:val="2"/>
            <w:vAlign w:val="center"/>
          </w:tcPr>
          <w:p w14:paraId="7A726785" w14:textId="77777777" w:rsidR="000F4EEA" w:rsidRPr="0004126B" w:rsidRDefault="000F4EEA" w:rsidP="0076527B">
            <w:pPr>
              <w:rPr>
                <w:rFonts w:cs="Arial"/>
                <w:szCs w:val="18"/>
                <w:lang w:val="es-ES_tradnl"/>
              </w:rPr>
            </w:pPr>
          </w:p>
        </w:tc>
      </w:tr>
    </w:tbl>
    <w:p w14:paraId="48EABBDC" w14:textId="77777777" w:rsidR="000F4EEA" w:rsidRPr="0004126B" w:rsidRDefault="000F4EEA" w:rsidP="000F4EEA">
      <w:pPr>
        <w:ind w:left="360"/>
        <w:rPr>
          <w:rFonts w:cs="Arial"/>
          <w:sz w:val="6"/>
          <w:szCs w:val="6"/>
          <w:lang w:val="es-ES_tradnl"/>
        </w:rPr>
      </w:pPr>
    </w:p>
    <w:tbl>
      <w:tblPr>
        <w:tblW w:w="9355" w:type="dxa"/>
        <w:tblInd w:w="496" w:type="dxa"/>
        <w:tblLayout w:type="fixed"/>
        <w:tblCellMar>
          <w:left w:w="70" w:type="dxa"/>
          <w:right w:w="70" w:type="dxa"/>
        </w:tblCellMar>
        <w:tblLook w:val="0000" w:firstRow="0" w:lastRow="0" w:firstColumn="0" w:lastColumn="0" w:noHBand="0" w:noVBand="0"/>
      </w:tblPr>
      <w:tblGrid>
        <w:gridCol w:w="425"/>
        <w:gridCol w:w="8930"/>
      </w:tblGrid>
      <w:tr w:rsidR="000F4EEA" w:rsidRPr="0004126B" w14:paraId="31ABD4DC" w14:textId="77777777" w:rsidTr="0076527B">
        <w:trPr>
          <w:cantSplit/>
          <w:trHeight w:val="622"/>
        </w:trPr>
        <w:tc>
          <w:tcPr>
            <w:tcW w:w="425" w:type="dxa"/>
            <w:tcBorders>
              <w:right w:val="single" w:sz="4" w:space="0" w:color="auto"/>
            </w:tcBorders>
            <w:vAlign w:val="center"/>
          </w:tcPr>
          <w:p w14:paraId="7035CFF8"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23"/>
                  <w:enabled/>
                  <w:calcOnExit w:val="0"/>
                  <w:checkBox>
                    <w:sizeAuto/>
                    <w:default w:val="0"/>
                  </w:checkBox>
                </w:ffData>
              </w:fldChar>
            </w:r>
            <w:bookmarkStart w:id="35" w:name="Casilla23"/>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35"/>
          </w:p>
        </w:tc>
        <w:tc>
          <w:tcPr>
            <w:tcW w:w="8930" w:type="dxa"/>
            <w:tcBorders>
              <w:top w:val="single" w:sz="4" w:space="0" w:color="auto"/>
              <w:left w:val="single" w:sz="4" w:space="0" w:color="auto"/>
              <w:bottom w:val="single" w:sz="4" w:space="0" w:color="auto"/>
              <w:right w:val="single" w:sz="4" w:space="0" w:color="auto"/>
            </w:tcBorders>
            <w:vAlign w:val="center"/>
          </w:tcPr>
          <w:p w14:paraId="5B785042" w14:textId="77777777" w:rsidR="000F4EEA" w:rsidRPr="00166205" w:rsidRDefault="000F4EEA" w:rsidP="0076527B">
            <w:pPr>
              <w:rPr>
                <w:rFonts w:cs="Arial"/>
                <w:szCs w:val="18"/>
                <w:lang w:val="es-ES_tradnl"/>
              </w:rPr>
            </w:pPr>
            <w:r w:rsidRPr="00166205">
              <w:rPr>
                <w:rFonts w:cs="Arial"/>
                <w:szCs w:val="18"/>
                <w:lang w:val="es-ES_tradnl"/>
              </w:rPr>
              <w:t>La estructura se ha calculado teniendo en cuenta las solicitaciones transitorias que se producirán durante el proceso constructivo</w:t>
            </w:r>
          </w:p>
        </w:tc>
      </w:tr>
      <w:tr w:rsidR="000F4EEA" w:rsidRPr="0004126B" w14:paraId="2C9BFBBE" w14:textId="77777777" w:rsidTr="0076527B">
        <w:trPr>
          <w:cantSplit/>
          <w:trHeight w:val="702"/>
        </w:trPr>
        <w:tc>
          <w:tcPr>
            <w:tcW w:w="425" w:type="dxa"/>
            <w:tcBorders>
              <w:right w:val="single" w:sz="4" w:space="0" w:color="auto"/>
            </w:tcBorders>
            <w:vAlign w:val="center"/>
          </w:tcPr>
          <w:p w14:paraId="2811D071" w14:textId="77777777" w:rsidR="000F4EEA" w:rsidRPr="0004126B" w:rsidRDefault="000F4EEA" w:rsidP="0076527B">
            <w:pPr>
              <w:numPr>
                <w:ilvl w:val="12"/>
                <w:numId w:val="0"/>
              </w:numPr>
              <w:rPr>
                <w:rFonts w:cs="Arial"/>
                <w:szCs w:val="18"/>
                <w:lang w:val="es-ES_tradnl"/>
              </w:rPr>
            </w:pPr>
            <w:r w:rsidRPr="0004126B">
              <w:rPr>
                <w:rFonts w:cs="Arial"/>
                <w:szCs w:val="18"/>
                <w:lang w:val="es-ES_tradnl"/>
              </w:rPr>
              <w:fldChar w:fldCharType="begin">
                <w:ffData>
                  <w:name w:val="Casilla24"/>
                  <w:enabled/>
                  <w:calcOnExit w:val="0"/>
                  <w:checkBox>
                    <w:sizeAuto/>
                    <w:default w:val="1"/>
                  </w:checkBox>
                </w:ffData>
              </w:fldChar>
            </w:r>
            <w:bookmarkStart w:id="36" w:name="Casilla24"/>
            <w:r w:rsidRPr="0004126B">
              <w:rPr>
                <w:rFonts w:cs="Arial"/>
                <w:szCs w:val="18"/>
                <w:lang w:val="es-ES_tradnl"/>
              </w:rPr>
              <w:instrText xml:space="preserve"> FORMCHECKBOX </w:instrText>
            </w:r>
            <w:r w:rsidR="000E2FE2">
              <w:rPr>
                <w:rFonts w:cs="Arial"/>
                <w:szCs w:val="18"/>
                <w:lang w:val="es-ES_tradnl"/>
              </w:rPr>
            </w:r>
            <w:r w:rsidR="000E2FE2">
              <w:rPr>
                <w:rFonts w:cs="Arial"/>
                <w:szCs w:val="18"/>
                <w:lang w:val="es-ES_tradnl"/>
              </w:rPr>
              <w:fldChar w:fldCharType="separate"/>
            </w:r>
            <w:r w:rsidRPr="0004126B">
              <w:rPr>
                <w:rFonts w:cs="Arial"/>
                <w:szCs w:val="18"/>
                <w:lang w:val="es-ES_tradnl"/>
              </w:rPr>
              <w:fldChar w:fldCharType="end"/>
            </w:r>
            <w:bookmarkEnd w:id="36"/>
          </w:p>
        </w:tc>
        <w:tc>
          <w:tcPr>
            <w:tcW w:w="8930" w:type="dxa"/>
            <w:tcBorders>
              <w:top w:val="single" w:sz="4" w:space="0" w:color="auto"/>
              <w:left w:val="single" w:sz="4" w:space="0" w:color="auto"/>
              <w:bottom w:val="single" w:sz="4" w:space="0" w:color="auto"/>
              <w:right w:val="single" w:sz="4" w:space="0" w:color="auto"/>
            </w:tcBorders>
            <w:vAlign w:val="center"/>
          </w:tcPr>
          <w:p w14:paraId="4E7654B1" w14:textId="77777777" w:rsidR="000F4EEA" w:rsidRPr="00166205" w:rsidRDefault="000F4EEA" w:rsidP="0076527B">
            <w:pPr>
              <w:rPr>
                <w:rFonts w:cs="Arial"/>
                <w:b/>
                <w:szCs w:val="18"/>
                <w:lang w:val="es-ES_tradnl"/>
              </w:rPr>
            </w:pPr>
            <w:r w:rsidRPr="00166205">
              <w:rPr>
                <w:rFonts w:cs="Arial"/>
                <w:b/>
                <w:szCs w:val="18"/>
                <w:lang w:val="es-ES_tradnl"/>
              </w:rPr>
              <w:t>Durante el proceso constructivo, en condiciones normales de buena práctica constructiva, no se producen solicitaciones que aumenten las inicialmente previstas para la entrada en servicio del edificio</w:t>
            </w:r>
          </w:p>
        </w:tc>
      </w:tr>
    </w:tbl>
    <w:p w14:paraId="77158202" w14:textId="77777777" w:rsidR="000F4EEA" w:rsidRPr="0004126B" w:rsidRDefault="000F4EEA" w:rsidP="000F4EEA">
      <w:pPr>
        <w:ind w:left="360"/>
        <w:rPr>
          <w:rFonts w:cs="Arial"/>
          <w:szCs w:val="18"/>
          <w:lang w:val="es-ES_tradnl"/>
        </w:rPr>
      </w:pPr>
    </w:p>
    <w:p w14:paraId="0F298CB4" w14:textId="77777777" w:rsidR="000F4EEA" w:rsidRPr="0004126B" w:rsidRDefault="000F4EEA" w:rsidP="000F4EEA">
      <w:pPr>
        <w:ind w:left="360"/>
        <w:rPr>
          <w:rFonts w:cs="Arial"/>
          <w:sz w:val="6"/>
          <w:szCs w:val="6"/>
          <w:lang w:val="es-ES_tradnl"/>
        </w:rPr>
      </w:pPr>
    </w:p>
    <w:tbl>
      <w:tblPr>
        <w:tblW w:w="9355" w:type="dxa"/>
        <w:tblInd w:w="496" w:type="dxa"/>
        <w:tblLayout w:type="fixed"/>
        <w:tblCellMar>
          <w:left w:w="70" w:type="dxa"/>
          <w:right w:w="70" w:type="dxa"/>
        </w:tblCellMar>
        <w:tblLook w:val="0000" w:firstRow="0" w:lastRow="0" w:firstColumn="0" w:lastColumn="0" w:noHBand="0" w:noVBand="0"/>
      </w:tblPr>
      <w:tblGrid>
        <w:gridCol w:w="425"/>
        <w:gridCol w:w="709"/>
        <w:gridCol w:w="1701"/>
        <w:gridCol w:w="2551"/>
        <w:gridCol w:w="3969"/>
      </w:tblGrid>
      <w:tr w:rsidR="000F4EEA" w:rsidRPr="0004126B" w14:paraId="59A6006A" w14:textId="77777777" w:rsidTr="0076527B">
        <w:tc>
          <w:tcPr>
            <w:tcW w:w="5386" w:type="dxa"/>
            <w:gridSpan w:val="4"/>
            <w:shd w:val="clear" w:color="auto" w:fill="auto"/>
            <w:vAlign w:val="center"/>
          </w:tcPr>
          <w:p w14:paraId="4807802D" w14:textId="77777777" w:rsidR="000F4EEA" w:rsidRPr="00166205" w:rsidRDefault="000F4EEA" w:rsidP="0076527B">
            <w:pPr>
              <w:keepNext/>
              <w:rPr>
                <w:rFonts w:cs="Arial"/>
                <w:b/>
                <w:szCs w:val="18"/>
                <w:lang w:val="es-ES_tradnl"/>
              </w:rPr>
            </w:pPr>
            <w:r w:rsidRPr="00166205">
              <w:rPr>
                <w:rFonts w:cs="Arial"/>
                <w:b/>
                <w:szCs w:val="18"/>
                <w:lang w:val="es-ES_tradnl"/>
              </w:rPr>
              <w:t>Estados límite últimos</w:t>
            </w:r>
          </w:p>
          <w:p w14:paraId="62CD0D52" w14:textId="77777777" w:rsidR="000F4EEA" w:rsidRPr="00166205" w:rsidRDefault="000F4EEA" w:rsidP="0076527B">
            <w:pPr>
              <w:keepNext/>
              <w:rPr>
                <w:rFonts w:cs="Arial"/>
                <w:b/>
                <w:szCs w:val="18"/>
                <w:lang w:val="es-ES_tradnl"/>
              </w:rPr>
            </w:pPr>
          </w:p>
        </w:tc>
        <w:tc>
          <w:tcPr>
            <w:tcW w:w="3969" w:type="dxa"/>
          </w:tcPr>
          <w:p w14:paraId="6F84EDDC" w14:textId="77777777" w:rsidR="000F4EEA" w:rsidRPr="00166205" w:rsidRDefault="000F4EEA" w:rsidP="0076527B">
            <w:pPr>
              <w:numPr>
                <w:ilvl w:val="12"/>
                <w:numId w:val="0"/>
              </w:numPr>
              <w:rPr>
                <w:rFonts w:cs="Arial"/>
                <w:szCs w:val="18"/>
                <w:lang w:val="es-ES_tradnl"/>
              </w:rPr>
            </w:pPr>
          </w:p>
        </w:tc>
      </w:tr>
      <w:tr w:rsidR="000F4EEA" w:rsidRPr="0004126B" w14:paraId="0FB08E8A" w14:textId="77777777" w:rsidTr="0076527B">
        <w:trPr>
          <w:cantSplit/>
          <w:trHeight w:val="228"/>
        </w:trPr>
        <w:tc>
          <w:tcPr>
            <w:tcW w:w="425" w:type="dxa"/>
            <w:vAlign w:val="center"/>
          </w:tcPr>
          <w:p w14:paraId="506AC723" w14:textId="77777777" w:rsidR="000F4EEA" w:rsidRPr="00166205" w:rsidRDefault="000F4EEA" w:rsidP="0076527B">
            <w:pPr>
              <w:numPr>
                <w:ilvl w:val="12"/>
                <w:numId w:val="0"/>
              </w:numPr>
              <w:rPr>
                <w:rFonts w:cs="Arial"/>
                <w:szCs w:val="18"/>
                <w:lang w:val="es-ES_tradnl"/>
              </w:rPr>
            </w:pPr>
          </w:p>
        </w:tc>
        <w:tc>
          <w:tcPr>
            <w:tcW w:w="8930" w:type="dxa"/>
            <w:gridSpan w:val="4"/>
            <w:vAlign w:val="center"/>
          </w:tcPr>
          <w:p w14:paraId="2B666162" w14:textId="77777777" w:rsidR="000F4EEA" w:rsidRPr="00166205" w:rsidRDefault="000F4EEA" w:rsidP="0076527B">
            <w:pPr>
              <w:spacing w:line="276" w:lineRule="auto"/>
              <w:ind w:right="-70"/>
              <w:rPr>
                <w:rFonts w:cs="Arial"/>
                <w:szCs w:val="18"/>
                <w:lang w:val="es-ES_tradnl"/>
              </w:rPr>
            </w:pPr>
            <w:r w:rsidRPr="00166205">
              <w:rPr>
                <w:rFonts w:cs="Arial"/>
                <w:szCs w:val="18"/>
                <w:lang w:val="es-ES_tradnl"/>
              </w:rPr>
              <w:t>La verificación de la capacidad portante de la estructura de acero se ha comprobado para el estado límite último de estabilidad, en donde:</w:t>
            </w:r>
          </w:p>
          <w:p w14:paraId="11B2B403" w14:textId="77777777" w:rsidR="000F4EEA" w:rsidRPr="00166205" w:rsidRDefault="000F4EEA" w:rsidP="0076527B">
            <w:pPr>
              <w:rPr>
                <w:rFonts w:cs="Arial"/>
                <w:sz w:val="6"/>
                <w:szCs w:val="6"/>
                <w:lang w:val="es-ES_tradnl"/>
              </w:rPr>
            </w:pPr>
          </w:p>
        </w:tc>
      </w:tr>
      <w:tr w:rsidR="000F4EEA" w:rsidRPr="0004126B" w14:paraId="29ED173A" w14:textId="77777777" w:rsidTr="0076527B">
        <w:trPr>
          <w:cantSplit/>
          <w:trHeight w:val="228"/>
        </w:trPr>
        <w:tc>
          <w:tcPr>
            <w:tcW w:w="425" w:type="dxa"/>
            <w:vAlign w:val="center"/>
          </w:tcPr>
          <w:p w14:paraId="0359077F" w14:textId="77777777" w:rsidR="000F4EEA" w:rsidRPr="00166205" w:rsidRDefault="000F4EEA" w:rsidP="0076527B">
            <w:pPr>
              <w:numPr>
                <w:ilvl w:val="12"/>
                <w:numId w:val="0"/>
              </w:numPr>
              <w:rPr>
                <w:rFonts w:cs="Arial"/>
                <w:szCs w:val="18"/>
                <w:lang w:val="es-ES_tradnl"/>
              </w:rPr>
            </w:pPr>
          </w:p>
        </w:tc>
        <w:tc>
          <w:tcPr>
            <w:tcW w:w="709" w:type="dxa"/>
            <w:tcBorders>
              <w:right w:val="single" w:sz="4" w:space="0" w:color="auto"/>
            </w:tcBorders>
            <w:vAlign w:val="center"/>
          </w:tcPr>
          <w:p w14:paraId="098151EE" w14:textId="77777777" w:rsidR="000F4EEA" w:rsidRPr="00166205" w:rsidRDefault="000F4EEA" w:rsidP="0076527B">
            <w:pPr>
              <w:ind w:left="360"/>
              <w:rPr>
                <w:rFonts w:cs="Arial"/>
                <w:szCs w:val="18"/>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14:paraId="4130D32E" w14:textId="77777777" w:rsidR="000F4EEA" w:rsidRPr="00166205" w:rsidRDefault="000E2FE2" w:rsidP="0076527B">
            <w:pPr>
              <w:rPr>
                <w:rFonts w:cs="Arial"/>
                <w:szCs w:val="18"/>
                <w:lang w:val="es-ES_tradnl"/>
              </w:rPr>
            </w:pPr>
            <w:r w:rsidRPr="0004126B">
              <w:rPr>
                <w:rFonts w:cs="Arial"/>
                <w:noProof/>
                <w:position w:val="-14"/>
                <w:szCs w:val="18"/>
                <w:lang w:val="es-ES_tradnl"/>
              </w:rPr>
              <w:object w:dxaOrig="1280" w:dyaOrig="380" w14:anchorId="0F112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64.8pt;height:18.4pt;mso-width-percent:0;mso-height-percent:0;mso-width-percent:0;mso-height-percent:0" o:ole="" fillcolor="window">
                  <v:imagedata r:id="rId8" o:title=""/>
                </v:shape>
                <o:OLEObject Type="Embed" ProgID="Equation.3" ShapeID="_x0000_i1035" DrawAspect="Content" ObjectID="_1608627341" r:id="rId9"/>
              </w:objec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9225CA3" w14:textId="77777777" w:rsidR="000F4EEA" w:rsidRPr="00166205" w:rsidRDefault="000F4EEA" w:rsidP="0076527B">
            <w:pPr>
              <w:rPr>
                <w:rFonts w:cs="Arial"/>
                <w:szCs w:val="18"/>
                <w:lang w:val="es-ES_tradnl"/>
              </w:rPr>
            </w:pPr>
            <w:r w:rsidRPr="00166205">
              <w:rPr>
                <w:rFonts w:cs="Arial"/>
                <w:szCs w:val="18"/>
                <w:lang w:val="es-ES_tradnl"/>
              </w:rPr>
              <w:t>siendo:</w:t>
            </w:r>
          </w:p>
          <w:p w14:paraId="0648934A" w14:textId="77777777" w:rsidR="000F4EEA" w:rsidRPr="00166205" w:rsidRDefault="000E2FE2" w:rsidP="0076527B">
            <w:pPr>
              <w:rPr>
                <w:rFonts w:cs="Arial"/>
                <w:szCs w:val="18"/>
                <w:lang w:val="es-ES_tradnl"/>
              </w:rPr>
            </w:pPr>
            <w:r w:rsidRPr="005A152D">
              <w:rPr>
                <w:rFonts w:cs="Arial"/>
                <w:noProof/>
                <w:position w:val="-14"/>
                <w:szCs w:val="18"/>
                <w:lang w:val="es-ES_tradnl"/>
              </w:rPr>
              <w:object w:dxaOrig="540" w:dyaOrig="380" w14:anchorId="1F05066D">
                <v:shape id="_x0000_i1034" type="#_x0000_t75" alt="" style="width:28pt;height:18.4pt;mso-width-percent:0;mso-height-percent:0;mso-width-percent:0;mso-height-percent:0" o:ole="" fillcolor="window">
                  <v:imagedata r:id="rId10" o:title=""/>
                </v:shape>
                <o:OLEObject Type="Embed" ProgID="Equation.3" ShapeID="_x0000_i1034" DrawAspect="Content" ObjectID="_1608627342" r:id="rId11"/>
              </w:object>
            </w:r>
            <w:r w:rsidR="000F4EEA" w:rsidRPr="00166205">
              <w:rPr>
                <w:rFonts w:cs="Arial"/>
                <w:szCs w:val="18"/>
                <w:lang w:val="es-ES_tradnl"/>
              </w:rPr>
              <w:t xml:space="preserve"> el valor de cálculo del efecto de las acciones desestabilizadoras</w:t>
            </w:r>
          </w:p>
          <w:p w14:paraId="29472898" w14:textId="77777777" w:rsidR="000F4EEA" w:rsidRPr="00166205" w:rsidRDefault="000E2FE2" w:rsidP="0076527B">
            <w:pPr>
              <w:rPr>
                <w:rFonts w:cs="Arial"/>
                <w:szCs w:val="18"/>
                <w:lang w:val="es-ES_tradnl"/>
              </w:rPr>
            </w:pPr>
            <w:r w:rsidRPr="005A152D">
              <w:rPr>
                <w:rFonts w:cs="Arial"/>
                <w:noProof/>
                <w:position w:val="-14"/>
                <w:szCs w:val="18"/>
                <w:lang w:val="es-ES_tradnl"/>
              </w:rPr>
              <w:object w:dxaOrig="540" w:dyaOrig="380" w14:anchorId="502070C1">
                <v:shape id="_x0000_i1033" type="#_x0000_t75" alt="" style="width:28pt;height:18.4pt;mso-width-percent:0;mso-height-percent:0;mso-width-percent:0;mso-height-percent:0" o:ole="" fillcolor="window">
                  <v:imagedata r:id="rId12" o:title=""/>
                </v:shape>
                <o:OLEObject Type="Embed" ProgID="Equation.3" ShapeID="_x0000_i1033" DrawAspect="Content" ObjectID="_1608627343" r:id="rId13"/>
              </w:object>
            </w:r>
            <w:r w:rsidR="000F4EEA" w:rsidRPr="00166205">
              <w:rPr>
                <w:rFonts w:cs="Arial"/>
                <w:szCs w:val="18"/>
                <w:lang w:val="es-ES_tradnl"/>
              </w:rPr>
              <w:t xml:space="preserve"> el valor de cálculo del efecto de las acciones estabilizadoras</w:t>
            </w:r>
          </w:p>
        </w:tc>
      </w:tr>
      <w:tr w:rsidR="000F4EEA" w:rsidRPr="0004126B" w14:paraId="4031C829" w14:textId="77777777" w:rsidTr="0076527B">
        <w:trPr>
          <w:cantSplit/>
          <w:trHeight w:val="228"/>
        </w:trPr>
        <w:tc>
          <w:tcPr>
            <w:tcW w:w="425" w:type="dxa"/>
            <w:vAlign w:val="center"/>
          </w:tcPr>
          <w:p w14:paraId="07A0D4E8" w14:textId="77777777" w:rsidR="000F4EEA" w:rsidRPr="00166205" w:rsidRDefault="000F4EEA" w:rsidP="0076527B">
            <w:pPr>
              <w:numPr>
                <w:ilvl w:val="12"/>
                <w:numId w:val="0"/>
              </w:numPr>
              <w:rPr>
                <w:rFonts w:cs="Arial"/>
                <w:szCs w:val="18"/>
                <w:lang w:val="es-ES_tradnl"/>
              </w:rPr>
            </w:pPr>
          </w:p>
        </w:tc>
        <w:tc>
          <w:tcPr>
            <w:tcW w:w="8930" w:type="dxa"/>
            <w:gridSpan w:val="4"/>
            <w:vAlign w:val="center"/>
          </w:tcPr>
          <w:p w14:paraId="40146AAC" w14:textId="77777777" w:rsidR="000F4EEA" w:rsidRPr="00166205" w:rsidRDefault="000F4EEA" w:rsidP="0076527B">
            <w:pPr>
              <w:rPr>
                <w:rFonts w:cs="Arial"/>
                <w:szCs w:val="18"/>
                <w:lang w:val="es-ES_tradnl"/>
              </w:rPr>
            </w:pPr>
          </w:p>
          <w:p w14:paraId="6A4D30A2" w14:textId="77777777" w:rsidR="000F4EEA" w:rsidRPr="00166205" w:rsidRDefault="000F4EEA" w:rsidP="0076527B">
            <w:pPr>
              <w:rPr>
                <w:rFonts w:cs="Arial"/>
                <w:szCs w:val="18"/>
                <w:lang w:val="es-ES_tradnl"/>
              </w:rPr>
            </w:pPr>
            <w:r w:rsidRPr="00166205">
              <w:rPr>
                <w:rFonts w:cs="Arial"/>
                <w:szCs w:val="18"/>
                <w:lang w:val="es-ES_tradnl"/>
              </w:rPr>
              <w:t>y para el estado límite último de resistencia, en donde</w:t>
            </w:r>
          </w:p>
          <w:p w14:paraId="2E4FA320" w14:textId="77777777" w:rsidR="000F4EEA" w:rsidRPr="00166205" w:rsidRDefault="000F4EEA" w:rsidP="0076527B">
            <w:pPr>
              <w:rPr>
                <w:rFonts w:cs="Arial"/>
                <w:sz w:val="6"/>
                <w:szCs w:val="6"/>
                <w:lang w:val="es-ES_tradnl"/>
              </w:rPr>
            </w:pPr>
          </w:p>
        </w:tc>
      </w:tr>
      <w:tr w:rsidR="000F4EEA" w:rsidRPr="0004126B" w14:paraId="55F7EE01" w14:textId="77777777" w:rsidTr="0076527B">
        <w:trPr>
          <w:cantSplit/>
          <w:trHeight w:val="228"/>
        </w:trPr>
        <w:tc>
          <w:tcPr>
            <w:tcW w:w="425" w:type="dxa"/>
            <w:vAlign w:val="center"/>
          </w:tcPr>
          <w:p w14:paraId="50D895F3" w14:textId="77777777" w:rsidR="000F4EEA" w:rsidRPr="00166205" w:rsidRDefault="000F4EEA" w:rsidP="0076527B">
            <w:pPr>
              <w:numPr>
                <w:ilvl w:val="12"/>
                <w:numId w:val="0"/>
              </w:numPr>
              <w:rPr>
                <w:rFonts w:cs="Arial"/>
                <w:szCs w:val="18"/>
                <w:lang w:val="es-ES_tradnl"/>
              </w:rPr>
            </w:pPr>
          </w:p>
        </w:tc>
        <w:tc>
          <w:tcPr>
            <w:tcW w:w="709" w:type="dxa"/>
            <w:tcBorders>
              <w:right w:val="single" w:sz="4" w:space="0" w:color="auto"/>
            </w:tcBorders>
            <w:vAlign w:val="center"/>
          </w:tcPr>
          <w:p w14:paraId="1FFD68F1" w14:textId="77777777" w:rsidR="000F4EEA" w:rsidRPr="00166205" w:rsidRDefault="000F4EEA" w:rsidP="0076527B">
            <w:pPr>
              <w:ind w:left="360"/>
              <w:rPr>
                <w:rFonts w:cs="Arial"/>
                <w:szCs w:val="18"/>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14:paraId="57AF9AF9" w14:textId="77777777" w:rsidR="000F4EEA" w:rsidRPr="00166205" w:rsidRDefault="000E2FE2" w:rsidP="0076527B">
            <w:pPr>
              <w:rPr>
                <w:rFonts w:cs="Arial"/>
                <w:szCs w:val="18"/>
                <w:lang w:val="es-ES_tradnl"/>
              </w:rPr>
            </w:pPr>
            <w:r w:rsidRPr="0004126B">
              <w:rPr>
                <w:rFonts w:cs="Arial"/>
                <w:noProof/>
                <w:position w:val="-12"/>
                <w:szCs w:val="18"/>
                <w:lang w:val="es-ES_tradnl"/>
              </w:rPr>
              <w:object w:dxaOrig="820" w:dyaOrig="360" w14:anchorId="1700979F">
                <v:shape id="_x0000_i1032" type="#_x0000_t75" alt="" style="width:41.6pt;height:18.4pt;mso-width-percent:0;mso-height-percent:0;mso-width-percent:0;mso-height-percent:0" o:ole="" fillcolor="window">
                  <v:imagedata r:id="rId14" o:title=""/>
                </v:shape>
                <o:OLEObject Type="Embed" ProgID="Equation.3" ShapeID="_x0000_i1032" DrawAspect="Content" ObjectID="_1608627344" r:id="rId15"/>
              </w:objec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6D92FDB" w14:textId="77777777" w:rsidR="000F4EEA" w:rsidRPr="00166205" w:rsidRDefault="000F4EEA" w:rsidP="0076527B">
            <w:pPr>
              <w:rPr>
                <w:rFonts w:cs="Arial"/>
                <w:szCs w:val="18"/>
                <w:lang w:val="es-ES_tradnl"/>
              </w:rPr>
            </w:pPr>
            <w:r w:rsidRPr="00166205">
              <w:rPr>
                <w:rFonts w:cs="Arial"/>
                <w:szCs w:val="18"/>
                <w:lang w:val="es-ES_tradnl"/>
              </w:rPr>
              <w:t>siendo:</w:t>
            </w:r>
          </w:p>
          <w:p w14:paraId="550D9F87" w14:textId="77777777" w:rsidR="000F4EEA" w:rsidRPr="00166205" w:rsidRDefault="000E2FE2" w:rsidP="0076527B">
            <w:pPr>
              <w:rPr>
                <w:rFonts w:cs="Arial"/>
                <w:szCs w:val="18"/>
                <w:lang w:val="es-ES_tradnl"/>
              </w:rPr>
            </w:pPr>
            <w:r w:rsidRPr="005A152D">
              <w:rPr>
                <w:rFonts w:cs="Arial"/>
                <w:noProof/>
                <w:position w:val="-12"/>
                <w:szCs w:val="18"/>
                <w:lang w:val="es-ES_tradnl"/>
              </w:rPr>
              <w:object w:dxaOrig="320" w:dyaOrig="360" w14:anchorId="0A7EF989">
                <v:shape id="_x0000_i1031" type="#_x0000_t75" alt="" style="width:16.8pt;height:18.4pt;mso-width-percent:0;mso-height-percent:0;mso-width-percent:0;mso-height-percent:0" o:ole="" fillcolor="window">
                  <v:imagedata r:id="rId16" o:title=""/>
                </v:shape>
                <o:OLEObject Type="Embed" ProgID="Equation.3" ShapeID="_x0000_i1031" DrawAspect="Content" ObjectID="_1608627345" r:id="rId17"/>
              </w:object>
            </w:r>
            <w:r w:rsidR="000F4EEA" w:rsidRPr="00166205">
              <w:rPr>
                <w:rFonts w:cs="Arial"/>
                <w:szCs w:val="18"/>
                <w:lang w:val="es-ES_tradnl"/>
              </w:rPr>
              <w:t xml:space="preserve"> el valor de cálculo del efecto de las acciones</w:t>
            </w:r>
          </w:p>
          <w:p w14:paraId="06ADD603" w14:textId="77777777" w:rsidR="000F4EEA" w:rsidRPr="00166205" w:rsidRDefault="000E2FE2" w:rsidP="0076527B">
            <w:pPr>
              <w:rPr>
                <w:rFonts w:cs="Arial"/>
                <w:szCs w:val="18"/>
                <w:lang w:val="es-ES_tradnl"/>
              </w:rPr>
            </w:pPr>
            <w:r w:rsidRPr="005A152D">
              <w:rPr>
                <w:rFonts w:cs="Arial"/>
                <w:noProof/>
                <w:position w:val="-12"/>
                <w:szCs w:val="18"/>
                <w:lang w:val="es-ES_tradnl"/>
              </w:rPr>
              <w:object w:dxaOrig="320" w:dyaOrig="360" w14:anchorId="27B34F96">
                <v:shape id="_x0000_i1030" type="#_x0000_t75" alt="" style="width:16.8pt;height:18.4pt;mso-width-percent:0;mso-height-percent:0;mso-width-percent:0;mso-height-percent:0" o:ole="" fillcolor="window">
                  <v:imagedata r:id="rId18" o:title=""/>
                </v:shape>
                <o:OLEObject Type="Embed" ProgID="Equation.3" ShapeID="_x0000_i1030" DrawAspect="Content" ObjectID="_1608627346" r:id="rId19"/>
              </w:object>
            </w:r>
            <w:r w:rsidR="000F4EEA" w:rsidRPr="00166205">
              <w:rPr>
                <w:rFonts w:cs="Arial"/>
                <w:szCs w:val="18"/>
                <w:lang w:val="es-ES_tradnl"/>
              </w:rPr>
              <w:t xml:space="preserve"> el valor de cálculo de la resistencia correspondiente</w:t>
            </w:r>
          </w:p>
        </w:tc>
      </w:tr>
      <w:tr w:rsidR="000F4EEA" w:rsidRPr="0004126B" w14:paraId="1D760890" w14:textId="77777777" w:rsidTr="0076527B">
        <w:trPr>
          <w:cantSplit/>
          <w:trHeight w:val="228"/>
        </w:trPr>
        <w:tc>
          <w:tcPr>
            <w:tcW w:w="425" w:type="dxa"/>
            <w:vAlign w:val="center"/>
          </w:tcPr>
          <w:p w14:paraId="2372900E" w14:textId="77777777" w:rsidR="000F4EEA" w:rsidRPr="00166205" w:rsidRDefault="000F4EEA" w:rsidP="0076527B">
            <w:pPr>
              <w:numPr>
                <w:ilvl w:val="12"/>
                <w:numId w:val="0"/>
              </w:numPr>
              <w:spacing w:line="276" w:lineRule="auto"/>
              <w:rPr>
                <w:rFonts w:cs="Arial"/>
                <w:szCs w:val="18"/>
                <w:lang w:val="es-ES_tradnl"/>
              </w:rPr>
            </w:pPr>
          </w:p>
        </w:tc>
        <w:tc>
          <w:tcPr>
            <w:tcW w:w="8930" w:type="dxa"/>
            <w:gridSpan w:val="4"/>
            <w:vAlign w:val="center"/>
          </w:tcPr>
          <w:p w14:paraId="7D0D2DF1" w14:textId="77777777" w:rsidR="000F4EEA" w:rsidRPr="00166205" w:rsidRDefault="000F4EEA" w:rsidP="0076527B">
            <w:pPr>
              <w:spacing w:line="276" w:lineRule="auto"/>
              <w:rPr>
                <w:rFonts w:cs="Arial"/>
                <w:szCs w:val="18"/>
                <w:lang w:val="es-ES_tradnl"/>
              </w:rPr>
            </w:pPr>
          </w:p>
          <w:p w14:paraId="7DA873FA" w14:textId="77777777" w:rsidR="000F4EEA" w:rsidRPr="00166205" w:rsidRDefault="000F4EEA" w:rsidP="0076527B">
            <w:pPr>
              <w:spacing w:line="276" w:lineRule="auto"/>
              <w:rPr>
                <w:rFonts w:cs="Arial"/>
                <w:szCs w:val="18"/>
                <w:lang w:val="es-ES_tradnl"/>
              </w:rPr>
            </w:pPr>
            <w:r w:rsidRPr="00166205">
              <w:rPr>
                <w:rFonts w:cs="Arial"/>
                <w:szCs w:val="18"/>
                <w:lang w:val="es-ES_tradnl"/>
              </w:rPr>
              <w:t xml:space="preserve">Al evaluar </w:t>
            </w:r>
            <w:r w:rsidR="000E2FE2" w:rsidRPr="0004126B">
              <w:rPr>
                <w:rFonts w:cs="Arial"/>
                <w:noProof/>
                <w:position w:val="-12"/>
                <w:szCs w:val="18"/>
                <w:lang w:val="es-ES_tradnl"/>
              </w:rPr>
              <w:object w:dxaOrig="320" w:dyaOrig="360" w14:anchorId="30BD197F">
                <v:shape id="_x0000_i1029" type="#_x0000_t75" alt="" style="width:16.8pt;height:18.4pt;mso-width-percent:0;mso-height-percent:0;mso-width-percent:0;mso-height-percent:0" o:ole="" fillcolor="window">
                  <v:imagedata r:id="rId20" o:title=""/>
                </v:shape>
                <o:OLEObject Type="Embed" ProgID="Equation.3" ShapeID="_x0000_i1029" DrawAspect="Content" ObjectID="_1608627347" r:id="rId21"/>
              </w:object>
            </w:r>
            <w:r w:rsidRPr="00166205">
              <w:rPr>
                <w:rFonts w:cs="Arial"/>
                <w:szCs w:val="18"/>
                <w:lang w:val="es-ES_tradnl"/>
              </w:rPr>
              <w:t xml:space="preserve"> y </w:t>
            </w:r>
            <w:r w:rsidR="000E2FE2" w:rsidRPr="0004126B">
              <w:rPr>
                <w:rFonts w:cs="Arial"/>
                <w:noProof/>
                <w:position w:val="-12"/>
                <w:szCs w:val="18"/>
                <w:lang w:val="es-ES_tradnl"/>
              </w:rPr>
              <w:object w:dxaOrig="320" w:dyaOrig="360" w14:anchorId="355A662E">
                <v:shape id="_x0000_i1028" type="#_x0000_t75" alt="" style="width:16.8pt;height:18.4pt;mso-width-percent:0;mso-height-percent:0;mso-width-percent:0;mso-height-percent:0" o:ole="" fillcolor="window">
                  <v:imagedata r:id="rId22" o:title=""/>
                </v:shape>
                <o:OLEObject Type="Embed" ProgID="Equation.3" ShapeID="_x0000_i1028" DrawAspect="Content" ObjectID="_1608627348" r:id="rId23"/>
              </w:object>
            </w:r>
            <w:r w:rsidRPr="00166205">
              <w:rPr>
                <w:rFonts w:cs="Arial"/>
                <w:szCs w:val="18"/>
                <w:lang w:val="es-ES_tradnl"/>
              </w:rPr>
              <w:t>, se han tenido en cuenta los efectos de segundo orden de acuerdo con los criterios establecidos en el Documento Básico.</w:t>
            </w:r>
          </w:p>
          <w:p w14:paraId="3B7BF515" w14:textId="77777777" w:rsidR="000F4EEA" w:rsidRPr="00166205" w:rsidRDefault="000F4EEA" w:rsidP="0076527B">
            <w:pPr>
              <w:spacing w:line="276" w:lineRule="auto"/>
              <w:rPr>
                <w:rFonts w:cs="Arial"/>
                <w:szCs w:val="18"/>
                <w:lang w:val="es-ES_tradnl"/>
              </w:rPr>
            </w:pPr>
          </w:p>
        </w:tc>
      </w:tr>
      <w:tr w:rsidR="000F4EEA" w:rsidRPr="0004126B" w14:paraId="7EB5D484" w14:textId="77777777" w:rsidTr="0076527B">
        <w:tc>
          <w:tcPr>
            <w:tcW w:w="5386" w:type="dxa"/>
            <w:gridSpan w:val="4"/>
            <w:shd w:val="clear" w:color="auto" w:fill="auto"/>
            <w:vAlign w:val="center"/>
          </w:tcPr>
          <w:p w14:paraId="54333F4C" w14:textId="77777777" w:rsidR="000F4EEA" w:rsidRPr="0004126B" w:rsidRDefault="000F4EEA" w:rsidP="0076527B">
            <w:pPr>
              <w:keepNext/>
              <w:rPr>
                <w:rFonts w:cs="Arial"/>
                <w:b/>
                <w:szCs w:val="18"/>
                <w:lang w:val="es-ES_tradnl"/>
              </w:rPr>
            </w:pPr>
            <w:r w:rsidRPr="0004126B">
              <w:rPr>
                <w:rFonts w:cs="Arial"/>
                <w:b/>
                <w:szCs w:val="18"/>
                <w:lang w:val="es-ES_tradnl"/>
              </w:rPr>
              <w:t>Estados límite de servicio</w:t>
            </w:r>
          </w:p>
          <w:p w14:paraId="4D102F49" w14:textId="77777777" w:rsidR="000F4EEA" w:rsidRPr="0004126B" w:rsidRDefault="000F4EEA" w:rsidP="0076527B">
            <w:pPr>
              <w:keepNext/>
              <w:rPr>
                <w:rFonts w:cs="Arial"/>
                <w:b/>
                <w:szCs w:val="18"/>
                <w:lang w:val="es-ES_tradnl"/>
              </w:rPr>
            </w:pPr>
          </w:p>
        </w:tc>
        <w:tc>
          <w:tcPr>
            <w:tcW w:w="3969" w:type="dxa"/>
          </w:tcPr>
          <w:p w14:paraId="00F2D3D9" w14:textId="77777777" w:rsidR="000F4EEA" w:rsidRPr="0004126B" w:rsidRDefault="000F4EEA" w:rsidP="0076527B">
            <w:pPr>
              <w:numPr>
                <w:ilvl w:val="12"/>
                <w:numId w:val="0"/>
              </w:numPr>
              <w:rPr>
                <w:rFonts w:cs="Arial"/>
                <w:color w:val="0000FF"/>
                <w:szCs w:val="18"/>
                <w:lang w:val="es-ES_tradnl"/>
              </w:rPr>
            </w:pPr>
          </w:p>
        </w:tc>
      </w:tr>
      <w:tr w:rsidR="000F4EEA" w:rsidRPr="0004126B" w14:paraId="4F1ADF07" w14:textId="77777777" w:rsidTr="0076527B">
        <w:trPr>
          <w:cantSplit/>
          <w:trHeight w:val="228"/>
        </w:trPr>
        <w:tc>
          <w:tcPr>
            <w:tcW w:w="425" w:type="dxa"/>
            <w:vAlign w:val="center"/>
          </w:tcPr>
          <w:p w14:paraId="20A6BDFF" w14:textId="77777777" w:rsidR="000F4EEA" w:rsidRPr="0004126B" w:rsidRDefault="000F4EEA" w:rsidP="0076527B">
            <w:pPr>
              <w:numPr>
                <w:ilvl w:val="12"/>
                <w:numId w:val="0"/>
              </w:numPr>
              <w:rPr>
                <w:rFonts w:cs="Arial"/>
                <w:szCs w:val="18"/>
                <w:lang w:val="es-ES_tradnl"/>
              </w:rPr>
            </w:pPr>
          </w:p>
        </w:tc>
        <w:tc>
          <w:tcPr>
            <w:tcW w:w="8930" w:type="dxa"/>
            <w:gridSpan w:val="4"/>
            <w:vAlign w:val="center"/>
          </w:tcPr>
          <w:p w14:paraId="37D3B02F" w14:textId="77777777" w:rsidR="000F4EEA" w:rsidRPr="0004126B" w:rsidRDefault="000F4EEA" w:rsidP="0076527B">
            <w:pPr>
              <w:rPr>
                <w:rFonts w:cs="Arial"/>
                <w:szCs w:val="18"/>
                <w:lang w:val="es-ES_tradnl"/>
              </w:rPr>
            </w:pPr>
            <w:r w:rsidRPr="0004126B">
              <w:rPr>
                <w:rFonts w:cs="Arial"/>
                <w:szCs w:val="18"/>
                <w:lang w:val="es-ES_tradnl"/>
              </w:rPr>
              <w:t>Para los diferentes estados límite de servicio se ha verificado que:</w:t>
            </w:r>
          </w:p>
        </w:tc>
      </w:tr>
      <w:tr w:rsidR="000F4EEA" w:rsidRPr="0004126B" w14:paraId="231C223A" w14:textId="77777777" w:rsidTr="0076527B">
        <w:trPr>
          <w:cantSplit/>
          <w:trHeight w:val="228"/>
        </w:trPr>
        <w:tc>
          <w:tcPr>
            <w:tcW w:w="425" w:type="dxa"/>
            <w:vAlign w:val="center"/>
          </w:tcPr>
          <w:p w14:paraId="54EAF538" w14:textId="77777777" w:rsidR="000F4EEA" w:rsidRPr="0004126B" w:rsidRDefault="000F4EEA" w:rsidP="0076527B">
            <w:pPr>
              <w:numPr>
                <w:ilvl w:val="12"/>
                <w:numId w:val="0"/>
              </w:numPr>
              <w:rPr>
                <w:rFonts w:cs="Arial"/>
                <w:szCs w:val="18"/>
                <w:lang w:val="es-ES_tradnl"/>
              </w:rPr>
            </w:pPr>
          </w:p>
        </w:tc>
        <w:tc>
          <w:tcPr>
            <w:tcW w:w="709" w:type="dxa"/>
            <w:tcBorders>
              <w:right w:val="single" w:sz="4" w:space="0" w:color="auto"/>
            </w:tcBorders>
            <w:vAlign w:val="center"/>
          </w:tcPr>
          <w:p w14:paraId="54CE51D7" w14:textId="77777777" w:rsidR="000F4EEA" w:rsidRPr="0004126B" w:rsidRDefault="000F4EEA" w:rsidP="0076527B">
            <w:pPr>
              <w:ind w:left="360"/>
              <w:rPr>
                <w:rFonts w:cs="Arial"/>
                <w:szCs w:val="18"/>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14:paraId="0A267F8C" w14:textId="77777777" w:rsidR="000F4EEA" w:rsidRPr="0004126B" w:rsidRDefault="000E2FE2" w:rsidP="0076527B">
            <w:pPr>
              <w:rPr>
                <w:rFonts w:cs="Arial"/>
                <w:szCs w:val="18"/>
                <w:lang w:val="es-ES_tradnl"/>
              </w:rPr>
            </w:pPr>
            <w:r w:rsidRPr="0004126B">
              <w:rPr>
                <w:rFonts w:cs="Arial"/>
                <w:noProof/>
                <w:position w:val="-12"/>
                <w:szCs w:val="18"/>
                <w:lang w:val="es-ES_tradnl"/>
              </w:rPr>
              <w:object w:dxaOrig="1020" w:dyaOrig="360" w14:anchorId="16CD9CCF">
                <v:shape id="_x0000_i1027" type="#_x0000_t75" alt="" style="width:52pt;height:18.4pt;mso-width-percent:0;mso-height-percent:0;mso-width-percent:0;mso-height-percent:0" o:ole="" fillcolor="window">
                  <v:imagedata r:id="rId24" o:title=""/>
                </v:shape>
                <o:OLEObject Type="Embed" ProgID="Equation.3" ShapeID="_x0000_i1027" DrawAspect="Content" ObjectID="_1608627349" r:id="rId25"/>
              </w:object>
            </w:r>
          </w:p>
        </w:tc>
        <w:tc>
          <w:tcPr>
            <w:tcW w:w="6520" w:type="dxa"/>
            <w:gridSpan w:val="2"/>
            <w:tcBorders>
              <w:top w:val="single" w:sz="4" w:space="0" w:color="auto"/>
              <w:left w:val="single" w:sz="4" w:space="0" w:color="auto"/>
              <w:bottom w:val="single" w:sz="4" w:space="0" w:color="auto"/>
              <w:right w:val="single" w:sz="4" w:space="0" w:color="auto"/>
            </w:tcBorders>
            <w:vAlign w:val="center"/>
          </w:tcPr>
          <w:p w14:paraId="01F7DA8E" w14:textId="77777777" w:rsidR="000F4EEA" w:rsidRPr="0004126B" w:rsidRDefault="000F4EEA" w:rsidP="0076527B">
            <w:pPr>
              <w:rPr>
                <w:rFonts w:cs="Arial"/>
                <w:szCs w:val="18"/>
                <w:lang w:val="es-ES_tradnl"/>
              </w:rPr>
            </w:pPr>
            <w:r w:rsidRPr="0004126B">
              <w:rPr>
                <w:rFonts w:cs="Arial"/>
                <w:szCs w:val="18"/>
                <w:lang w:val="es-ES_tradnl"/>
              </w:rPr>
              <w:t>siendo:</w:t>
            </w:r>
          </w:p>
          <w:p w14:paraId="1C883202" w14:textId="77777777" w:rsidR="000F4EEA" w:rsidRPr="0004126B" w:rsidRDefault="000E2FE2" w:rsidP="0076527B">
            <w:pPr>
              <w:rPr>
                <w:rFonts w:cs="Arial"/>
                <w:szCs w:val="18"/>
                <w:lang w:val="es-ES_tradnl"/>
              </w:rPr>
            </w:pPr>
            <w:r w:rsidRPr="0004126B">
              <w:rPr>
                <w:rFonts w:cs="Arial"/>
                <w:noProof/>
                <w:position w:val="-12"/>
                <w:szCs w:val="18"/>
                <w:lang w:val="es-ES_tradnl"/>
              </w:rPr>
              <w:object w:dxaOrig="420" w:dyaOrig="360" w14:anchorId="0FA92A60">
                <v:shape id="_x0000_i1026" type="#_x0000_t75" alt="" style="width:20pt;height:18.4pt;mso-width-percent:0;mso-height-percent:0;mso-width-percent:0;mso-height-percent:0" o:ole="" fillcolor="window">
                  <v:imagedata r:id="rId26" o:title=""/>
                </v:shape>
                <o:OLEObject Type="Embed" ProgID="Equation.3" ShapeID="_x0000_i1026" DrawAspect="Content" ObjectID="_1608627350" r:id="rId27"/>
              </w:object>
            </w:r>
            <w:r w:rsidR="000F4EEA" w:rsidRPr="0004126B">
              <w:rPr>
                <w:rFonts w:cs="Arial"/>
                <w:szCs w:val="18"/>
                <w:lang w:val="es-ES_tradnl"/>
              </w:rPr>
              <w:t xml:space="preserve"> el efecto de las acciones de cálculo;</w:t>
            </w:r>
          </w:p>
          <w:p w14:paraId="2FF347F4" w14:textId="77777777" w:rsidR="000F4EEA" w:rsidRPr="0004126B" w:rsidRDefault="000E2FE2" w:rsidP="0076527B">
            <w:pPr>
              <w:rPr>
                <w:rFonts w:cs="Arial"/>
                <w:szCs w:val="18"/>
                <w:lang w:val="es-ES_tradnl"/>
              </w:rPr>
            </w:pPr>
            <w:r w:rsidRPr="0004126B">
              <w:rPr>
                <w:rFonts w:cs="Arial"/>
                <w:noProof/>
                <w:position w:val="-10"/>
                <w:szCs w:val="18"/>
                <w:lang w:val="es-ES_tradnl"/>
              </w:rPr>
              <w:object w:dxaOrig="420" w:dyaOrig="340" w14:anchorId="004E17C2">
                <v:shape id="_x0000_i1025" type="#_x0000_t75" alt="" style="width:20pt;height:17.6pt;mso-width-percent:0;mso-height-percent:0;mso-width-percent:0;mso-height-percent:0" o:ole="" fillcolor="window">
                  <v:imagedata r:id="rId28" o:title=""/>
                </v:shape>
                <o:OLEObject Type="Embed" ProgID="Equation.3" ShapeID="_x0000_i1025" DrawAspect="Content" ObjectID="_1608627351" r:id="rId29"/>
              </w:object>
            </w:r>
            <w:r w:rsidR="000F4EEA" w:rsidRPr="0004126B">
              <w:rPr>
                <w:rFonts w:cs="Arial"/>
                <w:szCs w:val="18"/>
                <w:lang w:val="es-ES_tradnl"/>
              </w:rPr>
              <w:t xml:space="preserve"> valor límite para el mismo efecto.</w:t>
            </w:r>
          </w:p>
        </w:tc>
      </w:tr>
    </w:tbl>
    <w:p w14:paraId="0959C299" w14:textId="77777777" w:rsidR="000F4EEA" w:rsidRPr="0004126B" w:rsidRDefault="000F4EEA" w:rsidP="000F4EEA">
      <w:pPr>
        <w:keepNext/>
        <w:rPr>
          <w:rFonts w:cs="Arial"/>
          <w:b/>
          <w:szCs w:val="18"/>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4961"/>
        <w:gridCol w:w="3402"/>
      </w:tblGrid>
      <w:tr w:rsidR="000F4EEA" w:rsidRPr="0004126B" w14:paraId="7BB0A0EB" w14:textId="77777777" w:rsidTr="0076527B">
        <w:tc>
          <w:tcPr>
            <w:tcW w:w="5386" w:type="dxa"/>
            <w:gridSpan w:val="2"/>
            <w:shd w:val="clear" w:color="auto" w:fill="auto"/>
            <w:vAlign w:val="center"/>
          </w:tcPr>
          <w:p w14:paraId="538B0B8C" w14:textId="77777777" w:rsidR="000F4EEA" w:rsidRPr="0004126B" w:rsidRDefault="000F4EEA" w:rsidP="0076527B">
            <w:pPr>
              <w:keepNext/>
              <w:ind w:left="357" w:hanging="357"/>
              <w:rPr>
                <w:rFonts w:cs="Arial"/>
                <w:b/>
                <w:szCs w:val="18"/>
                <w:lang w:val="es-ES_tradnl"/>
              </w:rPr>
            </w:pPr>
            <w:r w:rsidRPr="0004126B">
              <w:rPr>
                <w:rFonts w:cs="Arial"/>
                <w:b/>
                <w:szCs w:val="18"/>
                <w:lang w:val="es-ES_tradnl"/>
              </w:rPr>
              <w:t>Geometría</w:t>
            </w:r>
          </w:p>
          <w:p w14:paraId="1846DAE5" w14:textId="77777777" w:rsidR="000F4EEA" w:rsidRPr="0004126B" w:rsidRDefault="000F4EEA" w:rsidP="0076527B">
            <w:pPr>
              <w:keepNext/>
              <w:ind w:left="357" w:hanging="357"/>
              <w:rPr>
                <w:rFonts w:cs="Arial"/>
                <w:b/>
                <w:szCs w:val="18"/>
                <w:lang w:val="es-ES_tradnl"/>
              </w:rPr>
            </w:pPr>
          </w:p>
        </w:tc>
        <w:tc>
          <w:tcPr>
            <w:tcW w:w="3402" w:type="dxa"/>
          </w:tcPr>
          <w:p w14:paraId="71483F48" w14:textId="77777777" w:rsidR="000F4EEA" w:rsidRPr="0004126B" w:rsidRDefault="000F4EEA" w:rsidP="0076527B">
            <w:pPr>
              <w:numPr>
                <w:ilvl w:val="12"/>
                <w:numId w:val="0"/>
              </w:numPr>
              <w:rPr>
                <w:rFonts w:cs="Arial"/>
                <w:color w:val="0000FF"/>
                <w:szCs w:val="18"/>
                <w:lang w:val="es-ES_tradnl"/>
              </w:rPr>
            </w:pPr>
          </w:p>
        </w:tc>
      </w:tr>
      <w:tr w:rsidR="000F4EEA" w:rsidRPr="0004126B" w14:paraId="45B1C680" w14:textId="77777777" w:rsidTr="0076527B">
        <w:trPr>
          <w:cantSplit/>
          <w:trHeight w:val="228"/>
        </w:trPr>
        <w:tc>
          <w:tcPr>
            <w:tcW w:w="425" w:type="dxa"/>
            <w:vAlign w:val="center"/>
          </w:tcPr>
          <w:p w14:paraId="421A49A3" w14:textId="77777777" w:rsidR="000F4EEA" w:rsidRPr="0004126B" w:rsidRDefault="000F4EEA" w:rsidP="0076527B">
            <w:pPr>
              <w:numPr>
                <w:ilvl w:val="12"/>
                <w:numId w:val="0"/>
              </w:numPr>
              <w:rPr>
                <w:rFonts w:cs="Arial"/>
                <w:szCs w:val="18"/>
                <w:lang w:val="es-ES_tradnl"/>
              </w:rPr>
            </w:pPr>
          </w:p>
        </w:tc>
        <w:tc>
          <w:tcPr>
            <w:tcW w:w="8363" w:type="dxa"/>
            <w:gridSpan w:val="2"/>
            <w:vAlign w:val="center"/>
          </w:tcPr>
          <w:p w14:paraId="0587CC35" w14:textId="77777777" w:rsidR="000F4EEA" w:rsidRPr="0004126B" w:rsidRDefault="000F4EEA" w:rsidP="0076527B">
            <w:pPr>
              <w:spacing w:line="276" w:lineRule="auto"/>
              <w:rPr>
                <w:rFonts w:cs="Arial"/>
                <w:szCs w:val="18"/>
                <w:lang w:val="es-ES_tradnl"/>
              </w:rPr>
            </w:pPr>
            <w:r w:rsidRPr="0004126B">
              <w:rPr>
                <w:rFonts w:cs="Arial"/>
                <w:szCs w:val="18"/>
                <w:lang w:val="es-ES_tradnl"/>
              </w:rPr>
              <w:t>En la dimensión de la geometría de los elementos estructurales se ha utilizado como valor de cálculo el valor nominal de proyecto.</w:t>
            </w:r>
          </w:p>
        </w:tc>
      </w:tr>
    </w:tbl>
    <w:p w14:paraId="6761C847" w14:textId="77777777" w:rsidR="000F4EEA" w:rsidRPr="0004126B" w:rsidRDefault="000F4EEA" w:rsidP="00FC6679">
      <w:pPr>
        <w:rPr>
          <w:rFonts w:cs="Arial"/>
          <w:szCs w:val="18"/>
          <w:lang w:val="es-ES_tradnl"/>
        </w:rPr>
      </w:pPr>
    </w:p>
    <w:p w14:paraId="2D4D36DE" w14:textId="77777777" w:rsidR="000F4EEA" w:rsidRPr="0004126B" w:rsidRDefault="000F4EEA" w:rsidP="000F4EEA">
      <w:pPr>
        <w:rPr>
          <w:rFonts w:cs="Arial"/>
          <w:b/>
          <w:snapToGrid w:val="0"/>
          <w:szCs w:val="18"/>
          <w:lang w:val="es-ES_tradnl"/>
        </w:rPr>
      </w:pPr>
      <w:r w:rsidRPr="0004126B">
        <w:rPr>
          <w:rFonts w:cs="Arial"/>
          <w:b/>
          <w:snapToGrid w:val="0"/>
          <w:szCs w:val="18"/>
          <w:lang w:val="es-ES_tradnl"/>
        </w:rPr>
        <w:t>2. Durabilidad</w:t>
      </w:r>
    </w:p>
    <w:p w14:paraId="063EABC8" w14:textId="77777777" w:rsidR="000F4EEA" w:rsidRPr="0004126B" w:rsidRDefault="000F4EEA" w:rsidP="000F4EEA">
      <w:pPr>
        <w:autoSpaceDE w:val="0"/>
        <w:autoSpaceDN w:val="0"/>
        <w:adjustRightInd w:val="0"/>
        <w:rPr>
          <w:rFonts w:cs="Arial"/>
          <w:szCs w:val="18"/>
          <w:lang w:val="es-ES_tradnl"/>
        </w:rPr>
      </w:pPr>
    </w:p>
    <w:tbl>
      <w:tblPr>
        <w:tblW w:w="9355" w:type="dxa"/>
        <w:tblInd w:w="496" w:type="dxa"/>
        <w:tblLayout w:type="fixed"/>
        <w:tblCellMar>
          <w:left w:w="70" w:type="dxa"/>
          <w:right w:w="70" w:type="dxa"/>
        </w:tblCellMar>
        <w:tblLook w:val="0000" w:firstRow="0" w:lastRow="0" w:firstColumn="0" w:lastColumn="0" w:noHBand="0" w:noVBand="0"/>
      </w:tblPr>
      <w:tblGrid>
        <w:gridCol w:w="425"/>
        <w:gridCol w:w="8930"/>
      </w:tblGrid>
      <w:tr w:rsidR="000F4EEA" w:rsidRPr="0004126B" w14:paraId="3766E077" w14:textId="77777777" w:rsidTr="0076527B">
        <w:trPr>
          <w:cantSplit/>
          <w:trHeight w:val="228"/>
        </w:trPr>
        <w:tc>
          <w:tcPr>
            <w:tcW w:w="425" w:type="dxa"/>
            <w:vAlign w:val="center"/>
          </w:tcPr>
          <w:p w14:paraId="2D50D5EC" w14:textId="77777777" w:rsidR="000F4EEA" w:rsidRPr="0004126B" w:rsidRDefault="000F4EEA" w:rsidP="0076527B">
            <w:pPr>
              <w:numPr>
                <w:ilvl w:val="12"/>
                <w:numId w:val="0"/>
              </w:numPr>
              <w:rPr>
                <w:rFonts w:cs="Arial"/>
                <w:szCs w:val="18"/>
                <w:lang w:val="es-ES_tradnl"/>
              </w:rPr>
            </w:pPr>
          </w:p>
        </w:tc>
        <w:tc>
          <w:tcPr>
            <w:tcW w:w="8930" w:type="dxa"/>
            <w:vAlign w:val="center"/>
          </w:tcPr>
          <w:p w14:paraId="5035B4D3" w14:textId="7D314C1F" w:rsidR="000F4EEA" w:rsidRPr="0004126B" w:rsidRDefault="000F4EEA" w:rsidP="00FC6679">
            <w:pPr>
              <w:autoSpaceDE w:val="0"/>
              <w:autoSpaceDN w:val="0"/>
              <w:adjustRightInd w:val="0"/>
              <w:spacing w:line="276" w:lineRule="auto"/>
              <w:ind w:right="-70"/>
              <w:rPr>
                <w:rFonts w:cs="Arial"/>
                <w:szCs w:val="18"/>
                <w:lang w:val="es-ES_tradnl"/>
              </w:rPr>
            </w:pPr>
            <w:r w:rsidRPr="0004126B">
              <w:rPr>
                <w:rFonts w:cs="Arial"/>
                <w:szCs w:val="18"/>
                <w:lang w:val="es-ES_tradnl"/>
              </w:rPr>
              <w:t>Se han considerado las estipulaciones del apartado “</w:t>
            </w:r>
            <w:r w:rsidRPr="0004126B">
              <w:rPr>
                <w:rFonts w:cs="Arial"/>
                <w:i/>
                <w:szCs w:val="18"/>
                <w:lang w:val="es-ES_tradnl"/>
              </w:rPr>
              <w:t>3 Durabilidad”</w:t>
            </w:r>
            <w:r w:rsidRPr="0004126B">
              <w:rPr>
                <w:rFonts w:cs="Arial"/>
                <w:szCs w:val="18"/>
                <w:lang w:val="es-ES_tradnl"/>
              </w:rPr>
              <w:t xml:space="preserve"> del “</w:t>
            </w:r>
            <w:r w:rsidRPr="0004126B">
              <w:rPr>
                <w:rFonts w:cs="Arial"/>
                <w:i/>
                <w:szCs w:val="18"/>
                <w:lang w:val="es-ES_tradnl"/>
              </w:rPr>
              <w:t>Documento Básico SE-A. Seguridad estructural. Estructuras de acero”</w:t>
            </w:r>
            <w:r w:rsidRPr="0004126B">
              <w:rPr>
                <w:rFonts w:cs="Arial"/>
                <w:szCs w:val="18"/>
                <w:lang w:val="es-ES_tradnl"/>
              </w:rPr>
              <w:t>, y que se recogen en el presente proyecto en el apartado de “</w:t>
            </w:r>
            <w:r w:rsidRPr="0004126B">
              <w:rPr>
                <w:rFonts w:cs="Arial"/>
                <w:i/>
                <w:szCs w:val="18"/>
                <w:lang w:val="es-ES_tradnl"/>
              </w:rPr>
              <w:t>Pliego de Condiciones Técnicas</w:t>
            </w:r>
            <w:r w:rsidRPr="0004126B">
              <w:rPr>
                <w:rFonts w:cs="Arial"/>
                <w:szCs w:val="18"/>
                <w:lang w:val="es-ES_tradnl"/>
              </w:rPr>
              <w:t>”.</w:t>
            </w:r>
          </w:p>
        </w:tc>
      </w:tr>
    </w:tbl>
    <w:p w14:paraId="12F69E03" w14:textId="77777777" w:rsidR="000F4EEA" w:rsidRPr="0004126B" w:rsidRDefault="000F4EEA" w:rsidP="00A35E33">
      <w:pPr>
        <w:autoSpaceDE w:val="0"/>
        <w:autoSpaceDN w:val="0"/>
        <w:adjustRightInd w:val="0"/>
        <w:rPr>
          <w:rFonts w:cs="Arial"/>
          <w:szCs w:val="18"/>
          <w:lang w:val="es-ES_tradnl"/>
        </w:rPr>
      </w:pPr>
    </w:p>
    <w:p w14:paraId="60554DEE" w14:textId="77777777" w:rsidR="001C079F" w:rsidRDefault="001C079F">
      <w:pPr>
        <w:jc w:val="left"/>
        <w:rPr>
          <w:rFonts w:cs="Arial"/>
          <w:b/>
          <w:snapToGrid w:val="0"/>
          <w:szCs w:val="18"/>
          <w:lang w:val="es-ES_tradnl"/>
        </w:rPr>
      </w:pPr>
      <w:r>
        <w:rPr>
          <w:rFonts w:cs="Arial"/>
          <w:b/>
          <w:snapToGrid w:val="0"/>
          <w:szCs w:val="18"/>
          <w:lang w:val="es-ES_tradnl"/>
        </w:rPr>
        <w:br w:type="page"/>
      </w:r>
    </w:p>
    <w:p w14:paraId="1A1894D0" w14:textId="6E196C1C" w:rsidR="000F4EEA" w:rsidRPr="0004126B" w:rsidRDefault="000F4EEA" w:rsidP="000F4EEA">
      <w:pPr>
        <w:rPr>
          <w:rFonts w:cs="Arial"/>
          <w:b/>
          <w:snapToGrid w:val="0"/>
          <w:szCs w:val="18"/>
          <w:lang w:val="es-ES_tradnl"/>
        </w:rPr>
      </w:pPr>
      <w:r w:rsidRPr="0004126B">
        <w:rPr>
          <w:rFonts w:cs="Arial"/>
          <w:b/>
          <w:snapToGrid w:val="0"/>
          <w:szCs w:val="18"/>
          <w:lang w:val="es-ES_tradnl"/>
        </w:rPr>
        <w:lastRenderedPageBreak/>
        <w:t>3. Materiales</w:t>
      </w:r>
    </w:p>
    <w:p w14:paraId="3C11A5A0" w14:textId="77777777" w:rsidR="000F4EEA" w:rsidRPr="0004126B" w:rsidRDefault="000F4EEA" w:rsidP="000F4EEA">
      <w:pPr>
        <w:autoSpaceDE w:val="0"/>
        <w:autoSpaceDN w:val="0"/>
        <w:adjustRightInd w:val="0"/>
        <w:rPr>
          <w:rFonts w:cs="Arial"/>
          <w:szCs w:val="18"/>
          <w:lang w:val="es-ES_tradnl"/>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4536"/>
        <w:gridCol w:w="4182"/>
      </w:tblGrid>
      <w:tr w:rsidR="000F4EEA" w:rsidRPr="0004126B" w14:paraId="3563AB0A" w14:textId="77777777" w:rsidTr="0076527B">
        <w:trPr>
          <w:cantSplit/>
          <w:trHeight w:val="228"/>
        </w:trPr>
        <w:tc>
          <w:tcPr>
            <w:tcW w:w="425" w:type="dxa"/>
            <w:vAlign w:val="center"/>
          </w:tcPr>
          <w:p w14:paraId="0C0BB3D9" w14:textId="77777777" w:rsidR="000F4EEA" w:rsidRPr="0004126B" w:rsidRDefault="000F4EEA" w:rsidP="0076527B">
            <w:pPr>
              <w:numPr>
                <w:ilvl w:val="12"/>
                <w:numId w:val="0"/>
              </w:numPr>
              <w:rPr>
                <w:rFonts w:cs="Arial"/>
                <w:szCs w:val="18"/>
                <w:lang w:val="es-ES_tradnl"/>
              </w:rPr>
            </w:pPr>
          </w:p>
        </w:tc>
        <w:tc>
          <w:tcPr>
            <w:tcW w:w="4536" w:type="dxa"/>
            <w:vAlign w:val="center"/>
          </w:tcPr>
          <w:p w14:paraId="37FF36FE" w14:textId="77777777" w:rsidR="000F4EEA" w:rsidRPr="0004126B" w:rsidRDefault="000F4EEA" w:rsidP="0076527B">
            <w:pPr>
              <w:autoSpaceDE w:val="0"/>
              <w:autoSpaceDN w:val="0"/>
              <w:adjustRightInd w:val="0"/>
              <w:rPr>
                <w:rFonts w:cs="Arial"/>
                <w:szCs w:val="18"/>
                <w:lang w:val="es-ES_tradnl"/>
              </w:rPr>
            </w:pPr>
            <w:r w:rsidRPr="0004126B">
              <w:rPr>
                <w:rFonts w:cs="Arial"/>
                <w:szCs w:val="18"/>
                <w:lang w:val="es-ES_tradnl"/>
              </w:rPr>
              <w:t xml:space="preserve">El tipo de acero utilizado en chapas y perfiles es: </w:t>
            </w:r>
          </w:p>
        </w:tc>
        <w:tc>
          <w:tcPr>
            <w:tcW w:w="4182" w:type="dxa"/>
            <w:vAlign w:val="center"/>
          </w:tcPr>
          <w:p w14:paraId="54ED79BA" w14:textId="77777777" w:rsidR="000F4EEA" w:rsidRPr="0004126B" w:rsidRDefault="000F4EEA" w:rsidP="0076527B">
            <w:pPr>
              <w:jc w:val="center"/>
              <w:rPr>
                <w:rFonts w:cs="Arial"/>
                <w:b/>
                <w:szCs w:val="18"/>
                <w:lang w:val="es-ES_tradnl"/>
              </w:rPr>
            </w:pPr>
            <w:r w:rsidRPr="0004126B">
              <w:rPr>
                <w:rFonts w:cs="Arial"/>
                <w:b/>
                <w:szCs w:val="18"/>
                <w:lang w:val="es-ES_tradnl"/>
              </w:rPr>
              <w:t>S 275 JR</w:t>
            </w:r>
          </w:p>
        </w:tc>
      </w:tr>
    </w:tbl>
    <w:p w14:paraId="4BA569A3" w14:textId="77777777" w:rsidR="000F4EEA" w:rsidRPr="0004126B" w:rsidRDefault="000F4EEA" w:rsidP="000F4EEA">
      <w:pPr>
        <w:autoSpaceDE w:val="0"/>
        <w:autoSpaceDN w:val="0"/>
        <w:adjustRightInd w:val="0"/>
        <w:ind w:left="426"/>
        <w:rPr>
          <w:rFonts w:cs="Arial"/>
          <w:szCs w:val="18"/>
          <w:lang w:val="es-ES_tradnl"/>
        </w:rPr>
      </w:pPr>
    </w:p>
    <w:tbl>
      <w:tblPr>
        <w:tblW w:w="93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3"/>
        <w:gridCol w:w="4505"/>
        <w:gridCol w:w="1806"/>
        <w:gridCol w:w="1701"/>
      </w:tblGrid>
      <w:tr w:rsidR="000F4EEA" w:rsidRPr="0004126B" w14:paraId="51AE8905" w14:textId="77777777" w:rsidTr="0076527B">
        <w:trPr>
          <w:cantSplit/>
        </w:trPr>
        <w:tc>
          <w:tcPr>
            <w:tcW w:w="1343" w:type="dxa"/>
            <w:vMerge w:val="restart"/>
            <w:tcBorders>
              <w:left w:val="single" w:sz="4" w:space="0" w:color="auto"/>
            </w:tcBorders>
            <w:vAlign w:val="center"/>
          </w:tcPr>
          <w:p w14:paraId="23D2653D" w14:textId="77777777" w:rsidR="000F4EEA" w:rsidRPr="0004126B" w:rsidRDefault="000F4EEA" w:rsidP="0076527B">
            <w:pPr>
              <w:jc w:val="center"/>
              <w:rPr>
                <w:rFonts w:cs="Arial"/>
                <w:b/>
                <w:szCs w:val="18"/>
                <w:lang w:val="es-ES_tradnl"/>
              </w:rPr>
            </w:pPr>
            <w:r w:rsidRPr="0004126B">
              <w:rPr>
                <w:rFonts w:cs="Arial"/>
                <w:b/>
                <w:szCs w:val="18"/>
                <w:lang w:val="es-ES_tradnl"/>
              </w:rPr>
              <w:t>Designación</w:t>
            </w:r>
          </w:p>
        </w:tc>
        <w:tc>
          <w:tcPr>
            <w:tcW w:w="6311" w:type="dxa"/>
            <w:gridSpan w:val="2"/>
            <w:vAlign w:val="center"/>
          </w:tcPr>
          <w:p w14:paraId="59829286" w14:textId="77777777" w:rsidR="000F4EEA" w:rsidRPr="0004126B" w:rsidRDefault="000F4EEA" w:rsidP="0076527B">
            <w:pPr>
              <w:jc w:val="center"/>
              <w:rPr>
                <w:rFonts w:cs="Arial"/>
                <w:b/>
                <w:szCs w:val="18"/>
                <w:lang w:val="es-ES_tradnl"/>
              </w:rPr>
            </w:pPr>
            <w:r w:rsidRPr="0004126B">
              <w:rPr>
                <w:rFonts w:cs="Arial"/>
                <w:b/>
                <w:szCs w:val="18"/>
                <w:lang w:val="es-ES_tradnl"/>
              </w:rPr>
              <w:t>Espesor nominal t (mm)</w:t>
            </w:r>
          </w:p>
        </w:tc>
        <w:tc>
          <w:tcPr>
            <w:tcW w:w="1701" w:type="dxa"/>
            <w:vMerge w:val="restart"/>
            <w:tcBorders>
              <w:right w:val="single" w:sz="4" w:space="0" w:color="auto"/>
            </w:tcBorders>
            <w:vAlign w:val="center"/>
          </w:tcPr>
          <w:p w14:paraId="013C15D2" w14:textId="77777777" w:rsidR="000F4EEA" w:rsidRPr="0004126B" w:rsidRDefault="000F4EEA" w:rsidP="0076527B">
            <w:pPr>
              <w:jc w:val="center"/>
              <w:rPr>
                <w:rFonts w:cs="Arial"/>
                <w:b/>
                <w:szCs w:val="18"/>
                <w:lang w:val="es-ES_tradnl"/>
              </w:rPr>
            </w:pPr>
            <w:r w:rsidRPr="0004126B">
              <w:rPr>
                <w:rFonts w:cs="Arial"/>
                <w:b/>
                <w:szCs w:val="18"/>
                <w:lang w:val="es-ES_tradnl"/>
              </w:rPr>
              <w:t>Temperatura del</w:t>
            </w:r>
          </w:p>
          <w:p w14:paraId="791DC56B" w14:textId="77777777" w:rsidR="000F4EEA" w:rsidRPr="0004126B" w:rsidRDefault="000F4EEA" w:rsidP="0076527B">
            <w:pPr>
              <w:jc w:val="center"/>
              <w:rPr>
                <w:rFonts w:cs="Arial"/>
                <w:b/>
                <w:szCs w:val="18"/>
                <w:lang w:val="es-ES_tradnl"/>
              </w:rPr>
            </w:pPr>
            <w:r w:rsidRPr="0004126B">
              <w:rPr>
                <w:rFonts w:cs="Arial"/>
                <w:b/>
                <w:szCs w:val="18"/>
                <w:lang w:val="es-ES_tradnl"/>
              </w:rPr>
              <w:t xml:space="preserve">ensayo </w:t>
            </w:r>
            <w:proofErr w:type="spellStart"/>
            <w:r w:rsidRPr="0004126B">
              <w:rPr>
                <w:rFonts w:cs="Arial"/>
                <w:b/>
                <w:szCs w:val="18"/>
                <w:lang w:val="es-ES_tradnl"/>
              </w:rPr>
              <w:t>Charpy</w:t>
            </w:r>
            <w:proofErr w:type="spellEnd"/>
          </w:p>
          <w:p w14:paraId="062B998E" w14:textId="77777777" w:rsidR="000F4EEA" w:rsidRPr="0004126B" w:rsidRDefault="000F4EEA" w:rsidP="0076527B">
            <w:pPr>
              <w:jc w:val="center"/>
              <w:rPr>
                <w:rFonts w:cs="Arial"/>
                <w:szCs w:val="18"/>
              </w:rPr>
            </w:pPr>
            <w:proofErr w:type="spellStart"/>
            <w:r w:rsidRPr="0004126B">
              <w:rPr>
                <w:rFonts w:cs="Arial"/>
                <w:b/>
                <w:szCs w:val="18"/>
              </w:rPr>
              <w:t>ºC</w:t>
            </w:r>
            <w:proofErr w:type="spellEnd"/>
          </w:p>
        </w:tc>
      </w:tr>
      <w:tr w:rsidR="000F4EEA" w:rsidRPr="0004126B" w14:paraId="1316829D" w14:textId="77777777" w:rsidTr="0076527B">
        <w:trPr>
          <w:cantSplit/>
        </w:trPr>
        <w:tc>
          <w:tcPr>
            <w:tcW w:w="1343" w:type="dxa"/>
            <w:vMerge/>
            <w:tcBorders>
              <w:left w:val="single" w:sz="4" w:space="0" w:color="auto"/>
            </w:tcBorders>
            <w:vAlign w:val="center"/>
          </w:tcPr>
          <w:p w14:paraId="2FCB53A4" w14:textId="77777777" w:rsidR="000F4EEA" w:rsidRPr="0004126B" w:rsidRDefault="000F4EEA" w:rsidP="0076527B">
            <w:pPr>
              <w:jc w:val="center"/>
              <w:rPr>
                <w:rFonts w:cs="Arial"/>
                <w:szCs w:val="18"/>
              </w:rPr>
            </w:pPr>
          </w:p>
        </w:tc>
        <w:tc>
          <w:tcPr>
            <w:tcW w:w="4505" w:type="dxa"/>
            <w:vAlign w:val="center"/>
          </w:tcPr>
          <w:p w14:paraId="265497B7" w14:textId="77777777" w:rsidR="000F4EEA" w:rsidRPr="0004126B" w:rsidRDefault="000F4EEA" w:rsidP="0076527B">
            <w:pPr>
              <w:jc w:val="center"/>
              <w:rPr>
                <w:rFonts w:cs="Arial"/>
                <w:b/>
                <w:szCs w:val="18"/>
                <w:lang w:val="en-GB"/>
              </w:rPr>
            </w:pPr>
            <w:proofErr w:type="spellStart"/>
            <w:r w:rsidRPr="0004126B">
              <w:rPr>
                <w:rFonts w:cs="Arial"/>
                <w:b/>
                <w:szCs w:val="18"/>
                <w:lang w:val="en-GB"/>
              </w:rPr>
              <w:t>f</w:t>
            </w:r>
            <w:r w:rsidRPr="0004126B">
              <w:rPr>
                <w:rFonts w:cs="Arial"/>
                <w:b/>
                <w:szCs w:val="18"/>
                <w:vertAlign w:val="subscript"/>
                <w:lang w:val="en-GB"/>
              </w:rPr>
              <w:t>y</w:t>
            </w:r>
            <w:proofErr w:type="spellEnd"/>
            <w:r w:rsidRPr="0004126B">
              <w:rPr>
                <w:rFonts w:cs="Arial"/>
                <w:b/>
                <w:szCs w:val="18"/>
                <w:lang w:val="en-GB"/>
              </w:rPr>
              <w:t xml:space="preserve"> (N/mm²)</w:t>
            </w:r>
          </w:p>
        </w:tc>
        <w:tc>
          <w:tcPr>
            <w:tcW w:w="1806" w:type="dxa"/>
            <w:vAlign w:val="center"/>
          </w:tcPr>
          <w:p w14:paraId="164D18DB" w14:textId="77777777" w:rsidR="000F4EEA" w:rsidRPr="0004126B" w:rsidRDefault="000F4EEA" w:rsidP="0076527B">
            <w:pPr>
              <w:jc w:val="center"/>
              <w:rPr>
                <w:rFonts w:cs="Arial"/>
                <w:b/>
                <w:szCs w:val="18"/>
                <w:lang w:val="fr-FR"/>
              </w:rPr>
            </w:pPr>
            <w:proofErr w:type="spellStart"/>
            <w:r w:rsidRPr="0004126B">
              <w:rPr>
                <w:rFonts w:cs="Arial"/>
                <w:b/>
                <w:szCs w:val="18"/>
                <w:lang w:val="fr-FR"/>
              </w:rPr>
              <w:t>f</w:t>
            </w:r>
            <w:r w:rsidRPr="0004126B">
              <w:rPr>
                <w:rFonts w:cs="Arial"/>
                <w:b/>
                <w:szCs w:val="18"/>
                <w:vertAlign w:val="subscript"/>
                <w:lang w:val="fr-FR"/>
              </w:rPr>
              <w:t>u</w:t>
            </w:r>
            <w:proofErr w:type="spellEnd"/>
            <w:r w:rsidRPr="0004126B">
              <w:rPr>
                <w:rFonts w:cs="Arial"/>
                <w:b/>
                <w:szCs w:val="18"/>
                <w:lang w:val="fr-FR"/>
              </w:rPr>
              <w:t xml:space="preserve"> (N/mm²)</w:t>
            </w:r>
          </w:p>
        </w:tc>
        <w:tc>
          <w:tcPr>
            <w:tcW w:w="1701" w:type="dxa"/>
            <w:vMerge/>
            <w:tcBorders>
              <w:right w:val="single" w:sz="4" w:space="0" w:color="auto"/>
            </w:tcBorders>
            <w:vAlign w:val="center"/>
          </w:tcPr>
          <w:p w14:paraId="26BF4714" w14:textId="77777777" w:rsidR="000F4EEA" w:rsidRPr="0004126B" w:rsidRDefault="000F4EEA" w:rsidP="0076527B">
            <w:pPr>
              <w:jc w:val="center"/>
              <w:rPr>
                <w:rFonts w:cs="Arial"/>
                <w:szCs w:val="18"/>
                <w:lang w:val="fr-FR"/>
              </w:rPr>
            </w:pPr>
          </w:p>
        </w:tc>
      </w:tr>
      <w:tr w:rsidR="000F4EEA" w:rsidRPr="0004126B" w14:paraId="24A3C2B2" w14:textId="77777777" w:rsidTr="0076527B">
        <w:trPr>
          <w:cantSplit/>
        </w:trPr>
        <w:tc>
          <w:tcPr>
            <w:tcW w:w="1343" w:type="dxa"/>
            <w:vMerge/>
            <w:tcBorders>
              <w:left w:val="single" w:sz="4" w:space="0" w:color="auto"/>
              <w:bottom w:val="single" w:sz="4" w:space="0" w:color="auto"/>
            </w:tcBorders>
            <w:vAlign w:val="center"/>
          </w:tcPr>
          <w:p w14:paraId="619D8B4A" w14:textId="77777777" w:rsidR="000F4EEA" w:rsidRPr="0004126B" w:rsidRDefault="000F4EEA" w:rsidP="0076527B">
            <w:pPr>
              <w:jc w:val="center"/>
              <w:rPr>
                <w:rFonts w:cs="Arial"/>
                <w:szCs w:val="18"/>
                <w:lang w:val="fr-FR"/>
              </w:rPr>
            </w:pPr>
          </w:p>
        </w:tc>
        <w:tc>
          <w:tcPr>
            <w:tcW w:w="4505" w:type="dxa"/>
            <w:tcBorders>
              <w:bottom w:val="single" w:sz="4" w:space="0" w:color="auto"/>
            </w:tcBorders>
            <w:vAlign w:val="center"/>
          </w:tcPr>
          <w:p w14:paraId="73F56FF2" w14:textId="77777777" w:rsidR="000F4EEA" w:rsidRPr="0004126B" w:rsidRDefault="000F4EEA" w:rsidP="0076527B">
            <w:pPr>
              <w:tabs>
                <w:tab w:val="center" w:pos="600"/>
                <w:tab w:val="center" w:pos="2040"/>
                <w:tab w:val="center" w:pos="3480"/>
              </w:tabs>
              <w:rPr>
                <w:rFonts w:cs="Arial"/>
                <w:b/>
                <w:szCs w:val="18"/>
                <w:lang w:val="fr-FR"/>
              </w:rPr>
            </w:pPr>
            <w:r w:rsidRPr="0004126B">
              <w:rPr>
                <w:rFonts w:cs="Arial"/>
                <w:szCs w:val="18"/>
                <w:lang w:val="fr-FR"/>
              </w:rPr>
              <w:tab/>
            </w:r>
            <w:r w:rsidRPr="0004126B">
              <w:rPr>
                <w:rFonts w:cs="Arial"/>
                <w:b/>
                <w:szCs w:val="18"/>
                <w:lang w:val="fr-FR"/>
              </w:rPr>
              <w:t xml:space="preserve">t </w:t>
            </w:r>
            <w:r w:rsidRPr="0004126B">
              <w:rPr>
                <w:rFonts w:cs="Arial"/>
                <w:b/>
                <w:szCs w:val="18"/>
                <w:lang w:val="es-ES_tradnl"/>
              </w:rPr>
              <w:sym w:font="Symbol" w:char="F0A3"/>
            </w:r>
            <w:r w:rsidRPr="0004126B">
              <w:rPr>
                <w:rFonts w:cs="Arial"/>
                <w:b/>
                <w:szCs w:val="18"/>
                <w:lang w:val="fr-FR"/>
              </w:rPr>
              <w:t xml:space="preserve"> 16</w:t>
            </w:r>
            <w:r w:rsidRPr="0004126B">
              <w:rPr>
                <w:rFonts w:cs="Arial"/>
                <w:b/>
                <w:szCs w:val="18"/>
                <w:lang w:val="fr-FR"/>
              </w:rPr>
              <w:tab/>
              <w:t xml:space="preserve">16 &lt; t </w:t>
            </w:r>
            <w:r w:rsidRPr="0004126B">
              <w:rPr>
                <w:rFonts w:cs="Arial"/>
                <w:b/>
                <w:szCs w:val="18"/>
                <w:lang w:val="es-ES_tradnl"/>
              </w:rPr>
              <w:sym w:font="Symbol" w:char="F0A3"/>
            </w:r>
            <w:r w:rsidRPr="0004126B">
              <w:rPr>
                <w:rFonts w:cs="Arial"/>
                <w:b/>
                <w:szCs w:val="18"/>
                <w:lang w:val="fr-FR"/>
              </w:rPr>
              <w:t xml:space="preserve"> 40</w:t>
            </w:r>
            <w:r w:rsidRPr="0004126B">
              <w:rPr>
                <w:rFonts w:cs="Arial"/>
                <w:b/>
                <w:szCs w:val="18"/>
                <w:lang w:val="fr-FR"/>
              </w:rPr>
              <w:tab/>
              <w:t xml:space="preserve">40 &lt; t </w:t>
            </w:r>
            <w:r w:rsidRPr="0004126B">
              <w:rPr>
                <w:rFonts w:cs="Arial"/>
                <w:b/>
                <w:szCs w:val="18"/>
                <w:lang w:val="es-ES_tradnl"/>
              </w:rPr>
              <w:sym w:font="Symbol" w:char="F0A3"/>
            </w:r>
            <w:r w:rsidRPr="0004126B">
              <w:rPr>
                <w:rFonts w:cs="Arial"/>
                <w:b/>
                <w:szCs w:val="18"/>
                <w:lang w:val="fr-FR"/>
              </w:rPr>
              <w:t xml:space="preserve"> 63</w:t>
            </w:r>
          </w:p>
        </w:tc>
        <w:tc>
          <w:tcPr>
            <w:tcW w:w="1806" w:type="dxa"/>
            <w:tcBorders>
              <w:bottom w:val="single" w:sz="4" w:space="0" w:color="auto"/>
            </w:tcBorders>
            <w:vAlign w:val="center"/>
          </w:tcPr>
          <w:p w14:paraId="29D47D7E" w14:textId="77777777" w:rsidR="000F4EEA" w:rsidRPr="0004126B" w:rsidRDefault="000F4EEA" w:rsidP="0076527B">
            <w:pPr>
              <w:jc w:val="center"/>
              <w:rPr>
                <w:rFonts w:cs="Arial"/>
                <w:b/>
                <w:szCs w:val="18"/>
                <w:lang w:val="en-GB"/>
              </w:rPr>
            </w:pPr>
            <w:r w:rsidRPr="0004126B">
              <w:rPr>
                <w:rFonts w:cs="Arial"/>
                <w:b/>
                <w:szCs w:val="18"/>
                <w:lang w:val="en-GB"/>
              </w:rPr>
              <w:t xml:space="preserve">3 </w:t>
            </w:r>
            <w:r w:rsidRPr="0004126B">
              <w:rPr>
                <w:rFonts w:cs="Arial"/>
                <w:b/>
                <w:szCs w:val="18"/>
                <w:lang w:val="es-ES_tradnl"/>
              </w:rPr>
              <w:sym w:font="Symbol" w:char="F0A3"/>
            </w:r>
            <w:r w:rsidRPr="0004126B">
              <w:rPr>
                <w:rFonts w:cs="Arial"/>
                <w:b/>
                <w:szCs w:val="18"/>
                <w:lang w:val="en-GB"/>
              </w:rPr>
              <w:t xml:space="preserve"> t </w:t>
            </w:r>
            <w:r w:rsidRPr="0004126B">
              <w:rPr>
                <w:rFonts w:cs="Arial"/>
                <w:b/>
                <w:szCs w:val="18"/>
                <w:lang w:val="es-ES_tradnl"/>
              </w:rPr>
              <w:sym w:font="Symbol" w:char="F0A3"/>
            </w:r>
            <w:r w:rsidRPr="0004126B">
              <w:rPr>
                <w:rFonts w:cs="Arial"/>
                <w:b/>
                <w:szCs w:val="18"/>
                <w:lang w:val="en-GB"/>
              </w:rPr>
              <w:t xml:space="preserve"> 100</w:t>
            </w:r>
          </w:p>
        </w:tc>
        <w:tc>
          <w:tcPr>
            <w:tcW w:w="1701" w:type="dxa"/>
            <w:vMerge/>
            <w:tcBorders>
              <w:bottom w:val="single" w:sz="4" w:space="0" w:color="auto"/>
              <w:right w:val="single" w:sz="4" w:space="0" w:color="auto"/>
            </w:tcBorders>
            <w:vAlign w:val="center"/>
          </w:tcPr>
          <w:p w14:paraId="57DF17E0" w14:textId="77777777" w:rsidR="000F4EEA" w:rsidRPr="0004126B" w:rsidRDefault="000F4EEA" w:rsidP="0076527B">
            <w:pPr>
              <w:jc w:val="center"/>
              <w:rPr>
                <w:rFonts w:cs="Arial"/>
                <w:szCs w:val="18"/>
                <w:lang w:val="en-GB"/>
              </w:rPr>
            </w:pPr>
          </w:p>
        </w:tc>
      </w:tr>
      <w:tr w:rsidR="000F4EEA" w:rsidRPr="0004126B" w14:paraId="74269151" w14:textId="77777777" w:rsidTr="0076527B">
        <w:trPr>
          <w:cantSplit/>
        </w:trPr>
        <w:tc>
          <w:tcPr>
            <w:tcW w:w="1343" w:type="dxa"/>
            <w:tcBorders>
              <w:top w:val="single" w:sz="4" w:space="0" w:color="auto"/>
              <w:left w:val="nil"/>
              <w:bottom w:val="single" w:sz="4" w:space="0" w:color="auto"/>
              <w:right w:val="nil"/>
            </w:tcBorders>
            <w:vAlign w:val="center"/>
          </w:tcPr>
          <w:p w14:paraId="3970E3BB" w14:textId="77777777" w:rsidR="000F4EEA" w:rsidRPr="0004126B" w:rsidRDefault="000F4EEA" w:rsidP="0076527B">
            <w:pPr>
              <w:jc w:val="center"/>
              <w:rPr>
                <w:rFonts w:cs="Arial"/>
                <w:szCs w:val="18"/>
                <w:lang w:val="en-GB"/>
              </w:rPr>
            </w:pPr>
          </w:p>
        </w:tc>
        <w:tc>
          <w:tcPr>
            <w:tcW w:w="4505" w:type="dxa"/>
            <w:tcBorders>
              <w:top w:val="single" w:sz="4" w:space="0" w:color="auto"/>
              <w:left w:val="nil"/>
              <w:bottom w:val="single" w:sz="4" w:space="0" w:color="auto"/>
              <w:right w:val="nil"/>
            </w:tcBorders>
            <w:vAlign w:val="center"/>
          </w:tcPr>
          <w:p w14:paraId="3ADD5832" w14:textId="77777777" w:rsidR="000F4EEA" w:rsidRPr="0004126B" w:rsidRDefault="000F4EEA" w:rsidP="0076527B">
            <w:pPr>
              <w:tabs>
                <w:tab w:val="center" w:pos="600"/>
                <w:tab w:val="center" w:pos="2040"/>
                <w:tab w:val="center" w:pos="3480"/>
              </w:tabs>
              <w:rPr>
                <w:rFonts w:cs="Arial"/>
                <w:szCs w:val="18"/>
                <w:lang w:val="en-GB"/>
              </w:rPr>
            </w:pPr>
          </w:p>
        </w:tc>
        <w:tc>
          <w:tcPr>
            <w:tcW w:w="1806" w:type="dxa"/>
            <w:tcBorders>
              <w:top w:val="single" w:sz="4" w:space="0" w:color="auto"/>
              <w:left w:val="nil"/>
              <w:bottom w:val="single" w:sz="4" w:space="0" w:color="auto"/>
              <w:right w:val="nil"/>
            </w:tcBorders>
            <w:vAlign w:val="center"/>
          </w:tcPr>
          <w:p w14:paraId="588D5925" w14:textId="77777777" w:rsidR="000F4EEA" w:rsidRPr="0004126B" w:rsidRDefault="000F4EEA" w:rsidP="0076527B">
            <w:pPr>
              <w:jc w:val="center"/>
              <w:rPr>
                <w:rFonts w:cs="Arial"/>
                <w:b/>
                <w:szCs w:val="18"/>
                <w:lang w:val="en-GB"/>
              </w:rPr>
            </w:pPr>
          </w:p>
        </w:tc>
        <w:tc>
          <w:tcPr>
            <w:tcW w:w="1701" w:type="dxa"/>
            <w:tcBorders>
              <w:top w:val="single" w:sz="4" w:space="0" w:color="auto"/>
              <w:left w:val="nil"/>
              <w:bottom w:val="single" w:sz="4" w:space="0" w:color="auto"/>
              <w:right w:val="nil"/>
            </w:tcBorders>
            <w:vAlign w:val="center"/>
          </w:tcPr>
          <w:p w14:paraId="41A1B842" w14:textId="77777777" w:rsidR="000F4EEA" w:rsidRPr="0004126B" w:rsidRDefault="000F4EEA" w:rsidP="0076527B">
            <w:pPr>
              <w:jc w:val="center"/>
              <w:rPr>
                <w:rFonts w:cs="Arial"/>
                <w:szCs w:val="18"/>
                <w:lang w:val="en-GB"/>
              </w:rPr>
            </w:pPr>
          </w:p>
        </w:tc>
      </w:tr>
      <w:tr w:rsidR="000F4EEA" w:rsidRPr="0004126B" w14:paraId="5245C0CA" w14:textId="77777777" w:rsidTr="0076527B">
        <w:trPr>
          <w:cantSplit/>
          <w:trHeight w:val="560"/>
        </w:trPr>
        <w:tc>
          <w:tcPr>
            <w:tcW w:w="1343" w:type="dxa"/>
            <w:tcBorders>
              <w:top w:val="single" w:sz="4" w:space="0" w:color="auto"/>
              <w:left w:val="single" w:sz="4" w:space="0" w:color="auto"/>
              <w:bottom w:val="single" w:sz="4" w:space="0" w:color="auto"/>
            </w:tcBorders>
            <w:vAlign w:val="center"/>
          </w:tcPr>
          <w:p w14:paraId="06A1CC5C" w14:textId="77777777" w:rsidR="000F4EEA" w:rsidRPr="0004126B" w:rsidRDefault="000F4EEA" w:rsidP="0076527B">
            <w:pPr>
              <w:jc w:val="center"/>
              <w:rPr>
                <w:rFonts w:cs="Arial"/>
                <w:b/>
                <w:szCs w:val="18"/>
                <w:lang w:val="en-GB"/>
              </w:rPr>
            </w:pPr>
            <w:r w:rsidRPr="0004126B">
              <w:rPr>
                <w:rFonts w:cs="Arial"/>
                <w:b/>
                <w:szCs w:val="18"/>
                <w:lang w:val="en-GB"/>
              </w:rPr>
              <w:t>S235JR</w:t>
            </w:r>
          </w:p>
          <w:p w14:paraId="0829A9AF" w14:textId="77777777" w:rsidR="000F4EEA" w:rsidRPr="0004126B" w:rsidRDefault="000F4EEA" w:rsidP="0076527B">
            <w:pPr>
              <w:jc w:val="center"/>
              <w:rPr>
                <w:rFonts w:cs="Arial"/>
                <w:b/>
                <w:szCs w:val="18"/>
                <w:lang w:val="en-GB"/>
              </w:rPr>
            </w:pPr>
            <w:r w:rsidRPr="0004126B">
              <w:rPr>
                <w:rFonts w:cs="Arial"/>
                <w:b/>
                <w:szCs w:val="18"/>
                <w:lang w:val="en-GB"/>
              </w:rPr>
              <w:t>S235J0</w:t>
            </w:r>
          </w:p>
          <w:p w14:paraId="415F6442" w14:textId="77777777" w:rsidR="000F4EEA" w:rsidRPr="0004126B" w:rsidRDefault="000F4EEA" w:rsidP="0076527B">
            <w:pPr>
              <w:jc w:val="center"/>
              <w:rPr>
                <w:rFonts w:cs="Arial"/>
                <w:szCs w:val="18"/>
                <w:lang w:val="en-GB"/>
              </w:rPr>
            </w:pPr>
            <w:r w:rsidRPr="0004126B">
              <w:rPr>
                <w:rFonts w:cs="Arial"/>
                <w:b/>
                <w:szCs w:val="18"/>
                <w:lang w:val="en-GB"/>
              </w:rPr>
              <w:t>S235J2</w:t>
            </w:r>
          </w:p>
        </w:tc>
        <w:tc>
          <w:tcPr>
            <w:tcW w:w="4505" w:type="dxa"/>
            <w:tcBorders>
              <w:top w:val="single" w:sz="4" w:space="0" w:color="auto"/>
              <w:bottom w:val="single" w:sz="4" w:space="0" w:color="auto"/>
            </w:tcBorders>
            <w:vAlign w:val="center"/>
          </w:tcPr>
          <w:p w14:paraId="03960EF9" w14:textId="77777777" w:rsidR="000F4EEA" w:rsidRPr="0004126B" w:rsidRDefault="000F4EEA" w:rsidP="0076527B">
            <w:pPr>
              <w:tabs>
                <w:tab w:val="center" w:pos="600"/>
                <w:tab w:val="center" w:pos="2040"/>
                <w:tab w:val="center" w:pos="3480"/>
              </w:tabs>
              <w:rPr>
                <w:rFonts w:cs="Arial"/>
                <w:szCs w:val="18"/>
                <w:lang w:val="en-GB"/>
              </w:rPr>
            </w:pPr>
            <w:r w:rsidRPr="0004126B">
              <w:rPr>
                <w:rFonts w:cs="Arial"/>
                <w:szCs w:val="18"/>
                <w:lang w:val="en-GB"/>
              </w:rPr>
              <w:tab/>
              <w:t>235</w:t>
            </w:r>
            <w:r w:rsidRPr="0004126B">
              <w:rPr>
                <w:rFonts w:cs="Arial"/>
                <w:szCs w:val="18"/>
                <w:lang w:val="en-GB"/>
              </w:rPr>
              <w:tab/>
              <w:t>225</w:t>
            </w:r>
            <w:r w:rsidRPr="0004126B">
              <w:rPr>
                <w:rFonts w:cs="Arial"/>
                <w:szCs w:val="18"/>
                <w:lang w:val="en-GB"/>
              </w:rPr>
              <w:tab/>
              <w:t>215</w:t>
            </w:r>
          </w:p>
        </w:tc>
        <w:tc>
          <w:tcPr>
            <w:tcW w:w="1806" w:type="dxa"/>
            <w:tcBorders>
              <w:top w:val="single" w:sz="4" w:space="0" w:color="auto"/>
              <w:bottom w:val="single" w:sz="4" w:space="0" w:color="auto"/>
            </w:tcBorders>
            <w:vAlign w:val="center"/>
          </w:tcPr>
          <w:p w14:paraId="2EC91583" w14:textId="77777777" w:rsidR="000F4EEA" w:rsidRPr="0004126B" w:rsidRDefault="000F4EEA" w:rsidP="0076527B">
            <w:pPr>
              <w:jc w:val="center"/>
              <w:rPr>
                <w:rFonts w:cs="Arial"/>
                <w:szCs w:val="18"/>
                <w:lang w:val="en-GB"/>
              </w:rPr>
            </w:pPr>
            <w:r w:rsidRPr="0004126B">
              <w:rPr>
                <w:rFonts w:cs="Arial"/>
                <w:szCs w:val="18"/>
                <w:lang w:val="en-GB"/>
              </w:rPr>
              <w:t>360</w:t>
            </w:r>
          </w:p>
        </w:tc>
        <w:tc>
          <w:tcPr>
            <w:tcW w:w="1701" w:type="dxa"/>
            <w:tcBorders>
              <w:top w:val="single" w:sz="4" w:space="0" w:color="auto"/>
              <w:bottom w:val="single" w:sz="4" w:space="0" w:color="auto"/>
              <w:right w:val="single" w:sz="4" w:space="0" w:color="auto"/>
            </w:tcBorders>
            <w:vAlign w:val="center"/>
          </w:tcPr>
          <w:p w14:paraId="734B1F20" w14:textId="77777777" w:rsidR="000F4EEA" w:rsidRPr="0004126B" w:rsidRDefault="000F4EEA" w:rsidP="0076527B">
            <w:pPr>
              <w:jc w:val="center"/>
              <w:rPr>
                <w:rFonts w:cs="Arial"/>
                <w:szCs w:val="18"/>
                <w:lang w:val="en-GB"/>
              </w:rPr>
            </w:pPr>
            <w:r w:rsidRPr="0004126B">
              <w:rPr>
                <w:rFonts w:cs="Arial"/>
                <w:szCs w:val="18"/>
                <w:lang w:val="en-GB"/>
              </w:rPr>
              <w:t>20</w:t>
            </w:r>
          </w:p>
          <w:p w14:paraId="23F5F4FB" w14:textId="77777777" w:rsidR="000F4EEA" w:rsidRPr="0004126B" w:rsidRDefault="000F4EEA" w:rsidP="0076527B">
            <w:pPr>
              <w:jc w:val="center"/>
              <w:rPr>
                <w:rFonts w:cs="Arial"/>
                <w:szCs w:val="18"/>
                <w:lang w:val="en-GB"/>
              </w:rPr>
            </w:pPr>
            <w:r w:rsidRPr="0004126B">
              <w:rPr>
                <w:rFonts w:cs="Arial"/>
                <w:szCs w:val="18"/>
                <w:lang w:val="en-GB"/>
              </w:rPr>
              <w:t>0</w:t>
            </w:r>
          </w:p>
          <w:p w14:paraId="2DC3F975" w14:textId="77777777" w:rsidR="000F4EEA" w:rsidRPr="0004126B" w:rsidRDefault="000F4EEA" w:rsidP="0076527B">
            <w:pPr>
              <w:jc w:val="center"/>
              <w:rPr>
                <w:rFonts w:cs="Arial"/>
                <w:szCs w:val="18"/>
                <w:lang w:val="en-GB"/>
              </w:rPr>
            </w:pPr>
            <w:r w:rsidRPr="0004126B">
              <w:rPr>
                <w:rFonts w:cs="Arial"/>
                <w:szCs w:val="18"/>
                <w:lang w:val="en-GB"/>
              </w:rPr>
              <w:t>-20</w:t>
            </w:r>
          </w:p>
        </w:tc>
      </w:tr>
      <w:tr w:rsidR="000F4EEA" w:rsidRPr="0004126B" w14:paraId="06B99FC1" w14:textId="77777777" w:rsidTr="0076527B">
        <w:trPr>
          <w:cantSplit/>
          <w:trHeight w:val="560"/>
        </w:trPr>
        <w:tc>
          <w:tcPr>
            <w:tcW w:w="1343" w:type="dxa"/>
            <w:tcBorders>
              <w:left w:val="single" w:sz="4" w:space="0" w:color="auto"/>
              <w:bottom w:val="single" w:sz="4" w:space="0" w:color="auto"/>
            </w:tcBorders>
            <w:vAlign w:val="center"/>
          </w:tcPr>
          <w:p w14:paraId="5901E391" w14:textId="77777777" w:rsidR="000F4EEA" w:rsidRPr="0004126B" w:rsidRDefault="000F4EEA" w:rsidP="0076527B">
            <w:pPr>
              <w:shd w:val="clear" w:color="auto" w:fill="FFC000"/>
              <w:jc w:val="center"/>
              <w:rPr>
                <w:rFonts w:cs="Arial"/>
                <w:b/>
                <w:szCs w:val="18"/>
                <w:lang w:val="en-GB"/>
              </w:rPr>
            </w:pPr>
            <w:r w:rsidRPr="0004126B">
              <w:rPr>
                <w:rFonts w:cs="Arial"/>
                <w:b/>
                <w:szCs w:val="18"/>
                <w:lang w:val="en-GB"/>
              </w:rPr>
              <w:t>S275JR</w:t>
            </w:r>
          </w:p>
          <w:p w14:paraId="388417E1" w14:textId="77777777" w:rsidR="000F4EEA" w:rsidRPr="0004126B" w:rsidRDefault="000F4EEA" w:rsidP="0076527B">
            <w:pPr>
              <w:jc w:val="center"/>
              <w:rPr>
                <w:rFonts w:cs="Arial"/>
                <w:b/>
                <w:szCs w:val="18"/>
                <w:lang w:val="en-GB"/>
              </w:rPr>
            </w:pPr>
            <w:r w:rsidRPr="0004126B">
              <w:rPr>
                <w:rFonts w:cs="Arial"/>
                <w:b/>
                <w:szCs w:val="18"/>
                <w:lang w:val="en-GB"/>
              </w:rPr>
              <w:t>S275J0</w:t>
            </w:r>
          </w:p>
          <w:p w14:paraId="3E94E349" w14:textId="77777777" w:rsidR="000F4EEA" w:rsidRPr="0004126B" w:rsidRDefault="000F4EEA" w:rsidP="0076527B">
            <w:pPr>
              <w:jc w:val="center"/>
              <w:rPr>
                <w:rFonts w:cs="Arial"/>
                <w:szCs w:val="18"/>
                <w:lang w:val="en-GB"/>
              </w:rPr>
            </w:pPr>
            <w:r w:rsidRPr="0004126B">
              <w:rPr>
                <w:rFonts w:cs="Arial"/>
                <w:b/>
                <w:szCs w:val="18"/>
                <w:lang w:val="en-GB"/>
              </w:rPr>
              <w:t>S275J2</w:t>
            </w:r>
          </w:p>
        </w:tc>
        <w:tc>
          <w:tcPr>
            <w:tcW w:w="4505" w:type="dxa"/>
            <w:tcBorders>
              <w:bottom w:val="single" w:sz="4" w:space="0" w:color="auto"/>
            </w:tcBorders>
            <w:vAlign w:val="center"/>
          </w:tcPr>
          <w:p w14:paraId="70E04B79" w14:textId="77777777" w:rsidR="000F4EEA" w:rsidRPr="0004126B" w:rsidRDefault="000F4EEA" w:rsidP="0076527B">
            <w:pPr>
              <w:tabs>
                <w:tab w:val="center" w:pos="600"/>
                <w:tab w:val="center" w:pos="2040"/>
                <w:tab w:val="center" w:pos="3480"/>
              </w:tabs>
              <w:rPr>
                <w:rFonts w:cs="Arial"/>
                <w:szCs w:val="18"/>
                <w:lang w:val="en-GB"/>
              </w:rPr>
            </w:pPr>
            <w:r w:rsidRPr="0004126B">
              <w:rPr>
                <w:rFonts w:cs="Arial"/>
                <w:szCs w:val="18"/>
                <w:lang w:val="en-GB"/>
              </w:rPr>
              <w:tab/>
              <w:t>275</w:t>
            </w:r>
            <w:r w:rsidRPr="0004126B">
              <w:rPr>
                <w:rFonts w:cs="Arial"/>
                <w:szCs w:val="18"/>
                <w:lang w:val="en-GB"/>
              </w:rPr>
              <w:tab/>
              <w:t>265</w:t>
            </w:r>
            <w:r w:rsidRPr="0004126B">
              <w:rPr>
                <w:rFonts w:cs="Arial"/>
                <w:szCs w:val="18"/>
                <w:lang w:val="en-GB"/>
              </w:rPr>
              <w:tab/>
              <w:t>255</w:t>
            </w:r>
          </w:p>
        </w:tc>
        <w:tc>
          <w:tcPr>
            <w:tcW w:w="1806" w:type="dxa"/>
            <w:tcBorders>
              <w:bottom w:val="single" w:sz="4" w:space="0" w:color="auto"/>
            </w:tcBorders>
            <w:vAlign w:val="center"/>
          </w:tcPr>
          <w:p w14:paraId="67BC46A2" w14:textId="77777777" w:rsidR="000F4EEA" w:rsidRPr="0004126B" w:rsidRDefault="000F4EEA" w:rsidP="0076527B">
            <w:pPr>
              <w:jc w:val="center"/>
              <w:rPr>
                <w:rFonts w:cs="Arial"/>
                <w:szCs w:val="18"/>
                <w:lang w:val="en-GB"/>
              </w:rPr>
            </w:pPr>
            <w:r w:rsidRPr="0004126B">
              <w:rPr>
                <w:rFonts w:cs="Arial"/>
                <w:szCs w:val="18"/>
                <w:lang w:val="en-GB"/>
              </w:rPr>
              <w:t>410</w:t>
            </w:r>
          </w:p>
        </w:tc>
        <w:tc>
          <w:tcPr>
            <w:tcW w:w="1701" w:type="dxa"/>
            <w:tcBorders>
              <w:bottom w:val="single" w:sz="4" w:space="0" w:color="auto"/>
              <w:right w:val="single" w:sz="4" w:space="0" w:color="auto"/>
            </w:tcBorders>
            <w:vAlign w:val="center"/>
          </w:tcPr>
          <w:p w14:paraId="3CEEA16C" w14:textId="77777777" w:rsidR="000F4EEA" w:rsidRPr="0004126B" w:rsidRDefault="000F4EEA" w:rsidP="0076527B">
            <w:pPr>
              <w:jc w:val="center"/>
              <w:rPr>
                <w:rFonts w:cs="Arial"/>
                <w:szCs w:val="18"/>
                <w:lang w:val="en-GB"/>
              </w:rPr>
            </w:pPr>
            <w:r w:rsidRPr="0004126B">
              <w:rPr>
                <w:rFonts w:cs="Arial"/>
                <w:szCs w:val="18"/>
                <w:lang w:val="en-GB"/>
              </w:rPr>
              <w:t>2</w:t>
            </w:r>
          </w:p>
          <w:p w14:paraId="29B38DA5" w14:textId="77777777" w:rsidR="000F4EEA" w:rsidRPr="0004126B" w:rsidRDefault="000F4EEA" w:rsidP="0076527B">
            <w:pPr>
              <w:shd w:val="clear" w:color="auto" w:fill="FFC000"/>
              <w:jc w:val="center"/>
              <w:rPr>
                <w:rFonts w:cs="Arial"/>
                <w:szCs w:val="18"/>
                <w:lang w:val="en-GB"/>
              </w:rPr>
            </w:pPr>
            <w:r w:rsidRPr="0004126B">
              <w:rPr>
                <w:rFonts w:cs="Arial"/>
                <w:szCs w:val="18"/>
                <w:lang w:val="en-GB"/>
              </w:rPr>
              <w:t>0</w:t>
            </w:r>
          </w:p>
          <w:p w14:paraId="684DAB83" w14:textId="77777777" w:rsidR="000F4EEA" w:rsidRPr="0004126B" w:rsidRDefault="000F4EEA" w:rsidP="0076527B">
            <w:pPr>
              <w:jc w:val="center"/>
              <w:rPr>
                <w:rFonts w:cs="Arial"/>
                <w:szCs w:val="18"/>
                <w:lang w:val="en-GB"/>
              </w:rPr>
            </w:pPr>
            <w:r w:rsidRPr="0004126B">
              <w:rPr>
                <w:rFonts w:cs="Arial"/>
                <w:szCs w:val="18"/>
                <w:lang w:val="en-GB"/>
              </w:rPr>
              <w:t>-20</w:t>
            </w:r>
          </w:p>
        </w:tc>
      </w:tr>
      <w:tr w:rsidR="000F4EEA" w:rsidRPr="0004126B" w14:paraId="6378BF6C" w14:textId="77777777" w:rsidTr="0076527B">
        <w:trPr>
          <w:cantSplit/>
          <w:trHeight w:val="750"/>
        </w:trPr>
        <w:tc>
          <w:tcPr>
            <w:tcW w:w="1343" w:type="dxa"/>
            <w:tcBorders>
              <w:left w:val="single" w:sz="4" w:space="0" w:color="auto"/>
              <w:bottom w:val="single" w:sz="4" w:space="0" w:color="auto"/>
            </w:tcBorders>
            <w:vAlign w:val="center"/>
          </w:tcPr>
          <w:p w14:paraId="1A325674" w14:textId="77777777" w:rsidR="000F4EEA" w:rsidRPr="0004126B" w:rsidRDefault="000F4EEA" w:rsidP="0076527B">
            <w:pPr>
              <w:jc w:val="center"/>
              <w:rPr>
                <w:rFonts w:cs="Arial"/>
                <w:b/>
                <w:szCs w:val="18"/>
                <w:lang w:val="en-GB"/>
              </w:rPr>
            </w:pPr>
            <w:r w:rsidRPr="0004126B">
              <w:rPr>
                <w:rFonts w:cs="Arial"/>
                <w:b/>
                <w:szCs w:val="18"/>
                <w:lang w:val="en-GB"/>
              </w:rPr>
              <w:t>S355JR</w:t>
            </w:r>
          </w:p>
          <w:p w14:paraId="182B617B" w14:textId="77777777" w:rsidR="000F4EEA" w:rsidRPr="0004126B" w:rsidRDefault="000F4EEA" w:rsidP="0076527B">
            <w:pPr>
              <w:jc w:val="center"/>
              <w:rPr>
                <w:rFonts w:cs="Arial"/>
                <w:b/>
                <w:szCs w:val="18"/>
                <w:lang w:val="en-GB"/>
              </w:rPr>
            </w:pPr>
            <w:r w:rsidRPr="0004126B">
              <w:rPr>
                <w:rFonts w:cs="Arial"/>
                <w:b/>
                <w:szCs w:val="18"/>
                <w:lang w:val="en-GB"/>
              </w:rPr>
              <w:t>S355J0</w:t>
            </w:r>
          </w:p>
          <w:p w14:paraId="53476E25" w14:textId="77777777" w:rsidR="000F4EEA" w:rsidRPr="0004126B" w:rsidRDefault="000F4EEA" w:rsidP="0076527B">
            <w:pPr>
              <w:jc w:val="center"/>
              <w:rPr>
                <w:rFonts w:cs="Arial"/>
                <w:b/>
                <w:szCs w:val="18"/>
                <w:lang w:val="en-GB"/>
              </w:rPr>
            </w:pPr>
            <w:r w:rsidRPr="0004126B">
              <w:rPr>
                <w:rFonts w:cs="Arial"/>
                <w:b/>
                <w:szCs w:val="18"/>
                <w:lang w:val="en-GB"/>
              </w:rPr>
              <w:t>S355J2</w:t>
            </w:r>
          </w:p>
          <w:p w14:paraId="76595FB3" w14:textId="77777777" w:rsidR="000F4EEA" w:rsidRPr="0004126B" w:rsidRDefault="000F4EEA" w:rsidP="0076527B">
            <w:pPr>
              <w:jc w:val="center"/>
              <w:rPr>
                <w:rFonts w:cs="Arial"/>
                <w:szCs w:val="18"/>
                <w:lang w:val="en-GB"/>
              </w:rPr>
            </w:pPr>
            <w:r w:rsidRPr="0004126B">
              <w:rPr>
                <w:rFonts w:cs="Arial"/>
                <w:b/>
                <w:szCs w:val="18"/>
                <w:lang w:val="en-GB"/>
              </w:rPr>
              <w:t>S355K2</w:t>
            </w:r>
          </w:p>
        </w:tc>
        <w:tc>
          <w:tcPr>
            <w:tcW w:w="4505" w:type="dxa"/>
            <w:tcBorders>
              <w:bottom w:val="single" w:sz="4" w:space="0" w:color="auto"/>
            </w:tcBorders>
            <w:vAlign w:val="center"/>
          </w:tcPr>
          <w:p w14:paraId="5DB94332" w14:textId="77777777" w:rsidR="000F4EEA" w:rsidRPr="0004126B" w:rsidRDefault="000F4EEA" w:rsidP="0076527B">
            <w:pPr>
              <w:tabs>
                <w:tab w:val="center" w:pos="600"/>
                <w:tab w:val="center" w:pos="2040"/>
                <w:tab w:val="center" w:pos="3480"/>
              </w:tabs>
              <w:rPr>
                <w:rFonts w:cs="Arial"/>
                <w:szCs w:val="18"/>
                <w:lang w:val="es-ES_tradnl"/>
              </w:rPr>
            </w:pPr>
            <w:r w:rsidRPr="0004126B">
              <w:rPr>
                <w:rFonts w:cs="Arial"/>
                <w:szCs w:val="18"/>
                <w:lang w:val="en-GB"/>
              </w:rPr>
              <w:tab/>
            </w:r>
            <w:r w:rsidRPr="0004126B">
              <w:rPr>
                <w:rFonts w:cs="Arial"/>
                <w:szCs w:val="18"/>
                <w:lang w:val="es-ES_tradnl"/>
              </w:rPr>
              <w:t>355</w:t>
            </w:r>
            <w:r w:rsidRPr="0004126B">
              <w:rPr>
                <w:rFonts w:cs="Arial"/>
                <w:szCs w:val="18"/>
                <w:lang w:val="es-ES_tradnl"/>
              </w:rPr>
              <w:tab/>
              <w:t>345</w:t>
            </w:r>
            <w:r w:rsidRPr="0004126B">
              <w:rPr>
                <w:rFonts w:cs="Arial"/>
                <w:szCs w:val="18"/>
                <w:lang w:val="es-ES_tradnl"/>
              </w:rPr>
              <w:tab/>
              <w:t>335</w:t>
            </w:r>
          </w:p>
        </w:tc>
        <w:tc>
          <w:tcPr>
            <w:tcW w:w="1806" w:type="dxa"/>
            <w:tcBorders>
              <w:bottom w:val="single" w:sz="4" w:space="0" w:color="auto"/>
            </w:tcBorders>
            <w:vAlign w:val="center"/>
          </w:tcPr>
          <w:p w14:paraId="2753C808" w14:textId="77777777" w:rsidR="000F4EEA" w:rsidRPr="0004126B" w:rsidRDefault="000F4EEA" w:rsidP="0076527B">
            <w:pPr>
              <w:jc w:val="center"/>
              <w:rPr>
                <w:rFonts w:cs="Arial"/>
                <w:szCs w:val="18"/>
                <w:lang w:val="es-ES_tradnl"/>
              </w:rPr>
            </w:pPr>
            <w:r w:rsidRPr="0004126B">
              <w:rPr>
                <w:rFonts w:cs="Arial"/>
                <w:szCs w:val="18"/>
                <w:lang w:val="es-ES_tradnl"/>
              </w:rPr>
              <w:t>470</w:t>
            </w:r>
          </w:p>
        </w:tc>
        <w:tc>
          <w:tcPr>
            <w:tcW w:w="1701" w:type="dxa"/>
            <w:tcBorders>
              <w:bottom w:val="single" w:sz="4" w:space="0" w:color="auto"/>
              <w:right w:val="single" w:sz="4" w:space="0" w:color="auto"/>
            </w:tcBorders>
            <w:vAlign w:val="center"/>
          </w:tcPr>
          <w:p w14:paraId="542D9FD7" w14:textId="77777777" w:rsidR="000F4EEA" w:rsidRPr="0004126B" w:rsidRDefault="000F4EEA" w:rsidP="0076527B">
            <w:pPr>
              <w:jc w:val="center"/>
              <w:rPr>
                <w:rFonts w:cs="Arial"/>
                <w:szCs w:val="18"/>
                <w:lang w:val="es-ES_tradnl"/>
              </w:rPr>
            </w:pPr>
            <w:r w:rsidRPr="0004126B">
              <w:rPr>
                <w:rFonts w:cs="Arial"/>
                <w:szCs w:val="18"/>
                <w:lang w:val="es-ES_tradnl"/>
              </w:rPr>
              <w:t>20</w:t>
            </w:r>
          </w:p>
          <w:p w14:paraId="7559D923" w14:textId="77777777" w:rsidR="000F4EEA" w:rsidRPr="0004126B" w:rsidRDefault="000F4EEA" w:rsidP="0076527B">
            <w:pPr>
              <w:jc w:val="center"/>
              <w:rPr>
                <w:rFonts w:cs="Arial"/>
                <w:szCs w:val="18"/>
                <w:lang w:val="es-ES_tradnl"/>
              </w:rPr>
            </w:pPr>
            <w:r w:rsidRPr="0004126B">
              <w:rPr>
                <w:rFonts w:cs="Arial"/>
                <w:szCs w:val="18"/>
                <w:lang w:val="es-ES_tradnl"/>
              </w:rPr>
              <w:t>0</w:t>
            </w:r>
          </w:p>
          <w:p w14:paraId="12EC1259" w14:textId="77777777" w:rsidR="000F4EEA" w:rsidRPr="0004126B" w:rsidRDefault="000F4EEA" w:rsidP="0076527B">
            <w:pPr>
              <w:jc w:val="center"/>
              <w:rPr>
                <w:rFonts w:cs="Arial"/>
                <w:szCs w:val="18"/>
                <w:lang w:val="es-ES_tradnl"/>
              </w:rPr>
            </w:pPr>
            <w:r w:rsidRPr="0004126B">
              <w:rPr>
                <w:rFonts w:cs="Arial"/>
                <w:szCs w:val="18"/>
                <w:lang w:val="es-ES_tradnl"/>
              </w:rPr>
              <w:t>-20</w:t>
            </w:r>
          </w:p>
          <w:p w14:paraId="058892EA" w14:textId="77777777" w:rsidR="000F4EEA" w:rsidRPr="0004126B" w:rsidRDefault="000F4EEA" w:rsidP="0076527B">
            <w:pPr>
              <w:jc w:val="center"/>
              <w:rPr>
                <w:rFonts w:cs="Arial"/>
                <w:szCs w:val="18"/>
                <w:vertAlign w:val="superscript"/>
                <w:lang w:val="es-ES_tradnl"/>
              </w:rPr>
            </w:pPr>
            <w:r w:rsidRPr="0004126B">
              <w:rPr>
                <w:rFonts w:cs="Arial"/>
                <w:szCs w:val="18"/>
                <w:lang w:val="es-ES_tradnl"/>
              </w:rPr>
              <w:t>-20</w:t>
            </w:r>
            <w:r w:rsidRPr="0004126B">
              <w:rPr>
                <w:rFonts w:cs="Arial"/>
                <w:szCs w:val="18"/>
                <w:vertAlign w:val="superscript"/>
                <w:lang w:val="es-ES_tradnl"/>
              </w:rPr>
              <w:t>(1)</w:t>
            </w:r>
          </w:p>
        </w:tc>
      </w:tr>
      <w:tr w:rsidR="000F4EEA" w:rsidRPr="0004126B" w14:paraId="27D3A59C" w14:textId="77777777" w:rsidTr="0076527B">
        <w:trPr>
          <w:cantSplit/>
        </w:trPr>
        <w:tc>
          <w:tcPr>
            <w:tcW w:w="1343" w:type="dxa"/>
            <w:tcBorders>
              <w:left w:val="single" w:sz="4" w:space="0" w:color="auto"/>
              <w:bottom w:val="single" w:sz="4" w:space="0" w:color="auto"/>
            </w:tcBorders>
            <w:vAlign w:val="center"/>
          </w:tcPr>
          <w:p w14:paraId="2A5476B7" w14:textId="77777777" w:rsidR="000F4EEA" w:rsidRPr="0004126B" w:rsidRDefault="000F4EEA" w:rsidP="0076527B">
            <w:pPr>
              <w:jc w:val="center"/>
              <w:rPr>
                <w:rFonts w:cs="Arial"/>
                <w:b/>
                <w:szCs w:val="18"/>
                <w:lang w:val="es-ES_tradnl"/>
              </w:rPr>
            </w:pPr>
            <w:r w:rsidRPr="0004126B">
              <w:rPr>
                <w:rFonts w:cs="Arial"/>
                <w:b/>
                <w:szCs w:val="18"/>
                <w:lang w:val="es-ES_tradnl"/>
              </w:rPr>
              <w:t>S450J0</w:t>
            </w:r>
          </w:p>
        </w:tc>
        <w:tc>
          <w:tcPr>
            <w:tcW w:w="4505" w:type="dxa"/>
            <w:tcBorders>
              <w:bottom w:val="single" w:sz="4" w:space="0" w:color="auto"/>
            </w:tcBorders>
            <w:vAlign w:val="center"/>
          </w:tcPr>
          <w:p w14:paraId="055B1437" w14:textId="77777777" w:rsidR="000F4EEA" w:rsidRPr="0004126B" w:rsidRDefault="000F4EEA" w:rsidP="0076527B">
            <w:pPr>
              <w:tabs>
                <w:tab w:val="center" w:pos="600"/>
                <w:tab w:val="center" w:pos="2040"/>
                <w:tab w:val="center" w:pos="3480"/>
              </w:tabs>
              <w:rPr>
                <w:rFonts w:cs="Arial"/>
                <w:szCs w:val="18"/>
                <w:lang w:val="es-ES_tradnl"/>
              </w:rPr>
            </w:pPr>
            <w:r w:rsidRPr="0004126B">
              <w:rPr>
                <w:rFonts w:cs="Arial"/>
                <w:szCs w:val="18"/>
                <w:lang w:val="es-ES_tradnl"/>
              </w:rPr>
              <w:tab/>
              <w:t>450</w:t>
            </w:r>
            <w:r w:rsidRPr="0004126B">
              <w:rPr>
                <w:rFonts w:cs="Arial"/>
                <w:szCs w:val="18"/>
                <w:lang w:val="es-ES_tradnl"/>
              </w:rPr>
              <w:tab/>
              <w:t>430</w:t>
            </w:r>
            <w:r w:rsidRPr="0004126B">
              <w:rPr>
                <w:rFonts w:cs="Arial"/>
                <w:szCs w:val="18"/>
                <w:lang w:val="es-ES_tradnl"/>
              </w:rPr>
              <w:tab/>
              <w:t>410</w:t>
            </w:r>
          </w:p>
        </w:tc>
        <w:tc>
          <w:tcPr>
            <w:tcW w:w="1806" w:type="dxa"/>
            <w:tcBorders>
              <w:bottom w:val="single" w:sz="4" w:space="0" w:color="auto"/>
            </w:tcBorders>
            <w:vAlign w:val="center"/>
          </w:tcPr>
          <w:p w14:paraId="12232B45" w14:textId="77777777" w:rsidR="000F4EEA" w:rsidRPr="0004126B" w:rsidRDefault="000F4EEA" w:rsidP="0076527B">
            <w:pPr>
              <w:jc w:val="center"/>
              <w:rPr>
                <w:rFonts w:cs="Arial"/>
                <w:szCs w:val="18"/>
                <w:lang w:val="es-ES_tradnl"/>
              </w:rPr>
            </w:pPr>
            <w:r w:rsidRPr="0004126B">
              <w:rPr>
                <w:rFonts w:cs="Arial"/>
                <w:szCs w:val="18"/>
                <w:lang w:val="es-ES_tradnl"/>
              </w:rPr>
              <w:t>550</w:t>
            </w:r>
          </w:p>
        </w:tc>
        <w:tc>
          <w:tcPr>
            <w:tcW w:w="1701" w:type="dxa"/>
            <w:tcBorders>
              <w:bottom w:val="single" w:sz="4" w:space="0" w:color="auto"/>
              <w:right w:val="single" w:sz="4" w:space="0" w:color="auto"/>
            </w:tcBorders>
            <w:vAlign w:val="center"/>
          </w:tcPr>
          <w:p w14:paraId="6A3FACC3" w14:textId="77777777" w:rsidR="000F4EEA" w:rsidRPr="0004126B" w:rsidRDefault="000F4EEA" w:rsidP="0076527B">
            <w:pPr>
              <w:jc w:val="center"/>
              <w:rPr>
                <w:rFonts w:cs="Arial"/>
                <w:szCs w:val="18"/>
                <w:lang w:val="es-ES_tradnl"/>
              </w:rPr>
            </w:pPr>
            <w:r w:rsidRPr="0004126B">
              <w:rPr>
                <w:rFonts w:cs="Arial"/>
                <w:szCs w:val="18"/>
                <w:lang w:val="es-ES_tradnl"/>
              </w:rPr>
              <w:t>0</w:t>
            </w:r>
          </w:p>
        </w:tc>
      </w:tr>
      <w:tr w:rsidR="000F4EEA" w:rsidRPr="0004126B" w14:paraId="39C81739" w14:textId="77777777" w:rsidTr="0076527B">
        <w:trPr>
          <w:cantSplit/>
        </w:trPr>
        <w:tc>
          <w:tcPr>
            <w:tcW w:w="9355" w:type="dxa"/>
            <w:gridSpan w:val="4"/>
            <w:tcBorders>
              <w:top w:val="single" w:sz="4" w:space="0" w:color="auto"/>
              <w:left w:val="nil"/>
              <w:bottom w:val="nil"/>
              <w:right w:val="nil"/>
            </w:tcBorders>
            <w:vAlign w:val="center"/>
          </w:tcPr>
          <w:p w14:paraId="7D85134E" w14:textId="77777777" w:rsidR="000F4EEA" w:rsidRPr="0004126B" w:rsidRDefault="000F4EEA" w:rsidP="0076527B">
            <w:pPr>
              <w:ind w:left="290" w:hanging="290"/>
              <w:rPr>
                <w:rFonts w:cs="Arial"/>
                <w:szCs w:val="18"/>
                <w:vertAlign w:val="superscript"/>
                <w:lang w:val="es-ES_tradnl"/>
              </w:rPr>
            </w:pPr>
          </w:p>
          <w:p w14:paraId="75429C08" w14:textId="77777777" w:rsidR="000F4EEA" w:rsidRPr="0004126B" w:rsidRDefault="000F4EEA" w:rsidP="0076527B">
            <w:pPr>
              <w:ind w:left="290" w:hanging="290"/>
              <w:rPr>
                <w:rFonts w:cs="Arial"/>
                <w:szCs w:val="18"/>
                <w:lang w:val="es-ES_tradnl"/>
              </w:rPr>
            </w:pPr>
            <w:r w:rsidRPr="0004126B">
              <w:rPr>
                <w:rFonts w:cs="Arial"/>
                <w:szCs w:val="18"/>
                <w:vertAlign w:val="superscript"/>
                <w:lang w:val="es-ES_tradnl"/>
              </w:rPr>
              <w:t>(1)</w:t>
            </w:r>
            <w:r w:rsidRPr="0004126B">
              <w:rPr>
                <w:rFonts w:cs="Arial"/>
                <w:szCs w:val="18"/>
                <w:lang w:val="es-ES_tradnl"/>
              </w:rPr>
              <w:tab/>
              <w:t>Se le exige una energía mínima de 40J.</w:t>
            </w:r>
          </w:p>
          <w:p w14:paraId="1768D31F" w14:textId="77777777" w:rsidR="000F4EEA" w:rsidRPr="0004126B" w:rsidRDefault="000F4EEA" w:rsidP="0076527B">
            <w:pPr>
              <w:ind w:left="290"/>
              <w:rPr>
                <w:rFonts w:cs="Arial"/>
                <w:szCs w:val="18"/>
                <w:lang w:val="es-ES_tradnl"/>
              </w:rPr>
            </w:pPr>
            <w:proofErr w:type="spellStart"/>
            <w:r w:rsidRPr="0004126B">
              <w:rPr>
                <w:rFonts w:cs="Arial"/>
                <w:szCs w:val="18"/>
                <w:lang w:val="es-ES_tradnl"/>
              </w:rPr>
              <w:t>f</w:t>
            </w:r>
            <w:r w:rsidRPr="0004126B">
              <w:rPr>
                <w:rFonts w:cs="Arial"/>
                <w:szCs w:val="18"/>
                <w:vertAlign w:val="subscript"/>
                <w:lang w:val="es-ES_tradnl"/>
              </w:rPr>
              <w:t>y</w:t>
            </w:r>
            <w:proofErr w:type="spellEnd"/>
            <w:r w:rsidRPr="0004126B">
              <w:rPr>
                <w:rFonts w:cs="Arial"/>
                <w:szCs w:val="18"/>
                <w:lang w:val="es-ES_tradnl"/>
              </w:rPr>
              <w:t xml:space="preserve"> tensión de límite elástico del material</w:t>
            </w:r>
          </w:p>
          <w:p w14:paraId="2B781B9D" w14:textId="77777777" w:rsidR="000F4EEA" w:rsidRPr="0004126B" w:rsidRDefault="000F4EEA" w:rsidP="0076527B">
            <w:pPr>
              <w:ind w:left="290"/>
              <w:rPr>
                <w:rFonts w:cs="Arial"/>
                <w:szCs w:val="18"/>
                <w:lang w:val="es-ES_tradnl"/>
              </w:rPr>
            </w:pPr>
            <w:r w:rsidRPr="0004126B">
              <w:rPr>
                <w:rFonts w:cs="Arial"/>
                <w:szCs w:val="18"/>
                <w:lang w:val="es-ES_tradnl"/>
              </w:rPr>
              <w:t>f</w:t>
            </w:r>
            <w:r w:rsidRPr="0004126B">
              <w:rPr>
                <w:rFonts w:cs="Arial"/>
                <w:szCs w:val="18"/>
                <w:vertAlign w:val="subscript"/>
                <w:lang w:val="es-ES_tradnl"/>
              </w:rPr>
              <w:t>u</w:t>
            </w:r>
            <w:r w:rsidRPr="0004126B">
              <w:rPr>
                <w:rFonts w:cs="Arial"/>
                <w:szCs w:val="18"/>
                <w:lang w:val="es-ES_tradnl"/>
              </w:rPr>
              <w:t xml:space="preserve"> tensión de rotura</w:t>
            </w:r>
          </w:p>
        </w:tc>
      </w:tr>
    </w:tbl>
    <w:p w14:paraId="150A1845" w14:textId="77777777" w:rsidR="000F4EEA" w:rsidRPr="0004126B" w:rsidRDefault="000F4EEA" w:rsidP="000F4EEA">
      <w:pPr>
        <w:autoSpaceDE w:val="0"/>
        <w:autoSpaceDN w:val="0"/>
        <w:adjustRightInd w:val="0"/>
        <w:rPr>
          <w:rFonts w:cs="Arial"/>
          <w:szCs w:val="18"/>
          <w:lang w:val="es-ES_tradnl"/>
        </w:rPr>
      </w:pPr>
    </w:p>
    <w:p w14:paraId="3F51BC2C" w14:textId="77777777" w:rsidR="000F4EEA" w:rsidRPr="0004126B" w:rsidRDefault="000F4EEA" w:rsidP="000F4EEA">
      <w:pPr>
        <w:rPr>
          <w:rFonts w:cs="Arial"/>
          <w:b/>
          <w:snapToGrid w:val="0"/>
          <w:szCs w:val="18"/>
          <w:lang w:val="es-ES_tradnl"/>
        </w:rPr>
      </w:pPr>
      <w:r w:rsidRPr="0004126B">
        <w:rPr>
          <w:rFonts w:cs="Arial"/>
          <w:b/>
          <w:snapToGrid w:val="0"/>
          <w:szCs w:val="18"/>
          <w:lang w:val="es-ES_tradnl"/>
        </w:rPr>
        <w:t>4. Análisis estructural</w:t>
      </w:r>
    </w:p>
    <w:p w14:paraId="3DACCB29" w14:textId="77777777" w:rsidR="000F4EEA" w:rsidRPr="0004126B" w:rsidRDefault="000F4EEA" w:rsidP="000F4EEA">
      <w:pPr>
        <w:autoSpaceDE w:val="0"/>
        <w:autoSpaceDN w:val="0"/>
        <w:adjustRightInd w:val="0"/>
        <w:rPr>
          <w:rFonts w:cs="Arial"/>
          <w:szCs w:val="18"/>
          <w:lang w:val="es-ES_tradnl"/>
        </w:rPr>
      </w:pPr>
    </w:p>
    <w:tbl>
      <w:tblPr>
        <w:tblW w:w="9355" w:type="dxa"/>
        <w:tblInd w:w="496" w:type="dxa"/>
        <w:tblLayout w:type="fixed"/>
        <w:tblCellMar>
          <w:left w:w="70" w:type="dxa"/>
          <w:right w:w="70" w:type="dxa"/>
        </w:tblCellMar>
        <w:tblLook w:val="0000" w:firstRow="0" w:lastRow="0" w:firstColumn="0" w:lastColumn="0" w:noHBand="0" w:noVBand="0"/>
      </w:tblPr>
      <w:tblGrid>
        <w:gridCol w:w="425"/>
        <w:gridCol w:w="8930"/>
      </w:tblGrid>
      <w:tr w:rsidR="000F4EEA" w:rsidRPr="0004126B" w14:paraId="41332AB1" w14:textId="77777777" w:rsidTr="0076527B">
        <w:trPr>
          <w:cantSplit/>
          <w:trHeight w:val="228"/>
        </w:trPr>
        <w:tc>
          <w:tcPr>
            <w:tcW w:w="425" w:type="dxa"/>
            <w:vAlign w:val="center"/>
          </w:tcPr>
          <w:p w14:paraId="28FAC24E" w14:textId="77777777" w:rsidR="000F4EEA" w:rsidRPr="0004126B" w:rsidRDefault="000F4EEA" w:rsidP="0076527B">
            <w:pPr>
              <w:numPr>
                <w:ilvl w:val="12"/>
                <w:numId w:val="0"/>
              </w:numPr>
              <w:rPr>
                <w:rFonts w:cs="Arial"/>
                <w:szCs w:val="18"/>
                <w:lang w:val="es-ES_tradnl"/>
              </w:rPr>
            </w:pPr>
          </w:p>
        </w:tc>
        <w:tc>
          <w:tcPr>
            <w:tcW w:w="8930" w:type="dxa"/>
            <w:vAlign w:val="center"/>
          </w:tcPr>
          <w:p w14:paraId="0270ECA5" w14:textId="1FC44ED1" w:rsidR="000F4EEA" w:rsidRPr="0004126B" w:rsidRDefault="000F4EEA" w:rsidP="007542AF">
            <w:pPr>
              <w:autoSpaceDE w:val="0"/>
              <w:autoSpaceDN w:val="0"/>
              <w:adjustRightInd w:val="0"/>
              <w:spacing w:line="276" w:lineRule="auto"/>
              <w:rPr>
                <w:rFonts w:cs="Arial"/>
                <w:szCs w:val="18"/>
                <w:lang w:val="es-ES_tradnl"/>
              </w:rPr>
            </w:pPr>
            <w:r w:rsidRPr="0004126B">
              <w:rPr>
                <w:rFonts w:cs="Arial"/>
                <w:szCs w:val="18"/>
                <w:lang w:val="es-ES_tradnl"/>
              </w:rPr>
              <w:t>La comprobación ante cada estado límite se realiza en dos fases: determinación de los efectos de las acciones (esfuerzos y desplazamientos de la estructura) y comparación con la correspondiente limitación (resistencias y flechas y vibraciones admisibles respectivamente). En el contexto del “</w:t>
            </w:r>
            <w:r w:rsidRPr="0004126B">
              <w:rPr>
                <w:rFonts w:cs="Arial"/>
                <w:i/>
                <w:szCs w:val="18"/>
                <w:lang w:val="es-ES_tradnl"/>
              </w:rPr>
              <w:t>Documento Básico SE-A. Seguridad estructural. Estructuras de acero”</w:t>
            </w:r>
            <w:r w:rsidRPr="0004126B">
              <w:rPr>
                <w:rFonts w:cs="Arial"/>
                <w:szCs w:val="18"/>
                <w:lang w:val="es-ES_tradnl"/>
              </w:rPr>
              <w:t xml:space="preserve"> a la primera fase se la denomina de </w:t>
            </w:r>
            <w:r w:rsidRPr="0004126B">
              <w:rPr>
                <w:rFonts w:cs="Arial"/>
                <w:i/>
                <w:szCs w:val="18"/>
                <w:lang w:val="es-ES_tradnl"/>
              </w:rPr>
              <w:t>análisis</w:t>
            </w:r>
            <w:r w:rsidRPr="0004126B">
              <w:rPr>
                <w:rFonts w:cs="Arial"/>
                <w:szCs w:val="18"/>
                <w:lang w:val="es-ES_tradnl"/>
              </w:rPr>
              <w:t xml:space="preserve"> y a la segunda de </w:t>
            </w:r>
            <w:r w:rsidRPr="0004126B">
              <w:rPr>
                <w:rFonts w:cs="Arial"/>
                <w:i/>
                <w:szCs w:val="18"/>
                <w:lang w:val="es-ES_tradnl"/>
              </w:rPr>
              <w:t>dimensionado</w:t>
            </w:r>
            <w:r w:rsidRPr="0004126B">
              <w:rPr>
                <w:rFonts w:cs="Arial"/>
                <w:szCs w:val="18"/>
                <w:lang w:val="es-ES_tradnl"/>
              </w:rPr>
              <w:t>.</w:t>
            </w:r>
            <w:r w:rsidR="007542AF" w:rsidRPr="0004126B">
              <w:rPr>
                <w:rFonts w:cs="Arial"/>
                <w:szCs w:val="18"/>
                <w:lang w:val="es-ES_tradnl"/>
              </w:rPr>
              <w:t xml:space="preserve"> </w:t>
            </w:r>
          </w:p>
        </w:tc>
      </w:tr>
    </w:tbl>
    <w:p w14:paraId="62F99D58" w14:textId="77777777" w:rsidR="000F4EEA" w:rsidRPr="0004126B" w:rsidRDefault="000F4EEA" w:rsidP="000F4EEA">
      <w:pPr>
        <w:rPr>
          <w:rFonts w:cs="Arial"/>
          <w:b/>
          <w:snapToGrid w:val="0"/>
          <w:szCs w:val="18"/>
          <w:lang w:val="es-ES_tradnl"/>
        </w:rPr>
      </w:pPr>
    </w:p>
    <w:p w14:paraId="1D163008" w14:textId="77777777" w:rsidR="000F4EEA" w:rsidRPr="0004126B" w:rsidRDefault="000F4EEA" w:rsidP="000F4EEA">
      <w:pPr>
        <w:rPr>
          <w:rFonts w:cs="Arial"/>
          <w:b/>
          <w:snapToGrid w:val="0"/>
          <w:szCs w:val="18"/>
          <w:lang w:val="es-ES_tradnl"/>
        </w:rPr>
      </w:pPr>
      <w:r w:rsidRPr="0004126B">
        <w:rPr>
          <w:rFonts w:cs="Arial"/>
          <w:b/>
          <w:snapToGrid w:val="0"/>
          <w:szCs w:val="18"/>
          <w:lang w:val="es-ES_tradnl"/>
        </w:rPr>
        <w:t>5. Estados límite últimos</w:t>
      </w:r>
    </w:p>
    <w:p w14:paraId="773D6E6E" w14:textId="77777777" w:rsidR="000F4EEA" w:rsidRPr="0004126B" w:rsidRDefault="000F4EEA" w:rsidP="000F4EEA">
      <w:pPr>
        <w:autoSpaceDE w:val="0"/>
        <w:autoSpaceDN w:val="0"/>
        <w:adjustRightInd w:val="0"/>
        <w:rPr>
          <w:rFonts w:cs="Arial"/>
          <w:szCs w:val="18"/>
          <w:lang w:val="es-ES_tradnl"/>
        </w:rPr>
      </w:pPr>
    </w:p>
    <w:tbl>
      <w:tblPr>
        <w:tblW w:w="9355" w:type="dxa"/>
        <w:tblInd w:w="496" w:type="dxa"/>
        <w:tblLayout w:type="fixed"/>
        <w:tblCellMar>
          <w:left w:w="70" w:type="dxa"/>
          <w:right w:w="70" w:type="dxa"/>
        </w:tblCellMar>
        <w:tblLook w:val="0000" w:firstRow="0" w:lastRow="0" w:firstColumn="0" w:lastColumn="0" w:noHBand="0" w:noVBand="0"/>
      </w:tblPr>
      <w:tblGrid>
        <w:gridCol w:w="425"/>
        <w:gridCol w:w="8930"/>
      </w:tblGrid>
      <w:tr w:rsidR="000F4EEA" w:rsidRPr="0004126B" w14:paraId="59AE98AB" w14:textId="77777777" w:rsidTr="0076527B">
        <w:trPr>
          <w:cantSplit/>
          <w:trHeight w:val="228"/>
        </w:trPr>
        <w:tc>
          <w:tcPr>
            <w:tcW w:w="425" w:type="dxa"/>
            <w:vAlign w:val="center"/>
          </w:tcPr>
          <w:p w14:paraId="0AC275C3" w14:textId="77777777" w:rsidR="000F4EEA" w:rsidRPr="0004126B" w:rsidRDefault="000F4EEA" w:rsidP="0076527B">
            <w:pPr>
              <w:numPr>
                <w:ilvl w:val="12"/>
                <w:numId w:val="0"/>
              </w:numPr>
              <w:rPr>
                <w:rFonts w:cs="Arial"/>
                <w:szCs w:val="18"/>
                <w:lang w:val="es-ES_tradnl"/>
              </w:rPr>
            </w:pPr>
          </w:p>
        </w:tc>
        <w:tc>
          <w:tcPr>
            <w:tcW w:w="8930" w:type="dxa"/>
            <w:vAlign w:val="center"/>
          </w:tcPr>
          <w:p w14:paraId="612C80CC" w14:textId="77777777" w:rsidR="000F4EEA" w:rsidRPr="0004126B" w:rsidRDefault="000F4EEA" w:rsidP="0076527B">
            <w:pPr>
              <w:spacing w:line="276" w:lineRule="auto"/>
              <w:rPr>
                <w:rFonts w:cs="Arial"/>
                <w:szCs w:val="18"/>
                <w:lang w:val="es-ES_tradnl"/>
              </w:rPr>
            </w:pPr>
            <w:r w:rsidRPr="0004126B">
              <w:rPr>
                <w:rFonts w:cs="Arial"/>
                <w:szCs w:val="18"/>
                <w:lang w:val="es-ES_tradnl"/>
              </w:rPr>
              <w:t>La comprobación frente a los estados límites últimos supone la comprobación ordenada frente a la resistencia de las secciones, de las barras y las uniones.</w:t>
            </w:r>
          </w:p>
          <w:p w14:paraId="0355EC7A" w14:textId="77777777" w:rsidR="000F4EEA" w:rsidRPr="0004126B" w:rsidRDefault="000F4EEA" w:rsidP="0076527B">
            <w:pPr>
              <w:spacing w:line="276" w:lineRule="auto"/>
              <w:ind w:left="426"/>
              <w:rPr>
                <w:rFonts w:cs="Arial"/>
                <w:szCs w:val="18"/>
                <w:lang w:val="es-ES_tradnl"/>
              </w:rPr>
            </w:pPr>
          </w:p>
          <w:p w14:paraId="125DBA0C" w14:textId="77777777" w:rsidR="000F4EEA" w:rsidRPr="0004126B" w:rsidRDefault="000F4EEA" w:rsidP="0076527B">
            <w:pPr>
              <w:spacing w:line="276" w:lineRule="auto"/>
              <w:rPr>
                <w:rFonts w:cs="Arial"/>
                <w:szCs w:val="18"/>
                <w:lang w:val="es-ES_tradnl"/>
              </w:rPr>
            </w:pPr>
            <w:r w:rsidRPr="0004126B">
              <w:rPr>
                <w:rFonts w:cs="Arial"/>
                <w:szCs w:val="18"/>
                <w:lang w:val="es-ES_tradnl"/>
              </w:rPr>
              <w:t>El valor del límite elástico utilizado será el correspondiente al material base según se indica en el apartado 3 del “</w:t>
            </w:r>
            <w:r w:rsidRPr="0004126B">
              <w:rPr>
                <w:rFonts w:cs="Arial"/>
                <w:i/>
                <w:szCs w:val="18"/>
                <w:lang w:val="es-ES_tradnl"/>
              </w:rPr>
              <w:t>Documento Básico SE-A. Seguridad estructural. Estructuras de acero”</w:t>
            </w:r>
            <w:r w:rsidRPr="0004126B">
              <w:rPr>
                <w:rFonts w:cs="Arial"/>
                <w:szCs w:val="18"/>
                <w:lang w:val="es-ES_tradnl"/>
              </w:rPr>
              <w:t>. No se considera el efecto de endurecimiento derivado del conformado en frío o de cualquier otra operación.</w:t>
            </w:r>
          </w:p>
          <w:p w14:paraId="30B71AE7" w14:textId="77777777" w:rsidR="000F4EEA" w:rsidRPr="0004126B" w:rsidRDefault="000F4EEA" w:rsidP="0076527B">
            <w:pPr>
              <w:spacing w:line="276" w:lineRule="auto"/>
              <w:ind w:left="426"/>
              <w:rPr>
                <w:rFonts w:cs="Arial"/>
                <w:szCs w:val="18"/>
                <w:lang w:val="es-ES_tradnl"/>
              </w:rPr>
            </w:pPr>
          </w:p>
          <w:p w14:paraId="7B8FE0C3" w14:textId="77777777" w:rsidR="000F4EEA" w:rsidRPr="0004126B" w:rsidRDefault="000F4EEA" w:rsidP="0076527B">
            <w:pPr>
              <w:spacing w:line="276" w:lineRule="auto"/>
              <w:rPr>
                <w:rFonts w:cs="Arial"/>
                <w:szCs w:val="18"/>
                <w:lang w:val="es-ES_tradnl"/>
              </w:rPr>
            </w:pPr>
            <w:r w:rsidRPr="0004126B">
              <w:rPr>
                <w:rFonts w:cs="Arial"/>
                <w:szCs w:val="18"/>
                <w:lang w:val="es-ES_tradnl"/>
              </w:rPr>
              <w:t>Se han seguido los criterios indicados en el apartado “</w:t>
            </w:r>
            <w:r w:rsidRPr="0004126B">
              <w:rPr>
                <w:rFonts w:cs="Arial"/>
                <w:i/>
                <w:szCs w:val="18"/>
                <w:lang w:val="es-ES_tradnl"/>
              </w:rPr>
              <w:t>6 Estados límite últimos”</w:t>
            </w:r>
            <w:r w:rsidRPr="0004126B">
              <w:rPr>
                <w:rFonts w:cs="Arial"/>
                <w:szCs w:val="18"/>
                <w:lang w:val="es-ES_tradnl"/>
              </w:rPr>
              <w:t xml:space="preserve"> del “</w:t>
            </w:r>
            <w:r w:rsidRPr="0004126B">
              <w:rPr>
                <w:rFonts w:cs="Arial"/>
                <w:i/>
                <w:szCs w:val="18"/>
                <w:lang w:val="es-ES_tradnl"/>
              </w:rPr>
              <w:t>Documento Básico SE-A. Seguridad estructural. Estructuras de acero”</w:t>
            </w:r>
            <w:r w:rsidRPr="0004126B">
              <w:rPr>
                <w:rFonts w:cs="Arial"/>
                <w:szCs w:val="18"/>
                <w:lang w:val="es-ES_tradnl"/>
              </w:rPr>
              <w:t xml:space="preserve"> para realizar la comprobación de la estructura, en base a los siguientes criterios de análisis:</w:t>
            </w:r>
          </w:p>
        </w:tc>
      </w:tr>
      <w:tr w:rsidR="000F4EEA" w:rsidRPr="0004126B" w14:paraId="72471394" w14:textId="77777777" w:rsidTr="0076527B">
        <w:trPr>
          <w:cantSplit/>
          <w:trHeight w:val="228"/>
        </w:trPr>
        <w:tc>
          <w:tcPr>
            <w:tcW w:w="425" w:type="dxa"/>
            <w:vAlign w:val="center"/>
          </w:tcPr>
          <w:p w14:paraId="1A23AD78" w14:textId="77777777" w:rsidR="000F4EEA" w:rsidRPr="0004126B" w:rsidRDefault="000F4EEA" w:rsidP="0076527B">
            <w:pPr>
              <w:numPr>
                <w:ilvl w:val="12"/>
                <w:numId w:val="0"/>
              </w:numPr>
              <w:rPr>
                <w:rFonts w:cs="Arial"/>
                <w:szCs w:val="18"/>
                <w:lang w:val="es-ES_tradnl"/>
              </w:rPr>
            </w:pPr>
          </w:p>
        </w:tc>
        <w:tc>
          <w:tcPr>
            <w:tcW w:w="8930" w:type="dxa"/>
            <w:vAlign w:val="center"/>
          </w:tcPr>
          <w:p w14:paraId="65C283CC" w14:textId="77777777" w:rsidR="000F4EEA" w:rsidRPr="0004126B" w:rsidRDefault="000F4EEA" w:rsidP="0076527B">
            <w:pPr>
              <w:rPr>
                <w:rFonts w:cs="Arial"/>
                <w:szCs w:val="18"/>
                <w:lang w:val="es-ES_tradnl"/>
              </w:rPr>
            </w:pPr>
          </w:p>
        </w:tc>
      </w:tr>
      <w:tr w:rsidR="000F4EEA" w:rsidRPr="0004126B" w14:paraId="0D91C57D" w14:textId="77777777" w:rsidTr="0076527B">
        <w:trPr>
          <w:cantSplit/>
          <w:trHeight w:val="228"/>
        </w:trPr>
        <w:tc>
          <w:tcPr>
            <w:tcW w:w="425" w:type="dxa"/>
            <w:vAlign w:val="center"/>
          </w:tcPr>
          <w:p w14:paraId="2BC7193E" w14:textId="77777777" w:rsidR="000F4EEA" w:rsidRPr="0004126B" w:rsidRDefault="000F4EEA" w:rsidP="0076527B">
            <w:pPr>
              <w:numPr>
                <w:ilvl w:val="12"/>
                <w:numId w:val="0"/>
              </w:numPr>
              <w:rPr>
                <w:rFonts w:cs="Arial"/>
                <w:szCs w:val="18"/>
                <w:lang w:val="es-ES_tradnl"/>
              </w:rPr>
            </w:pPr>
          </w:p>
        </w:tc>
        <w:tc>
          <w:tcPr>
            <w:tcW w:w="8930" w:type="dxa"/>
            <w:vAlign w:val="center"/>
          </w:tcPr>
          <w:p w14:paraId="10201866" w14:textId="77777777" w:rsidR="000F4EEA" w:rsidRPr="0004126B" w:rsidRDefault="000F4EEA" w:rsidP="007542AF">
            <w:pPr>
              <w:pStyle w:val="Sangradetextonormal"/>
              <w:ind w:left="0"/>
              <w:rPr>
                <w:rFonts w:cs="Arial"/>
                <w:szCs w:val="18"/>
                <w:lang w:val="es-ES_tradnl"/>
              </w:rPr>
            </w:pPr>
          </w:p>
          <w:p w14:paraId="3A54AF5C" w14:textId="77777777" w:rsidR="000F4EEA" w:rsidRPr="0004126B" w:rsidRDefault="000F4EEA" w:rsidP="005A152D">
            <w:pPr>
              <w:pStyle w:val="Sangradetextonormal"/>
              <w:numPr>
                <w:ilvl w:val="0"/>
                <w:numId w:val="22"/>
              </w:numPr>
              <w:tabs>
                <w:tab w:val="clear" w:pos="2515"/>
                <w:tab w:val="num" w:pos="1064"/>
              </w:tabs>
              <w:spacing w:after="0" w:line="276" w:lineRule="auto"/>
              <w:ind w:left="993"/>
              <w:jc w:val="left"/>
              <w:rPr>
                <w:rFonts w:cs="Arial"/>
                <w:szCs w:val="18"/>
                <w:lang w:val="es-ES_tradnl"/>
              </w:rPr>
            </w:pPr>
            <w:bookmarkStart w:id="37" w:name="_GoBack"/>
            <w:bookmarkEnd w:id="37"/>
            <w:r w:rsidRPr="0004126B">
              <w:rPr>
                <w:rFonts w:cs="Arial"/>
                <w:szCs w:val="18"/>
                <w:lang w:val="es-ES_tradnl"/>
              </w:rPr>
              <w:t>Descomposición de la barra en secciones y cálculo en cada uno de ellas de los valores de resistencia:</w:t>
            </w:r>
          </w:p>
          <w:p w14:paraId="5DD84000" w14:textId="77777777" w:rsidR="000F4EEA" w:rsidRPr="0004126B" w:rsidRDefault="000F4EEA" w:rsidP="0076527B">
            <w:pPr>
              <w:pStyle w:val="Sangradetextonormal"/>
              <w:spacing w:line="276" w:lineRule="auto"/>
              <w:ind w:left="993"/>
              <w:rPr>
                <w:rFonts w:cs="Arial"/>
                <w:szCs w:val="18"/>
                <w:lang w:val="es-ES_tradnl"/>
              </w:rPr>
            </w:pPr>
          </w:p>
          <w:p w14:paraId="4C1C2933"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Resistencia de las secciones a tracción</w:t>
            </w:r>
          </w:p>
          <w:p w14:paraId="6F656443"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Resistencia de las secciones a corte</w:t>
            </w:r>
          </w:p>
          <w:p w14:paraId="1FC45D45"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Resistencia de las secciones a compresión</w:t>
            </w:r>
          </w:p>
          <w:p w14:paraId="4B3AEE84"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Resistencia de las secciones a flexión</w:t>
            </w:r>
          </w:p>
          <w:p w14:paraId="2EDD1E9D" w14:textId="77777777" w:rsidR="000F4EEA" w:rsidRPr="0004126B" w:rsidRDefault="000F4EEA" w:rsidP="0076527B">
            <w:pPr>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Interacción de esfuerzos:</w:t>
            </w:r>
          </w:p>
          <w:p w14:paraId="73EC2CA5" w14:textId="77777777" w:rsidR="000F4EEA" w:rsidRPr="0004126B" w:rsidRDefault="000F4EEA" w:rsidP="0076527B">
            <w:pPr>
              <w:spacing w:line="276" w:lineRule="auto"/>
              <w:ind w:left="1843" w:hanging="180"/>
              <w:rPr>
                <w:rFonts w:cs="Arial"/>
                <w:szCs w:val="18"/>
                <w:lang w:val="es-ES_tradnl"/>
              </w:rPr>
            </w:pPr>
            <w:r w:rsidRPr="0004126B">
              <w:rPr>
                <w:rFonts w:cs="Arial"/>
                <w:szCs w:val="18"/>
                <w:lang w:val="es-ES_tradnl"/>
              </w:rPr>
              <w:t>-</w:t>
            </w:r>
            <w:r w:rsidRPr="0004126B">
              <w:rPr>
                <w:rFonts w:cs="Arial"/>
                <w:szCs w:val="18"/>
                <w:lang w:val="es-ES_tradnl"/>
              </w:rPr>
              <w:tab/>
              <w:t>Flexión compuesta sin cortante</w:t>
            </w:r>
          </w:p>
          <w:p w14:paraId="4679BE50" w14:textId="77777777" w:rsidR="000F4EEA" w:rsidRPr="0004126B" w:rsidRDefault="000F4EEA" w:rsidP="0076527B">
            <w:pPr>
              <w:spacing w:line="276" w:lineRule="auto"/>
              <w:ind w:left="1843" w:hanging="180"/>
              <w:rPr>
                <w:rFonts w:cs="Arial"/>
                <w:szCs w:val="18"/>
                <w:lang w:val="es-ES_tradnl"/>
              </w:rPr>
            </w:pPr>
            <w:r w:rsidRPr="0004126B">
              <w:rPr>
                <w:rFonts w:cs="Arial"/>
                <w:szCs w:val="18"/>
                <w:lang w:val="es-ES_tradnl"/>
              </w:rPr>
              <w:t>-</w:t>
            </w:r>
            <w:r w:rsidRPr="0004126B">
              <w:rPr>
                <w:rFonts w:cs="Arial"/>
                <w:szCs w:val="18"/>
                <w:lang w:val="es-ES_tradnl"/>
              </w:rPr>
              <w:tab/>
              <w:t>Flexión y cortante</w:t>
            </w:r>
          </w:p>
          <w:p w14:paraId="4786CD04" w14:textId="77777777" w:rsidR="000F4EEA" w:rsidRPr="0004126B" w:rsidRDefault="000F4EEA" w:rsidP="0076527B">
            <w:pPr>
              <w:spacing w:line="276" w:lineRule="auto"/>
              <w:ind w:left="1843" w:hanging="180"/>
              <w:rPr>
                <w:rFonts w:cs="Arial"/>
                <w:szCs w:val="18"/>
                <w:lang w:val="es-ES_tradnl"/>
              </w:rPr>
            </w:pPr>
            <w:r w:rsidRPr="0004126B">
              <w:rPr>
                <w:rFonts w:cs="Arial"/>
                <w:szCs w:val="18"/>
                <w:lang w:val="es-ES_tradnl"/>
              </w:rPr>
              <w:t>-</w:t>
            </w:r>
            <w:r w:rsidRPr="0004126B">
              <w:rPr>
                <w:rFonts w:cs="Arial"/>
                <w:szCs w:val="18"/>
                <w:lang w:val="es-ES_tradnl"/>
              </w:rPr>
              <w:tab/>
              <w:t>Flexión, axil y cortante</w:t>
            </w:r>
          </w:p>
          <w:p w14:paraId="1973F702" w14:textId="77777777" w:rsidR="000F4EEA" w:rsidRPr="0004126B" w:rsidRDefault="000F4EEA" w:rsidP="0076527B">
            <w:pPr>
              <w:spacing w:line="276" w:lineRule="auto"/>
              <w:ind w:left="1843" w:hanging="180"/>
              <w:rPr>
                <w:rFonts w:cs="Arial"/>
                <w:szCs w:val="18"/>
                <w:lang w:val="es-ES_tradnl"/>
              </w:rPr>
            </w:pPr>
          </w:p>
          <w:p w14:paraId="10D7D86D" w14:textId="77777777" w:rsidR="000F4EEA" w:rsidRPr="0004126B" w:rsidRDefault="000F4EEA" w:rsidP="005A152D">
            <w:pPr>
              <w:pStyle w:val="Sangradetextonormal"/>
              <w:numPr>
                <w:ilvl w:val="0"/>
                <w:numId w:val="22"/>
              </w:numPr>
              <w:tabs>
                <w:tab w:val="clear" w:pos="2515"/>
                <w:tab w:val="num" w:pos="1064"/>
              </w:tabs>
              <w:spacing w:after="0" w:line="276" w:lineRule="auto"/>
              <w:ind w:left="993"/>
              <w:jc w:val="left"/>
              <w:rPr>
                <w:rFonts w:cs="Arial"/>
                <w:szCs w:val="18"/>
                <w:lang w:val="es-ES_tradnl"/>
              </w:rPr>
            </w:pPr>
            <w:r w:rsidRPr="0004126B">
              <w:rPr>
                <w:rFonts w:cs="Arial"/>
                <w:szCs w:val="18"/>
                <w:lang w:val="es-ES_tradnl"/>
              </w:rPr>
              <w:t>Comprobación de las barras de forma individual según esté sometida a:</w:t>
            </w:r>
          </w:p>
          <w:p w14:paraId="43969920" w14:textId="77777777" w:rsidR="000F4EEA" w:rsidRPr="0004126B" w:rsidRDefault="000F4EEA" w:rsidP="0076527B">
            <w:pPr>
              <w:pStyle w:val="Sangradetextonormal"/>
              <w:spacing w:line="276" w:lineRule="auto"/>
              <w:ind w:left="993"/>
              <w:rPr>
                <w:rFonts w:cs="Arial"/>
                <w:szCs w:val="18"/>
                <w:lang w:val="es-ES_tradnl"/>
              </w:rPr>
            </w:pPr>
          </w:p>
          <w:p w14:paraId="037D3E11"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Tracción</w:t>
            </w:r>
          </w:p>
          <w:p w14:paraId="76C2B2B1"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 xml:space="preserve">Compresión (estructura </w:t>
            </w:r>
            <w:proofErr w:type="spellStart"/>
            <w:r w:rsidRPr="0004126B">
              <w:rPr>
                <w:rFonts w:cs="Arial"/>
                <w:szCs w:val="18"/>
                <w:lang w:val="es-ES_tradnl"/>
              </w:rPr>
              <w:t>intraslacional</w:t>
            </w:r>
            <w:proofErr w:type="spellEnd"/>
            <w:r w:rsidRPr="0004126B">
              <w:rPr>
                <w:rFonts w:cs="Arial"/>
                <w:szCs w:val="18"/>
                <w:lang w:val="es-ES_tradnl"/>
              </w:rPr>
              <w:t>)</w:t>
            </w:r>
          </w:p>
          <w:p w14:paraId="264E2A10" w14:textId="77777777" w:rsidR="000F4EEA" w:rsidRPr="0004126B" w:rsidRDefault="000F4EEA" w:rsidP="0076527B">
            <w:pPr>
              <w:autoSpaceDE w:val="0"/>
              <w:autoSpaceDN w:val="0"/>
              <w:adjustRightInd w:val="0"/>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Flexión</w:t>
            </w:r>
          </w:p>
          <w:p w14:paraId="1FB061BC" w14:textId="77777777" w:rsidR="000F4EEA" w:rsidRPr="0004126B" w:rsidRDefault="000F4EEA" w:rsidP="0076527B">
            <w:pPr>
              <w:spacing w:line="276" w:lineRule="auto"/>
              <w:ind w:left="1418" w:hanging="180"/>
              <w:rPr>
                <w:rFonts w:cs="Arial"/>
                <w:szCs w:val="18"/>
                <w:lang w:val="es-ES_tradnl"/>
              </w:rPr>
            </w:pPr>
            <w:r w:rsidRPr="0004126B">
              <w:rPr>
                <w:rFonts w:cs="Arial"/>
                <w:szCs w:val="18"/>
                <w:lang w:val="es-ES_tradnl"/>
              </w:rPr>
              <w:t>-</w:t>
            </w:r>
            <w:r w:rsidRPr="0004126B">
              <w:rPr>
                <w:rFonts w:cs="Arial"/>
                <w:szCs w:val="18"/>
                <w:lang w:val="es-ES_tradnl"/>
              </w:rPr>
              <w:tab/>
              <w:t>Interacción de esfuerzos:</w:t>
            </w:r>
          </w:p>
          <w:p w14:paraId="4CA22C6F" w14:textId="77777777" w:rsidR="000F4EEA" w:rsidRPr="0004126B" w:rsidRDefault="000F4EEA" w:rsidP="0076527B">
            <w:pPr>
              <w:spacing w:line="276" w:lineRule="auto"/>
              <w:ind w:left="1843" w:hanging="180"/>
              <w:rPr>
                <w:rFonts w:cs="Arial"/>
                <w:szCs w:val="18"/>
                <w:lang w:val="es-ES_tradnl"/>
              </w:rPr>
            </w:pPr>
            <w:r w:rsidRPr="0004126B">
              <w:rPr>
                <w:rFonts w:cs="Arial"/>
                <w:szCs w:val="18"/>
                <w:lang w:val="es-ES_tradnl"/>
              </w:rPr>
              <w:t>-</w:t>
            </w:r>
            <w:r w:rsidRPr="0004126B">
              <w:rPr>
                <w:rFonts w:cs="Arial"/>
                <w:szCs w:val="18"/>
                <w:lang w:val="es-ES_tradnl"/>
              </w:rPr>
              <w:tab/>
              <w:t xml:space="preserve">Elementos </w:t>
            </w:r>
            <w:proofErr w:type="spellStart"/>
            <w:r w:rsidRPr="0004126B">
              <w:rPr>
                <w:rFonts w:cs="Arial"/>
                <w:szCs w:val="18"/>
                <w:lang w:val="es-ES_tradnl"/>
              </w:rPr>
              <w:t>flectados</w:t>
            </w:r>
            <w:proofErr w:type="spellEnd"/>
            <w:r w:rsidRPr="0004126B">
              <w:rPr>
                <w:rFonts w:cs="Arial"/>
                <w:szCs w:val="18"/>
                <w:lang w:val="es-ES_tradnl"/>
              </w:rPr>
              <w:t xml:space="preserve"> y </w:t>
            </w:r>
            <w:proofErr w:type="spellStart"/>
            <w:r w:rsidRPr="0004126B">
              <w:rPr>
                <w:rFonts w:cs="Arial"/>
                <w:szCs w:val="18"/>
                <w:lang w:val="es-ES_tradnl"/>
              </w:rPr>
              <w:t>traccionados</w:t>
            </w:r>
            <w:proofErr w:type="spellEnd"/>
          </w:p>
          <w:p w14:paraId="048F6E94" w14:textId="77777777" w:rsidR="000F4EEA" w:rsidRPr="0004126B" w:rsidRDefault="000F4EEA" w:rsidP="0076527B">
            <w:pPr>
              <w:spacing w:line="276" w:lineRule="auto"/>
              <w:ind w:left="1843" w:hanging="180"/>
              <w:rPr>
                <w:rFonts w:cs="Arial"/>
                <w:szCs w:val="18"/>
                <w:lang w:val="es-ES_tradnl"/>
              </w:rPr>
            </w:pPr>
            <w:r w:rsidRPr="0004126B">
              <w:rPr>
                <w:rFonts w:cs="Arial"/>
                <w:szCs w:val="18"/>
                <w:lang w:val="es-ES_tradnl"/>
              </w:rPr>
              <w:t>-</w:t>
            </w:r>
            <w:r w:rsidRPr="0004126B">
              <w:rPr>
                <w:rFonts w:cs="Arial"/>
                <w:szCs w:val="18"/>
                <w:lang w:val="es-ES_tradnl"/>
              </w:rPr>
              <w:tab/>
              <w:t xml:space="preserve">Elementos comprimidos y </w:t>
            </w:r>
            <w:proofErr w:type="spellStart"/>
            <w:r w:rsidRPr="0004126B">
              <w:rPr>
                <w:rFonts w:cs="Arial"/>
                <w:szCs w:val="18"/>
                <w:lang w:val="es-ES_tradnl"/>
              </w:rPr>
              <w:t>flectados</w:t>
            </w:r>
            <w:proofErr w:type="spellEnd"/>
          </w:p>
        </w:tc>
      </w:tr>
    </w:tbl>
    <w:p w14:paraId="0AE9D095" w14:textId="77777777" w:rsidR="000F4EEA" w:rsidRPr="0004126B" w:rsidRDefault="000F4EEA" w:rsidP="000F4EEA">
      <w:pPr>
        <w:rPr>
          <w:rFonts w:cs="Arial"/>
          <w:szCs w:val="18"/>
          <w:lang w:val="es-ES_tradnl"/>
        </w:rPr>
      </w:pPr>
    </w:p>
    <w:p w14:paraId="46F388B2" w14:textId="77777777" w:rsidR="000F4EEA" w:rsidRPr="0004126B" w:rsidRDefault="000F4EEA" w:rsidP="000F4EEA">
      <w:pPr>
        <w:rPr>
          <w:rFonts w:cs="Arial"/>
          <w:b/>
          <w:snapToGrid w:val="0"/>
          <w:szCs w:val="18"/>
          <w:lang w:val="es-ES_tradnl"/>
        </w:rPr>
      </w:pPr>
      <w:r w:rsidRPr="0004126B">
        <w:rPr>
          <w:rFonts w:cs="Arial"/>
          <w:b/>
          <w:snapToGrid w:val="0"/>
          <w:szCs w:val="18"/>
          <w:lang w:val="es-ES_tradnl"/>
        </w:rPr>
        <w:t>6. Estados límite de servicio</w:t>
      </w:r>
    </w:p>
    <w:tbl>
      <w:tblPr>
        <w:tblW w:w="425" w:type="dxa"/>
        <w:tblInd w:w="496" w:type="dxa"/>
        <w:tblLayout w:type="fixed"/>
        <w:tblCellMar>
          <w:left w:w="70" w:type="dxa"/>
          <w:right w:w="70" w:type="dxa"/>
        </w:tblCellMar>
        <w:tblLook w:val="0000" w:firstRow="0" w:lastRow="0" w:firstColumn="0" w:lastColumn="0" w:noHBand="0" w:noVBand="0"/>
      </w:tblPr>
      <w:tblGrid>
        <w:gridCol w:w="425"/>
      </w:tblGrid>
      <w:tr w:rsidR="000F4EEA" w:rsidRPr="0004126B" w14:paraId="4CECB455" w14:textId="77777777" w:rsidTr="0076527B">
        <w:trPr>
          <w:cantSplit/>
          <w:trHeight w:val="228"/>
        </w:trPr>
        <w:tc>
          <w:tcPr>
            <w:tcW w:w="425" w:type="dxa"/>
            <w:vAlign w:val="center"/>
          </w:tcPr>
          <w:p w14:paraId="07CFE0B8" w14:textId="77777777" w:rsidR="000F4EEA" w:rsidRPr="0004126B" w:rsidRDefault="000F4EEA" w:rsidP="0076527B">
            <w:pPr>
              <w:numPr>
                <w:ilvl w:val="12"/>
                <w:numId w:val="0"/>
              </w:numPr>
              <w:rPr>
                <w:rFonts w:cs="Arial"/>
                <w:szCs w:val="18"/>
                <w:lang w:val="es-ES_tradnl"/>
              </w:rPr>
            </w:pPr>
          </w:p>
        </w:tc>
      </w:tr>
    </w:tbl>
    <w:p w14:paraId="2FCEF147" w14:textId="77777777" w:rsidR="000F4EEA" w:rsidRPr="0004126B" w:rsidRDefault="000F4EEA" w:rsidP="000F4EEA">
      <w:pPr>
        <w:spacing w:line="276" w:lineRule="auto"/>
        <w:rPr>
          <w:rFonts w:cs="Arial"/>
          <w:i/>
          <w:szCs w:val="18"/>
          <w:lang w:val="es-ES_tradnl"/>
        </w:rPr>
      </w:pPr>
      <w:r w:rsidRPr="0004126B">
        <w:rPr>
          <w:rFonts w:cs="Arial"/>
          <w:szCs w:val="18"/>
          <w:lang w:val="es-ES_tradnl"/>
        </w:rPr>
        <w:t>Para las diferentes situaciones de dimensionado se ha comprobado que el comportamiento de la estructura en cuanto a deformaciones, vibraciones y otros estados límite, está dentro de los límites establecidos en el apartado “</w:t>
      </w:r>
      <w:r w:rsidRPr="0004126B">
        <w:rPr>
          <w:rFonts w:cs="Arial"/>
          <w:i/>
          <w:szCs w:val="18"/>
          <w:lang w:val="es-ES_tradnl"/>
        </w:rPr>
        <w:t>7.1.3. Valores límites”</w:t>
      </w:r>
      <w:r w:rsidRPr="0004126B">
        <w:rPr>
          <w:rFonts w:cs="Arial"/>
          <w:szCs w:val="18"/>
          <w:lang w:val="es-ES_tradnl"/>
        </w:rPr>
        <w:t xml:space="preserve"> del “</w:t>
      </w:r>
      <w:r w:rsidRPr="0004126B">
        <w:rPr>
          <w:rFonts w:cs="Arial"/>
          <w:i/>
          <w:szCs w:val="18"/>
          <w:lang w:val="es-ES_tradnl"/>
        </w:rPr>
        <w:t>Documento Básico SE-A. Seguridad estructural. Estructuras de acero”.</w:t>
      </w:r>
    </w:p>
    <w:p w14:paraId="310B06D0" w14:textId="77777777" w:rsidR="000F4EEA" w:rsidRPr="0004126B" w:rsidRDefault="000F4EEA" w:rsidP="000F4EEA">
      <w:pPr>
        <w:spacing w:line="276" w:lineRule="auto"/>
        <w:rPr>
          <w:rFonts w:cs="Arial"/>
          <w:i/>
          <w:szCs w:val="18"/>
          <w:lang w:val="es-ES_tradnl"/>
        </w:rPr>
      </w:pPr>
    </w:p>
    <w:p w14:paraId="2FD3E664" w14:textId="77777777" w:rsidR="00546BA0" w:rsidRPr="000F4EEA" w:rsidRDefault="00546BA0" w:rsidP="000F4EEA"/>
    <w:sectPr w:rsidR="00546BA0" w:rsidRPr="000F4EEA" w:rsidSect="003F67F3">
      <w:headerReference w:type="default" r:id="rId30"/>
      <w:footerReference w:type="default" r:id="rId31"/>
      <w:headerReference w:type="first" r:id="rId32"/>
      <w:footerReference w:type="first" r:id="rId33"/>
      <w:pgSz w:w="11906" w:h="16838" w:code="9"/>
      <w:pgMar w:top="1418" w:right="851" w:bottom="1134" w:left="1418" w:header="567" w:footer="851"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DC5DE" w14:textId="77777777" w:rsidR="000E2FE2" w:rsidRDefault="000E2FE2">
      <w:r>
        <w:separator/>
      </w:r>
    </w:p>
  </w:endnote>
  <w:endnote w:type="continuationSeparator" w:id="0">
    <w:p w14:paraId="5B3C0857" w14:textId="77777777" w:rsidR="000E2FE2" w:rsidRDefault="000E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CommercialPi BT">
    <w:panose1 w:val="020B0604020202020204"/>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swiss"/>
    <w:pitch w:val="variable"/>
    <w:sig w:usb0="80000067" w:usb1="00000000" w:usb2="00000000" w:usb3="00000000" w:csb0="000001FB" w:csb1="00000000"/>
  </w:font>
  <w:font w:name="Futura Md BT">
    <w:panose1 w:val="020B0602020204020303"/>
    <w:charset w:val="00"/>
    <w:family w:val="swiss"/>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OpenSymbol">
    <w:altName w:val="Arial Unicode MS"/>
    <w:panose1 w:val="020B0604020202020204"/>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notTrueType/>
    <w:pitch w:val="variable"/>
    <w:sig w:usb0="0000A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20B0604020202020204"/>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4D"/>
    <w:family w:val="swiss"/>
    <w:pitch w:val="variable"/>
    <w:sig w:usb0="00000003" w:usb1="00000000" w:usb2="00000000" w:usb3="00000000" w:csb0="00000001" w:csb1="00000000"/>
  </w:font>
  <w:font w:name="Univers">
    <w:panose1 w:val="020B0604020202020204"/>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Berlin Sans FB">
    <w:panose1 w:val="020B0604020202020204"/>
    <w:charset w:val="4D"/>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20B0604020202020204"/>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panose1 w:val="020B0604020202020204"/>
    <w:charset w:val="00"/>
    <w:family w:val="auto"/>
    <w:pitch w:val="variable"/>
    <w:sig w:usb0="00000003" w:usb1="00000000" w:usb2="00000000" w:usb3="00000000" w:csb0="00000001" w:csb1="00000000"/>
  </w:font>
  <w:font w:name="MHBFGD+Arial,Bold">
    <w:altName w:val="Arial"/>
    <w:panose1 w:val="020B0604020202020204"/>
    <w:charset w:val="00"/>
    <w:family w:val="swiss"/>
    <w:notTrueType/>
    <w:pitch w:val="default"/>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Novarese Bk BT">
    <w:altName w:val="Stylus BT"/>
    <w:panose1 w:val="020B0604020202020204"/>
    <w:charset w:val="00"/>
    <w:family w:val="swiss"/>
    <w:pitch w:val="variable"/>
    <w:sig w:usb0="00000087" w:usb1="00000000" w:usb2="00000000" w:usb3="00000000" w:csb0="0000001B" w:csb1="00000000"/>
  </w:font>
  <w:font w:name="Andale Sans UI">
    <w:altName w:val="Times New Roman"/>
    <w:panose1 w:val="020B0604020202020204"/>
    <w:charset w:val="00"/>
    <w:family w:val="roman"/>
    <w:notTrueType/>
    <w:pitch w:val="default"/>
    <w:sig w:usb0="00000003" w:usb1="00000000" w:usb2="00000000" w:usb3="00000000" w:csb0="00000001" w:csb1="00000000"/>
  </w:font>
  <w:font w:name="JDNJAB+TimesNewRoman">
    <w:altName w:val="Times New Roman"/>
    <w:panose1 w:val="020B0604020202020204"/>
    <w:charset w:val="00"/>
    <w:family w:val="roman"/>
    <w:notTrueType/>
    <w:pitch w:val="default"/>
    <w:sig w:usb0="00000003" w:usb1="00000000" w:usb2="00000000" w:usb3="00000000" w:csb0="00000001" w:csb1="00000000"/>
  </w:font>
  <w:font w:name="GILALO+TimesNewRoman">
    <w:altName w:val="Times New Roman"/>
    <w:panose1 w:val="020B0604020202020204"/>
    <w:charset w:val="00"/>
    <w:family w:val="roman"/>
    <w:notTrueType/>
    <w:pitch w:val="default"/>
    <w:sig w:usb0="00000003" w:usb1="00000000" w:usb2="00000000" w:usb3="00000000" w:csb0="00000001" w:csb1="00000000"/>
  </w:font>
  <w:font w:name="GILBEB+TimesNewRoman,Italic">
    <w:altName w:val="Times New Roman"/>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UniversalMath1 BT">
    <w:altName w:val="Symbol"/>
    <w:panose1 w:val="020B0604020202020204"/>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AC2E" w14:textId="77777777" w:rsidR="0076527B" w:rsidRPr="0012163B" w:rsidRDefault="0076527B">
    <w:pPr>
      <w:pStyle w:val="Piedepgina"/>
      <w:tabs>
        <w:tab w:val="clear" w:pos="4252"/>
        <w:tab w:val="clear" w:pos="8504"/>
      </w:tabs>
      <w:jc w:val="right"/>
      <w:rPr>
        <w:rFonts w:cs="Arial"/>
        <w:color w:val="365F91" w:themeColor="accent1" w:themeShade="BF"/>
        <w:sz w:val="16"/>
        <w:szCs w:val="16"/>
      </w:rPr>
    </w:pPr>
    <w:r w:rsidRPr="0012163B">
      <w:rPr>
        <w:rFonts w:cs="Arial"/>
        <w:color w:val="365F91" w:themeColor="accent1" w:themeShade="BF"/>
        <w:sz w:val="16"/>
        <w:szCs w:val="16"/>
      </w:rPr>
      <w:t>————————————————————————————————————————————————————————————</w:t>
    </w:r>
  </w:p>
  <w:p w14:paraId="1BA13695" w14:textId="3FE14453" w:rsidR="0076527B" w:rsidRPr="0012163B" w:rsidRDefault="0076527B" w:rsidP="003F67F3">
    <w:pPr>
      <w:pStyle w:val="PIEPAG"/>
      <w:jc w:val="both"/>
      <w:rPr>
        <w:color w:val="365F91" w:themeColor="accent1" w:themeShade="BF"/>
        <w:szCs w:val="16"/>
      </w:rPr>
    </w:pPr>
    <w:r w:rsidRPr="00C86DD9">
      <w:rPr>
        <w:b/>
        <w:color w:val="548DD4" w:themeColor="text2" w:themeTint="99"/>
        <w:szCs w:val="16"/>
      </w:rPr>
      <w:t xml:space="preserve">I. MEMORIA. </w:t>
    </w:r>
    <w:r>
      <w:rPr>
        <w:b/>
        <w:color w:val="548DD4" w:themeColor="text2" w:themeTint="99"/>
        <w:szCs w:val="16"/>
      </w:rPr>
      <w:t>MJ Seguridad Estructural</w:t>
    </w:r>
    <w:r>
      <w:rPr>
        <w:b/>
        <w:color w:val="548DD4" w:themeColor="text2" w:themeTint="99"/>
        <w:szCs w:val="16"/>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 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FF1624">
      <w:rPr>
        <w:noProof/>
        <w:color w:val="548DD4" w:themeColor="text2" w:themeTint="99"/>
      </w:rPr>
      <w:t>19</w:t>
    </w:r>
    <w:r w:rsidRPr="00C86DD9">
      <w:rPr>
        <w:color w:val="548DD4" w:themeColor="text2" w:themeTint="99"/>
      </w:rPr>
      <w:fldChar w:fldCharType="end"/>
    </w:r>
    <w:r w:rsidRPr="0012163B">
      <w:rPr>
        <w:color w:val="365F91" w:themeColor="accent1" w:themeShade="BF"/>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6A16" w14:textId="77777777" w:rsidR="0076527B" w:rsidRDefault="0076527B">
    <w:pPr>
      <w:pStyle w:val="Piedepgina"/>
      <w:tabs>
        <w:tab w:val="clear" w:pos="4252"/>
        <w:tab w:val="clear" w:pos="8504"/>
      </w:tabs>
      <w:jc w:val="right"/>
      <w:rPr>
        <w:rFonts w:cs="Arial"/>
        <w:sz w:val="16"/>
        <w:szCs w:val="16"/>
      </w:rPr>
    </w:pPr>
    <w:r>
      <w:rPr>
        <w:rFonts w:cs="Arial"/>
        <w:sz w:val="16"/>
        <w:szCs w:val="16"/>
      </w:rPr>
      <w:t>————————————————————————————————————————————————————————————</w:t>
    </w:r>
  </w:p>
  <w:p w14:paraId="7E879638" w14:textId="77777777" w:rsidR="0076527B" w:rsidRDefault="0076527B">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76527B" w:rsidRDefault="0076527B"/>
  <w:p w14:paraId="7B875FE1" w14:textId="77777777" w:rsidR="0076527B" w:rsidRDefault="0076527B"/>
  <w:p w14:paraId="13762AFC" w14:textId="77777777" w:rsidR="0076527B" w:rsidRDefault="0076527B"/>
  <w:p w14:paraId="375BBCEB" w14:textId="77777777" w:rsidR="0076527B" w:rsidRDefault="007652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D67EA" w14:textId="77777777" w:rsidR="000E2FE2" w:rsidRDefault="000E2FE2">
      <w:r>
        <w:separator/>
      </w:r>
    </w:p>
  </w:footnote>
  <w:footnote w:type="continuationSeparator" w:id="0">
    <w:p w14:paraId="6F13E8B4" w14:textId="77777777" w:rsidR="000E2FE2" w:rsidRDefault="000E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D37DB" w14:textId="1F1B3FB6" w:rsidR="0076527B" w:rsidRDefault="0076527B" w:rsidP="0012163B">
    <w:pPr>
      <w:pStyle w:val="Encabezado"/>
      <w:tabs>
        <w:tab w:val="clear" w:pos="8504"/>
      </w:tabs>
      <w:ind w:left="709"/>
      <w:rPr>
        <w:rFonts w:cs="Arial"/>
        <w:sz w:val="16"/>
        <w:szCs w:val="16"/>
      </w:rPr>
    </w:pPr>
    <w:r>
      <w:rPr>
        <w:noProof/>
        <w:color w:val="A6A6A6" w:themeColor="background1" w:themeShade="A6"/>
        <w:sz w:val="16"/>
        <w:szCs w:val="16"/>
      </w:rPr>
      <w:drawing>
        <wp:anchor distT="0" distB="0" distL="114300" distR="114300" simplePos="0" relativeHeight="251659264" behindDoc="1" locked="0" layoutInCell="1" allowOverlap="1" wp14:anchorId="7A2D0A5A" wp14:editId="2CF3063F">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Pr="00E65481">
      <w:rPr>
        <w:rFonts w:cs="Arial"/>
        <w:sz w:val="16"/>
        <w:szCs w:val="16"/>
      </w:rPr>
      <w:t xml:space="preserve">BÁSICO </w:t>
    </w:r>
    <w:r>
      <w:rPr>
        <w:rFonts w:cs="Arial"/>
        <w:sz w:val="16"/>
        <w:szCs w:val="16"/>
      </w:rPr>
      <w:t xml:space="preserve">Y </w:t>
    </w:r>
    <w:r w:rsidRPr="00E65481">
      <w:rPr>
        <w:rFonts w:cs="Arial"/>
        <w:sz w:val="16"/>
        <w:szCs w:val="16"/>
      </w:rPr>
      <w:t>DE EJECUCIÓN DE AMPLIACIÓN</w:t>
    </w:r>
    <w:r>
      <w:rPr>
        <w:rFonts w:cs="Arial"/>
        <w:sz w:val="16"/>
        <w:szCs w:val="16"/>
      </w:rPr>
      <w:t xml:space="preserve"> DE 6 AULAS DE EDUCACIÓN SECUNDARIA Y 2 AULAS DE DESDOBLE EN </w:t>
    </w:r>
    <w:r w:rsidRPr="00E65481">
      <w:rPr>
        <w:rFonts w:cs="Arial"/>
        <w:sz w:val="16"/>
        <w:szCs w:val="16"/>
      </w:rPr>
      <w:t xml:space="preserve">EL </w:t>
    </w:r>
    <w:r>
      <w:rPr>
        <w:rFonts w:cs="Arial"/>
        <w:sz w:val="16"/>
        <w:szCs w:val="16"/>
      </w:rPr>
      <w:t>IES EL OLIVO</w:t>
    </w:r>
  </w:p>
  <w:p w14:paraId="09548CC7" w14:textId="77777777" w:rsidR="0076527B" w:rsidRDefault="0076527B" w:rsidP="0012163B">
    <w:pPr>
      <w:pStyle w:val="Encabezado"/>
      <w:tabs>
        <w:tab w:val="clear" w:pos="8504"/>
      </w:tabs>
      <w:ind w:left="709"/>
      <w:rPr>
        <w:rFonts w:cs="Arial"/>
        <w:sz w:val="16"/>
        <w:szCs w:val="16"/>
      </w:rPr>
    </w:pPr>
  </w:p>
  <w:p w14:paraId="0BA954F6" w14:textId="77777777" w:rsidR="0076527B" w:rsidRDefault="0076527B" w:rsidP="0012163B">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2E9C49A2" w14:textId="77777777" w:rsidR="0076527B" w:rsidRPr="0012163B" w:rsidRDefault="0076527B" w:rsidP="001216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76527B" w14:paraId="3E7C086C" w14:textId="77777777" w:rsidTr="005577E5">
      <w:trPr>
        <w:cantSplit/>
        <w:trHeight w:val="227"/>
      </w:trPr>
      <w:tc>
        <w:tcPr>
          <w:tcW w:w="1017" w:type="dxa"/>
          <w:vMerge w:val="restart"/>
        </w:tcPr>
        <w:p w14:paraId="2A1987E8" w14:textId="77777777" w:rsidR="0076527B" w:rsidRPr="00D5694B" w:rsidRDefault="0076527B"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inline>
            </w:drawing>
          </w:r>
        </w:p>
      </w:tc>
      <w:tc>
        <w:tcPr>
          <w:tcW w:w="8836" w:type="dxa"/>
        </w:tcPr>
        <w:p w14:paraId="307F90FF" w14:textId="77777777" w:rsidR="0076527B" w:rsidRPr="00F92428" w:rsidRDefault="0076527B"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76527B" w:rsidRDefault="0076527B" w:rsidP="003B46FC">
          <w:pPr>
            <w:pStyle w:val="Encabezado"/>
            <w:tabs>
              <w:tab w:val="left" w:pos="4860"/>
              <w:tab w:val="right" w:pos="8620"/>
            </w:tabs>
            <w:jc w:val="left"/>
            <w:rPr>
              <w:sz w:val="16"/>
              <w:szCs w:val="16"/>
            </w:rPr>
          </w:pPr>
        </w:p>
      </w:tc>
    </w:tr>
    <w:tr w:rsidR="0076527B" w14:paraId="453022D4" w14:textId="77777777" w:rsidTr="005577E5">
      <w:trPr>
        <w:cantSplit/>
        <w:trHeight w:val="227"/>
      </w:trPr>
      <w:tc>
        <w:tcPr>
          <w:tcW w:w="1017" w:type="dxa"/>
          <w:vMerge/>
        </w:tcPr>
        <w:p w14:paraId="375BDFEA" w14:textId="77777777" w:rsidR="0076527B" w:rsidRDefault="0076527B">
          <w:pPr>
            <w:pStyle w:val="Encabezado"/>
            <w:tabs>
              <w:tab w:val="clear" w:pos="4252"/>
              <w:tab w:val="clear" w:pos="8504"/>
            </w:tabs>
          </w:pPr>
        </w:p>
      </w:tc>
      <w:tc>
        <w:tcPr>
          <w:tcW w:w="8836" w:type="dxa"/>
        </w:tcPr>
        <w:p w14:paraId="5AA9F530" w14:textId="77777777" w:rsidR="0076527B" w:rsidRPr="004B7B5D" w:rsidRDefault="0076527B"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76527B" w:rsidRDefault="0076527B" w:rsidP="00705190">
    <w:pPr>
      <w:pStyle w:val="Encabezado"/>
    </w:pPr>
  </w:p>
  <w:p w14:paraId="56621CB5" w14:textId="77777777" w:rsidR="0076527B" w:rsidRDefault="0076527B"/>
  <w:p w14:paraId="0CF43E06" w14:textId="77777777" w:rsidR="0076527B" w:rsidRDefault="0076527B"/>
  <w:p w14:paraId="10FC1FBC" w14:textId="77777777" w:rsidR="0076527B" w:rsidRDefault="0076527B"/>
  <w:p w14:paraId="335A2193" w14:textId="77777777" w:rsidR="0076527B" w:rsidRDefault="007652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2"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3"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0560556C"/>
    <w:multiLevelType w:val="hybridMultilevel"/>
    <w:tmpl w:val="3356BF90"/>
    <w:lvl w:ilvl="0" w:tplc="FFFFFFFF">
      <w:start w:val="5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1CCE4E16"/>
    <w:multiLevelType w:val="hybridMultilevel"/>
    <w:tmpl w:val="4AE45C0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0"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2"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3"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D0F3231"/>
    <w:multiLevelType w:val="hybridMultilevel"/>
    <w:tmpl w:val="8A4AA9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EA74A38"/>
    <w:multiLevelType w:val="hybridMultilevel"/>
    <w:tmpl w:val="DBB67738"/>
    <w:lvl w:ilvl="0" w:tplc="FFFFFFFF">
      <w:start w:val="1"/>
      <w:numFmt w:val="bullet"/>
      <w:pStyle w:val="Puntoconvieta"/>
      <w:lvlText w:val=""/>
      <w:lvlJc w:val="left"/>
      <w:pPr>
        <w:tabs>
          <w:tab w:val="num" w:pos="639"/>
        </w:tabs>
        <w:ind w:left="420" w:hanging="141"/>
      </w:pPr>
      <w:rPr>
        <w:rFonts w:ascii="Wingdings" w:hAnsi="Wingdings" w:hint="default"/>
        <w:b w:val="0"/>
        <w:i w:val="0"/>
        <w:spacing w:val="0"/>
        <w:kern w:val="0"/>
        <w:position w:val="0"/>
        <w:sz w:val="14"/>
      </w:rPr>
    </w:lvl>
    <w:lvl w:ilvl="1" w:tplc="FFFFFFFF" w:tentative="1">
      <w:start w:val="1"/>
      <w:numFmt w:val="bullet"/>
      <w:lvlText w:val="o"/>
      <w:lvlJc w:val="left"/>
      <w:pPr>
        <w:tabs>
          <w:tab w:val="num" w:pos="868"/>
        </w:tabs>
        <w:ind w:left="868" w:hanging="360"/>
      </w:pPr>
      <w:rPr>
        <w:rFonts w:ascii="Courier New" w:hAnsi="Courier New" w:hint="default"/>
      </w:rPr>
    </w:lvl>
    <w:lvl w:ilvl="2" w:tplc="FFFFFFFF" w:tentative="1">
      <w:start w:val="1"/>
      <w:numFmt w:val="bullet"/>
      <w:lvlText w:val=""/>
      <w:lvlJc w:val="left"/>
      <w:pPr>
        <w:tabs>
          <w:tab w:val="num" w:pos="1588"/>
        </w:tabs>
        <w:ind w:left="1588" w:hanging="360"/>
      </w:pPr>
      <w:rPr>
        <w:rFonts w:ascii="Wingdings" w:hAnsi="Wingdings" w:hint="default"/>
      </w:rPr>
    </w:lvl>
    <w:lvl w:ilvl="3" w:tplc="FFFFFFFF" w:tentative="1">
      <w:start w:val="1"/>
      <w:numFmt w:val="bullet"/>
      <w:lvlText w:val=""/>
      <w:lvlJc w:val="left"/>
      <w:pPr>
        <w:tabs>
          <w:tab w:val="num" w:pos="2308"/>
        </w:tabs>
        <w:ind w:left="2308" w:hanging="360"/>
      </w:pPr>
      <w:rPr>
        <w:rFonts w:ascii="Symbol" w:hAnsi="Symbol" w:hint="default"/>
      </w:rPr>
    </w:lvl>
    <w:lvl w:ilvl="4" w:tplc="FFFFFFFF" w:tentative="1">
      <w:start w:val="1"/>
      <w:numFmt w:val="bullet"/>
      <w:lvlText w:val="o"/>
      <w:lvlJc w:val="left"/>
      <w:pPr>
        <w:tabs>
          <w:tab w:val="num" w:pos="3028"/>
        </w:tabs>
        <w:ind w:left="3028" w:hanging="360"/>
      </w:pPr>
      <w:rPr>
        <w:rFonts w:ascii="Courier New" w:hAnsi="Courier New" w:hint="default"/>
      </w:rPr>
    </w:lvl>
    <w:lvl w:ilvl="5" w:tplc="FFFFFFFF" w:tentative="1">
      <w:start w:val="1"/>
      <w:numFmt w:val="bullet"/>
      <w:lvlText w:val=""/>
      <w:lvlJc w:val="left"/>
      <w:pPr>
        <w:tabs>
          <w:tab w:val="num" w:pos="3748"/>
        </w:tabs>
        <w:ind w:left="3748" w:hanging="360"/>
      </w:pPr>
      <w:rPr>
        <w:rFonts w:ascii="Wingdings" w:hAnsi="Wingdings" w:hint="default"/>
      </w:rPr>
    </w:lvl>
    <w:lvl w:ilvl="6" w:tplc="FFFFFFFF" w:tentative="1">
      <w:start w:val="1"/>
      <w:numFmt w:val="bullet"/>
      <w:lvlText w:val=""/>
      <w:lvlJc w:val="left"/>
      <w:pPr>
        <w:tabs>
          <w:tab w:val="num" w:pos="4468"/>
        </w:tabs>
        <w:ind w:left="4468" w:hanging="360"/>
      </w:pPr>
      <w:rPr>
        <w:rFonts w:ascii="Symbol" w:hAnsi="Symbol" w:hint="default"/>
      </w:rPr>
    </w:lvl>
    <w:lvl w:ilvl="7" w:tplc="FFFFFFFF" w:tentative="1">
      <w:start w:val="1"/>
      <w:numFmt w:val="bullet"/>
      <w:lvlText w:val="o"/>
      <w:lvlJc w:val="left"/>
      <w:pPr>
        <w:tabs>
          <w:tab w:val="num" w:pos="5188"/>
        </w:tabs>
        <w:ind w:left="5188" w:hanging="360"/>
      </w:pPr>
      <w:rPr>
        <w:rFonts w:ascii="Courier New" w:hAnsi="Courier New" w:hint="default"/>
      </w:rPr>
    </w:lvl>
    <w:lvl w:ilvl="8" w:tplc="FFFFFFFF" w:tentative="1">
      <w:start w:val="1"/>
      <w:numFmt w:val="bullet"/>
      <w:lvlText w:val=""/>
      <w:lvlJc w:val="left"/>
      <w:pPr>
        <w:tabs>
          <w:tab w:val="num" w:pos="5908"/>
        </w:tabs>
        <w:ind w:left="5908" w:hanging="360"/>
      </w:pPr>
      <w:rPr>
        <w:rFonts w:ascii="Wingdings" w:hAnsi="Wingdings" w:hint="default"/>
      </w:rPr>
    </w:lvl>
  </w:abstractNum>
  <w:abstractNum w:abstractNumId="16" w15:restartNumberingAfterBreak="0">
    <w:nsid w:val="4409551D"/>
    <w:multiLevelType w:val="hybridMultilevel"/>
    <w:tmpl w:val="95AEB77C"/>
    <w:lvl w:ilvl="0" w:tplc="0C0A0001">
      <w:start w:val="1"/>
      <w:numFmt w:val="bullet"/>
      <w:lvlText w:val=""/>
      <w:lvlJc w:val="left"/>
      <w:pPr>
        <w:ind w:left="360" w:hanging="360"/>
      </w:pPr>
      <w:rPr>
        <w:rFonts w:ascii="Symbol" w:hAnsi="Symbol"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467C4142"/>
    <w:multiLevelType w:val="hybridMultilevel"/>
    <w:tmpl w:val="1B14238C"/>
    <w:lvl w:ilvl="0" w:tplc="97D09102">
      <w:start w:val="1"/>
      <w:numFmt w:val="lowerLetter"/>
      <w:lvlText w:val="%1)"/>
      <w:lvlJc w:val="left"/>
      <w:pPr>
        <w:tabs>
          <w:tab w:val="num" w:pos="2515"/>
        </w:tabs>
        <w:ind w:left="2515" w:hanging="360"/>
      </w:pPr>
      <w:rPr>
        <w:rFonts w:hint="default"/>
      </w:rPr>
    </w:lvl>
    <w:lvl w:ilvl="1" w:tplc="0C0A0003" w:tentative="1">
      <w:start w:val="1"/>
      <w:numFmt w:val="lowerLetter"/>
      <w:lvlText w:val="%2."/>
      <w:lvlJc w:val="left"/>
      <w:pPr>
        <w:tabs>
          <w:tab w:val="num" w:pos="1795"/>
        </w:tabs>
        <w:ind w:left="1795" w:hanging="360"/>
      </w:pPr>
    </w:lvl>
    <w:lvl w:ilvl="2" w:tplc="0C0A0005" w:tentative="1">
      <w:start w:val="1"/>
      <w:numFmt w:val="lowerRoman"/>
      <w:lvlText w:val="%3."/>
      <w:lvlJc w:val="right"/>
      <w:pPr>
        <w:tabs>
          <w:tab w:val="num" w:pos="2515"/>
        </w:tabs>
        <w:ind w:left="2515" w:hanging="180"/>
      </w:pPr>
    </w:lvl>
    <w:lvl w:ilvl="3" w:tplc="0C0A0001" w:tentative="1">
      <w:start w:val="1"/>
      <w:numFmt w:val="decimal"/>
      <w:lvlText w:val="%4."/>
      <w:lvlJc w:val="left"/>
      <w:pPr>
        <w:tabs>
          <w:tab w:val="num" w:pos="3235"/>
        </w:tabs>
        <w:ind w:left="3235" w:hanging="360"/>
      </w:pPr>
    </w:lvl>
    <w:lvl w:ilvl="4" w:tplc="0C0A0003" w:tentative="1">
      <w:start w:val="1"/>
      <w:numFmt w:val="lowerLetter"/>
      <w:lvlText w:val="%5."/>
      <w:lvlJc w:val="left"/>
      <w:pPr>
        <w:tabs>
          <w:tab w:val="num" w:pos="3955"/>
        </w:tabs>
        <w:ind w:left="3955" w:hanging="360"/>
      </w:pPr>
    </w:lvl>
    <w:lvl w:ilvl="5" w:tplc="0C0A0005" w:tentative="1">
      <w:start w:val="1"/>
      <w:numFmt w:val="lowerRoman"/>
      <w:lvlText w:val="%6."/>
      <w:lvlJc w:val="right"/>
      <w:pPr>
        <w:tabs>
          <w:tab w:val="num" w:pos="4675"/>
        </w:tabs>
        <w:ind w:left="4675" w:hanging="180"/>
      </w:pPr>
    </w:lvl>
    <w:lvl w:ilvl="6" w:tplc="0C0A0001" w:tentative="1">
      <w:start w:val="1"/>
      <w:numFmt w:val="decimal"/>
      <w:lvlText w:val="%7."/>
      <w:lvlJc w:val="left"/>
      <w:pPr>
        <w:tabs>
          <w:tab w:val="num" w:pos="5395"/>
        </w:tabs>
        <w:ind w:left="5395" w:hanging="360"/>
      </w:pPr>
    </w:lvl>
    <w:lvl w:ilvl="7" w:tplc="0C0A0003" w:tentative="1">
      <w:start w:val="1"/>
      <w:numFmt w:val="lowerLetter"/>
      <w:lvlText w:val="%8."/>
      <w:lvlJc w:val="left"/>
      <w:pPr>
        <w:tabs>
          <w:tab w:val="num" w:pos="6115"/>
        </w:tabs>
        <w:ind w:left="6115" w:hanging="360"/>
      </w:pPr>
    </w:lvl>
    <w:lvl w:ilvl="8" w:tplc="0C0A0005" w:tentative="1">
      <w:start w:val="1"/>
      <w:numFmt w:val="lowerRoman"/>
      <w:lvlText w:val="%9."/>
      <w:lvlJc w:val="right"/>
      <w:pPr>
        <w:tabs>
          <w:tab w:val="num" w:pos="6835"/>
        </w:tabs>
        <w:ind w:left="6835" w:hanging="180"/>
      </w:pPr>
    </w:lvl>
  </w:abstractNum>
  <w:abstractNum w:abstractNumId="19"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20"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1"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22"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24" w15:restartNumberingAfterBreak="0">
    <w:nsid w:val="65B92E53"/>
    <w:multiLevelType w:val="hybridMultilevel"/>
    <w:tmpl w:val="5AE6B494"/>
    <w:lvl w:ilvl="0" w:tplc="0C0A0011">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777923"/>
    <w:multiLevelType w:val="multilevel"/>
    <w:tmpl w:val="62EA11CA"/>
    <w:lvl w:ilvl="0">
      <w:start w:val="1"/>
      <w:numFmt w:val="bullet"/>
      <w:pStyle w:val="LetrasApartado"/>
      <w:lvlText w:val=""/>
      <w:lvlJc w:val="left"/>
      <w:pPr>
        <w:tabs>
          <w:tab w:val="num" w:pos="360"/>
        </w:tabs>
        <w:ind w:left="360" w:hanging="360"/>
      </w:pPr>
      <w:rPr>
        <w:rFonts w:ascii="Wingdings" w:hAnsi="Wingdings" w:hint="default"/>
        <w:b/>
        <w:i w:val="0"/>
        <w:sz w:val="20"/>
      </w:rPr>
    </w:lvl>
    <w:lvl w:ilvl="1">
      <w:start w:val="1"/>
      <w:numFmt w:val="decimal"/>
      <w:lvlText w:val="A%1.%2"/>
      <w:lvlJc w:val="left"/>
      <w:pPr>
        <w:tabs>
          <w:tab w:val="num" w:pos="108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8"/>
  </w:num>
  <w:num w:numId="3">
    <w:abstractNumId w:val="17"/>
  </w:num>
  <w:num w:numId="4">
    <w:abstractNumId w:val="19"/>
  </w:num>
  <w:num w:numId="5">
    <w:abstractNumId w:val="20"/>
  </w:num>
  <w:num w:numId="6">
    <w:abstractNumId w:val="27"/>
  </w:num>
  <w:num w:numId="7">
    <w:abstractNumId w:val="21"/>
  </w:num>
  <w:num w:numId="8">
    <w:abstractNumId w:val="3"/>
  </w:num>
  <w:num w:numId="9">
    <w:abstractNumId w:val="7"/>
  </w:num>
  <w:num w:numId="10">
    <w:abstractNumId w:val="9"/>
  </w:num>
  <w:num w:numId="11">
    <w:abstractNumId w:val="25"/>
  </w:num>
  <w:num w:numId="12">
    <w:abstractNumId w:val="10"/>
  </w:num>
  <w:num w:numId="13">
    <w:abstractNumId w:val="6"/>
  </w:num>
  <w:num w:numId="14">
    <w:abstractNumId w:val="23"/>
  </w:num>
  <w:num w:numId="15">
    <w:abstractNumId w:val="12"/>
  </w:num>
  <w:num w:numId="16">
    <w:abstractNumId w:val="13"/>
    <w:lvlOverride w:ilvl="0">
      <w:startOverride w:val="1"/>
    </w:lvlOverride>
  </w:num>
  <w:num w:numId="17">
    <w:abstractNumId w:val="11"/>
  </w:num>
  <w:num w:numId="18">
    <w:abstractNumId w:val="22"/>
  </w:num>
  <w:num w:numId="19">
    <w:abstractNumId w:val="24"/>
  </w:num>
  <w:num w:numId="20">
    <w:abstractNumId w:val="16"/>
  </w:num>
  <w:num w:numId="21">
    <w:abstractNumId w:val="15"/>
  </w:num>
  <w:num w:numId="22">
    <w:abstractNumId w:val="18"/>
  </w:num>
  <w:num w:numId="23">
    <w:abstractNumId w:val="4"/>
  </w:num>
  <w:num w:numId="24">
    <w:abstractNumId w:val="26"/>
  </w:num>
  <w:num w:numId="25">
    <w:abstractNumId w:val="8"/>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74C"/>
    <w:rsid w:val="0000281E"/>
    <w:rsid w:val="00003F20"/>
    <w:rsid w:val="00005700"/>
    <w:rsid w:val="000059A9"/>
    <w:rsid w:val="00005DAA"/>
    <w:rsid w:val="00013244"/>
    <w:rsid w:val="000178B6"/>
    <w:rsid w:val="00026785"/>
    <w:rsid w:val="000338AE"/>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5A5B"/>
    <w:rsid w:val="000B664C"/>
    <w:rsid w:val="000B68AF"/>
    <w:rsid w:val="000C0071"/>
    <w:rsid w:val="000C1ABD"/>
    <w:rsid w:val="000E0616"/>
    <w:rsid w:val="000E2FE2"/>
    <w:rsid w:val="000E3169"/>
    <w:rsid w:val="000F05AF"/>
    <w:rsid w:val="000F4EEA"/>
    <w:rsid w:val="00101CEC"/>
    <w:rsid w:val="00105ECC"/>
    <w:rsid w:val="00115143"/>
    <w:rsid w:val="00117EBF"/>
    <w:rsid w:val="0012163B"/>
    <w:rsid w:val="001221AB"/>
    <w:rsid w:val="00135A84"/>
    <w:rsid w:val="001367C4"/>
    <w:rsid w:val="0014252F"/>
    <w:rsid w:val="00153D46"/>
    <w:rsid w:val="00154A27"/>
    <w:rsid w:val="001550D1"/>
    <w:rsid w:val="001608D5"/>
    <w:rsid w:val="00161B44"/>
    <w:rsid w:val="00165680"/>
    <w:rsid w:val="00166205"/>
    <w:rsid w:val="00170635"/>
    <w:rsid w:val="0017644C"/>
    <w:rsid w:val="00180CCD"/>
    <w:rsid w:val="00193B2E"/>
    <w:rsid w:val="00196635"/>
    <w:rsid w:val="001B082A"/>
    <w:rsid w:val="001C04AD"/>
    <w:rsid w:val="001C079F"/>
    <w:rsid w:val="001C7CE0"/>
    <w:rsid w:val="001D544F"/>
    <w:rsid w:val="001D65D7"/>
    <w:rsid w:val="001E3DEF"/>
    <w:rsid w:val="001E5FEB"/>
    <w:rsid w:val="001F2877"/>
    <w:rsid w:val="001F5B51"/>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0A0E"/>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544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82879"/>
    <w:rsid w:val="0039335C"/>
    <w:rsid w:val="00396E52"/>
    <w:rsid w:val="003A0D96"/>
    <w:rsid w:val="003A18E1"/>
    <w:rsid w:val="003A28B4"/>
    <w:rsid w:val="003A49BF"/>
    <w:rsid w:val="003B3F2C"/>
    <w:rsid w:val="003B4059"/>
    <w:rsid w:val="003B46FC"/>
    <w:rsid w:val="003D44D6"/>
    <w:rsid w:val="003E1A47"/>
    <w:rsid w:val="003F3C7B"/>
    <w:rsid w:val="003F67F3"/>
    <w:rsid w:val="00405F80"/>
    <w:rsid w:val="00410051"/>
    <w:rsid w:val="0041027D"/>
    <w:rsid w:val="00412ECF"/>
    <w:rsid w:val="00415A69"/>
    <w:rsid w:val="00415AD6"/>
    <w:rsid w:val="0042711D"/>
    <w:rsid w:val="004318C4"/>
    <w:rsid w:val="00440EA1"/>
    <w:rsid w:val="00442606"/>
    <w:rsid w:val="00443538"/>
    <w:rsid w:val="0044704B"/>
    <w:rsid w:val="00454D2E"/>
    <w:rsid w:val="00460885"/>
    <w:rsid w:val="00461420"/>
    <w:rsid w:val="00466964"/>
    <w:rsid w:val="004734E4"/>
    <w:rsid w:val="0048013D"/>
    <w:rsid w:val="004815A6"/>
    <w:rsid w:val="00493DB8"/>
    <w:rsid w:val="00496AB8"/>
    <w:rsid w:val="004A1013"/>
    <w:rsid w:val="004A1BF3"/>
    <w:rsid w:val="004A38DC"/>
    <w:rsid w:val="004B1D1A"/>
    <w:rsid w:val="004B7B5D"/>
    <w:rsid w:val="004C1F7A"/>
    <w:rsid w:val="004D676D"/>
    <w:rsid w:val="004E5C7F"/>
    <w:rsid w:val="004E71CA"/>
    <w:rsid w:val="004F34C1"/>
    <w:rsid w:val="004F6D35"/>
    <w:rsid w:val="00501705"/>
    <w:rsid w:val="00503658"/>
    <w:rsid w:val="005055B1"/>
    <w:rsid w:val="00517961"/>
    <w:rsid w:val="005230C3"/>
    <w:rsid w:val="0052392C"/>
    <w:rsid w:val="00525310"/>
    <w:rsid w:val="005274C2"/>
    <w:rsid w:val="00546BA0"/>
    <w:rsid w:val="00550D7B"/>
    <w:rsid w:val="0055774C"/>
    <w:rsid w:val="005577E5"/>
    <w:rsid w:val="00557946"/>
    <w:rsid w:val="00574E63"/>
    <w:rsid w:val="00575F96"/>
    <w:rsid w:val="005770D6"/>
    <w:rsid w:val="00583611"/>
    <w:rsid w:val="00592839"/>
    <w:rsid w:val="00594321"/>
    <w:rsid w:val="00596A3F"/>
    <w:rsid w:val="005A0B13"/>
    <w:rsid w:val="005A152D"/>
    <w:rsid w:val="005A247D"/>
    <w:rsid w:val="005A367F"/>
    <w:rsid w:val="005A5E27"/>
    <w:rsid w:val="005B4AEE"/>
    <w:rsid w:val="005B709D"/>
    <w:rsid w:val="005C04C1"/>
    <w:rsid w:val="005C66A8"/>
    <w:rsid w:val="005D772B"/>
    <w:rsid w:val="005E1048"/>
    <w:rsid w:val="005E35F2"/>
    <w:rsid w:val="005E3AA7"/>
    <w:rsid w:val="005E4B7D"/>
    <w:rsid w:val="005E6494"/>
    <w:rsid w:val="005E7DF8"/>
    <w:rsid w:val="005F5B3F"/>
    <w:rsid w:val="00612878"/>
    <w:rsid w:val="006147FE"/>
    <w:rsid w:val="006218AC"/>
    <w:rsid w:val="00627AE6"/>
    <w:rsid w:val="00631FA9"/>
    <w:rsid w:val="00632C25"/>
    <w:rsid w:val="006439BF"/>
    <w:rsid w:val="00643AE4"/>
    <w:rsid w:val="00646896"/>
    <w:rsid w:val="00647884"/>
    <w:rsid w:val="0066155E"/>
    <w:rsid w:val="006670AF"/>
    <w:rsid w:val="00680265"/>
    <w:rsid w:val="00681232"/>
    <w:rsid w:val="006A20F7"/>
    <w:rsid w:val="006A615B"/>
    <w:rsid w:val="006B0A16"/>
    <w:rsid w:val="006B11EE"/>
    <w:rsid w:val="006B19AB"/>
    <w:rsid w:val="006B1A9A"/>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315EC"/>
    <w:rsid w:val="00733854"/>
    <w:rsid w:val="00737ED5"/>
    <w:rsid w:val="0074072B"/>
    <w:rsid w:val="007472D1"/>
    <w:rsid w:val="007527ED"/>
    <w:rsid w:val="007542AF"/>
    <w:rsid w:val="007640B2"/>
    <w:rsid w:val="0076527B"/>
    <w:rsid w:val="00765CDE"/>
    <w:rsid w:val="00767334"/>
    <w:rsid w:val="0077004B"/>
    <w:rsid w:val="0077707F"/>
    <w:rsid w:val="0078132C"/>
    <w:rsid w:val="007933F1"/>
    <w:rsid w:val="0079707A"/>
    <w:rsid w:val="007A2522"/>
    <w:rsid w:val="007A5AF6"/>
    <w:rsid w:val="007A5FC8"/>
    <w:rsid w:val="007B1F79"/>
    <w:rsid w:val="007B2A6A"/>
    <w:rsid w:val="007C3E28"/>
    <w:rsid w:val="007C4554"/>
    <w:rsid w:val="007C4C18"/>
    <w:rsid w:val="007C7DAF"/>
    <w:rsid w:val="007D6C1A"/>
    <w:rsid w:val="007E5F4C"/>
    <w:rsid w:val="007E6CAF"/>
    <w:rsid w:val="007F031F"/>
    <w:rsid w:val="007F23E8"/>
    <w:rsid w:val="007F712B"/>
    <w:rsid w:val="0080162D"/>
    <w:rsid w:val="00810DC7"/>
    <w:rsid w:val="008110E2"/>
    <w:rsid w:val="0081648A"/>
    <w:rsid w:val="00817521"/>
    <w:rsid w:val="00817A0F"/>
    <w:rsid w:val="008243A1"/>
    <w:rsid w:val="0083139F"/>
    <w:rsid w:val="0083148D"/>
    <w:rsid w:val="00831735"/>
    <w:rsid w:val="00833B3B"/>
    <w:rsid w:val="008538B7"/>
    <w:rsid w:val="0086761D"/>
    <w:rsid w:val="008678DA"/>
    <w:rsid w:val="00872238"/>
    <w:rsid w:val="00875798"/>
    <w:rsid w:val="00877BE3"/>
    <w:rsid w:val="00882D3E"/>
    <w:rsid w:val="00891047"/>
    <w:rsid w:val="0089618A"/>
    <w:rsid w:val="00896A4C"/>
    <w:rsid w:val="008A2D11"/>
    <w:rsid w:val="008A6C61"/>
    <w:rsid w:val="008A785E"/>
    <w:rsid w:val="008B366C"/>
    <w:rsid w:val="008B4A6E"/>
    <w:rsid w:val="008C273C"/>
    <w:rsid w:val="008E074D"/>
    <w:rsid w:val="008F0382"/>
    <w:rsid w:val="008F0800"/>
    <w:rsid w:val="008F33E2"/>
    <w:rsid w:val="00906D77"/>
    <w:rsid w:val="009078B7"/>
    <w:rsid w:val="00911AC1"/>
    <w:rsid w:val="00912916"/>
    <w:rsid w:val="00934F36"/>
    <w:rsid w:val="00940306"/>
    <w:rsid w:val="00942464"/>
    <w:rsid w:val="009456C8"/>
    <w:rsid w:val="00962A26"/>
    <w:rsid w:val="00972EB9"/>
    <w:rsid w:val="009749D6"/>
    <w:rsid w:val="00976579"/>
    <w:rsid w:val="00981BCD"/>
    <w:rsid w:val="00991D6E"/>
    <w:rsid w:val="00991DFA"/>
    <w:rsid w:val="009A0299"/>
    <w:rsid w:val="009A4C3A"/>
    <w:rsid w:val="009A64EA"/>
    <w:rsid w:val="009A7C09"/>
    <w:rsid w:val="009B18AB"/>
    <w:rsid w:val="009B3A8C"/>
    <w:rsid w:val="009B3DE3"/>
    <w:rsid w:val="009B4B0A"/>
    <w:rsid w:val="009B5466"/>
    <w:rsid w:val="009B5B38"/>
    <w:rsid w:val="009B7212"/>
    <w:rsid w:val="009C26CE"/>
    <w:rsid w:val="009C3D6F"/>
    <w:rsid w:val="009C6C3A"/>
    <w:rsid w:val="009D052A"/>
    <w:rsid w:val="009D2ED0"/>
    <w:rsid w:val="009F43D2"/>
    <w:rsid w:val="009F46F8"/>
    <w:rsid w:val="00A020B9"/>
    <w:rsid w:val="00A03949"/>
    <w:rsid w:val="00A1215F"/>
    <w:rsid w:val="00A137C1"/>
    <w:rsid w:val="00A14820"/>
    <w:rsid w:val="00A1782D"/>
    <w:rsid w:val="00A17E20"/>
    <w:rsid w:val="00A2038E"/>
    <w:rsid w:val="00A20CCC"/>
    <w:rsid w:val="00A253BE"/>
    <w:rsid w:val="00A2655A"/>
    <w:rsid w:val="00A35E33"/>
    <w:rsid w:val="00A37E49"/>
    <w:rsid w:val="00A4353B"/>
    <w:rsid w:val="00A46120"/>
    <w:rsid w:val="00A46201"/>
    <w:rsid w:val="00A56196"/>
    <w:rsid w:val="00A66335"/>
    <w:rsid w:val="00A72D1E"/>
    <w:rsid w:val="00A75E29"/>
    <w:rsid w:val="00A771D1"/>
    <w:rsid w:val="00A87463"/>
    <w:rsid w:val="00AA3BD3"/>
    <w:rsid w:val="00AA571D"/>
    <w:rsid w:val="00AB092B"/>
    <w:rsid w:val="00AB12BC"/>
    <w:rsid w:val="00AB17D6"/>
    <w:rsid w:val="00AB313E"/>
    <w:rsid w:val="00AB6399"/>
    <w:rsid w:val="00AC0160"/>
    <w:rsid w:val="00AC23BA"/>
    <w:rsid w:val="00AC5D7A"/>
    <w:rsid w:val="00AC5F94"/>
    <w:rsid w:val="00AC6A31"/>
    <w:rsid w:val="00AD1863"/>
    <w:rsid w:val="00AD22C7"/>
    <w:rsid w:val="00AE0C3B"/>
    <w:rsid w:val="00AE1305"/>
    <w:rsid w:val="00AE32C5"/>
    <w:rsid w:val="00AF1E0B"/>
    <w:rsid w:val="00B00540"/>
    <w:rsid w:val="00B02E97"/>
    <w:rsid w:val="00B12D08"/>
    <w:rsid w:val="00B237CD"/>
    <w:rsid w:val="00B241F5"/>
    <w:rsid w:val="00B42AA8"/>
    <w:rsid w:val="00B45E73"/>
    <w:rsid w:val="00B46ECE"/>
    <w:rsid w:val="00B52988"/>
    <w:rsid w:val="00B57C79"/>
    <w:rsid w:val="00B61CAC"/>
    <w:rsid w:val="00B62BCC"/>
    <w:rsid w:val="00B65545"/>
    <w:rsid w:val="00B722A7"/>
    <w:rsid w:val="00B72C3F"/>
    <w:rsid w:val="00B73B8B"/>
    <w:rsid w:val="00B8080C"/>
    <w:rsid w:val="00B84CFF"/>
    <w:rsid w:val="00BA1A1A"/>
    <w:rsid w:val="00BA4E87"/>
    <w:rsid w:val="00BB2F58"/>
    <w:rsid w:val="00BB326E"/>
    <w:rsid w:val="00BB3D77"/>
    <w:rsid w:val="00BC07A2"/>
    <w:rsid w:val="00BC6216"/>
    <w:rsid w:val="00BD20F1"/>
    <w:rsid w:val="00BD3670"/>
    <w:rsid w:val="00BE5113"/>
    <w:rsid w:val="00BE6332"/>
    <w:rsid w:val="00BF3920"/>
    <w:rsid w:val="00BF6CEC"/>
    <w:rsid w:val="00BF78A0"/>
    <w:rsid w:val="00C0355A"/>
    <w:rsid w:val="00C03E8C"/>
    <w:rsid w:val="00C06D29"/>
    <w:rsid w:val="00C10A7F"/>
    <w:rsid w:val="00C116EB"/>
    <w:rsid w:val="00C2032C"/>
    <w:rsid w:val="00C231A1"/>
    <w:rsid w:val="00C256A2"/>
    <w:rsid w:val="00C30E72"/>
    <w:rsid w:val="00C31A6B"/>
    <w:rsid w:val="00C51AC0"/>
    <w:rsid w:val="00C54C73"/>
    <w:rsid w:val="00C64989"/>
    <w:rsid w:val="00C70270"/>
    <w:rsid w:val="00C74513"/>
    <w:rsid w:val="00C80B9C"/>
    <w:rsid w:val="00C81519"/>
    <w:rsid w:val="00C826E5"/>
    <w:rsid w:val="00C87599"/>
    <w:rsid w:val="00C91497"/>
    <w:rsid w:val="00C91BA4"/>
    <w:rsid w:val="00C920D8"/>
    <w:rsid w:val="00C95C9E"/>
    <w:rsid w:val="00CA0E55"/>
    <w:rsid w:val="00CB020E"/>
    <w:rsid w:val="00CB5A66"/>
    <w:rsid w:val="00CC3468"/>
    <w:rsid w:val="00CC7E18"/>
    <w:rsid w:val="00CD02E5"/>
    <w:rsid w:val="00CD2FFF"/>
    <w:rsid w:val="00CD7600"/>
    <w:rsid w:val="00CE008B"/>
    <w:rsid w:val="00CE0538"/>
    <w:rsid w:val="00CE26CD"/>
    <w:rsid w:val="00CE2CBC"/>
    <w:rsid w:val="00CE3575"/>
    <w:rsid w:val="00D03483"/>
    <w:rsid w:val="00D04C90"/>
    <w:rsid w:val="00D05677"/>
    <w:rsid w:val="00D1038D"/>
    <w:rsid w:val="00D10D60"/>
    <w:rsid w:val="00D15C24"/>
    <w:rsid w:val="00D36E60"/>
    <w:rsid w:val="00D45012"/>
    <w:rsid w:val="00D4657C"/>
    <w:rsid w:val="00D531BB"/>
    <w:rsid w:val="00D556A5"/>
    <w:rsid w:val="00D5694B"/>
    <w:rsid w:val="00D70A64"/>
    <w:rsid w:val="00D74E71"/>
    <w:rsid w:val="00D91F47"/>
    <w:rsid w:val="00D9277E"/>
    <w:rsid w:val="00D949E9"/>
    <w:rsid w:val="00DB2259"/>
    <w:rsid w:val="00DC12E7"/>
    <w:rsid w:val="00DC2BB0"/>
    <w:rsid w:val="00DC57FD"/>
    <w:rsid w:val="00DD2714"/>
    <w:rsid w:val="00DD3B6D"/>
    <w:rsid w:val="00DD3EA6"/>
    <w:rsid w:val="00DD5254"/>
    <w:rsid w:val="00DE0DED"/>
    <w:rsid w:val="00DE306D"/>
    <w:rsid w:val="00DE498A"/>
    <w:rsid w:val="00DE50FB"/>
    <w:rsid w:val="00DF4CEC"/>
    <w:rsid w:val="00E06351"/>
    <w:rsid w:val="00E15141"/>
    <w:rsid w:val="00E24998"/>
    <w:rsid w:val="00E26BA9"/>
    <w:rsid w:val="00E27158"/>
    <w:rsid w:val="00E31D31"/>
    <w:rsid w:val="00E321CB"/>
    <w:rsid w:val="00E3415F"/>
    <w:rsid w:val="00E357A6"/>
    <w:rsid w:val="00E375F3"/>
    <w:rsid w:val="00E45C04"/>
    <w:rsid w:val="00E46524"/>
    <w:rsid w:val="00E550B7"/>
    <w:rsid w:val="00E60166"/>
    <w:rsid w:val="00E6214E"/>
    <w:rsid w:val="00E64D99"/>
    <w:rsid w:val="00E65EC8"/>
    <w:rsid w:val="00E67300"/>
    <w:rsid w:val="00E67AEF"/>
    <w:rsid w:val="00E749C2"/>
    <w:rsid w:val="00E75AAD"/>
    <w:rsid w:val="00E75AE1"/>
    <w:rsid w:val="00E77228"/>
    <w:rsid w:val="00E83620"/>
    <w:rsid w:val="00E85207"/>
    <w:rsid w:val="00E962CA"/>
    <w:rsid w:val="00EA43D2"/>
    <w:rsid w:val="00EA5771"/>
    <w:rsid w:val="00EB4804"/>
    <w:rsid w:val="00EB7F08"/>
    <w:rsid w:val="00EE2E62"/>
    <w:rsid w:val="00EE57E4"/>
    <w:rsid w:val="00EF0C69"/>
    <w:rsid w:val="00EF7240"/>
    <w:rsid w:val="00F108D3"/>
    <w:rsid w:val="00F10F7B"/>
    <w:rsid w:val="00F13172"/>
    <w:rsid w:val="00F158E4"/>
    <w:rsid w:val="00F21B56"/>
    <w:rsid w:val="00F23850"/>
    <w:rsid w:val="00F26563"/>
    <w:rsid w:val="00F27D6E"/>
    <w:rsid w:val="00F3296E"/>
    <w:rsid w:val="00F43D57"/>
    <w:rsid w:val="00F43DA5"/>
    <w:rsid w:val="00F449C4"/>
    <w:rsid w:val="00F4618B"/>
    <w:rsid w:val="00F470A3"/>
    <w:rsid w:val="00F56D19"/>
    <w:rsid w:val="00F6691C"/>
    <w:rsid w:val="00F704C7"/>
    <w:rsid w:val="00F72BDD"/>
    <w:rsid w:val="00F77791"/>
    <w:rsid w:val="00F809FB"/>
    <w:rsid w:val="00F81A39"/>
    <w:rsid w:val="00F8205B"/>
    <w:rsid w:val="00F8519A"/>
    <w:rsid w:val="00F92428"/>
    <w:rsid w:val="00F92AF9"/>
    <w:rsid w:val="00F9409F"/>
    <w:rsid w:val="00FA0A57"/>
    <w:rsid w:val="00FA559F"/>
    <w:rsid w:val="00FA7708"/>
    <w:rsid w:val="00FC4A4C"/>
    <w:rsid w:val="00FC6679"/>
    <w:rsid w:val="00FC7D14"/>
    <w:rsid w:val="00FE45F7"/>
    <w:rsid w:val="00FE6A2D"/>
    <w:rsid w:val="00FE72A7"/>
    <w:rsid w:val="00FF14BC"/>
    <w:rsid w:val="00FF1624"/>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8ECB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uiPriority w:val="9"/>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uiPriority w:val="39"/>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uiPriority w:val="39"/>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uiPriority w:val="9"/>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uiPriority w:val="9"/>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uiPriority w:val="99"/>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uiPriority w:val="39"/>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Puntoconvieta">
    <w:name w:val="Punto con viñeta"/>
    <w:basedOn w:val="Normal"/>
    <w:rsid w:val="008F0382"/>
    <w:pPr>
      <w:numPr>
        <w:numId w:val="21"/>
      </w:numPr>
      <w:tabs>
        <w:tab w:val="clear" w:pos="639"/>
        <w:tab w:val="num" w:pos="720"/>
      </w:tabs>
      <w:spacing w:after="60"/>
      <w:ind w:left="993" w:hanging="142"/>
    </w:pPr>
    <w:rPr>
      <w:rFonts w:ascii="Tahoma" w:hAnsi="Tahoma" w:cs="Tahoma"/>
      <w:szCs w:val="20"/>
    </w:rPr>
  </w:style>
  <w:style w:type="paragraph" w:customStyle="1" w:styleId="Cuerpodeltexto">
    <w:name w:val="Cuerpo del texto"/>
    <w:basedOn w:val="Normal"/>
    <w:link w:val="CuerpodeltextoCar"/>
    <w:autoRedefine/>
    <w:qFormat/>
    <w:rsid w:val="009F43D2"/>
    <w:pPr>
      <w:spacing w:before="60"/>
      <w:ind w:left="851" w:right="28"/>
    </w:pPr>
    <w:rPr>
      <w:rFonts w:ascii="Tahoma" w:hAnsi="Tahoma"/>
      <w:szCs w:val="20"/>
    </w:rPr>
  </w:style>
  <w:style w:type="character" w:customStyle="1" w:styleId="CuerpodeltextoCar">
    <w:name w:val="Cuerpo del texto Car"/>
    <w:link w:val="Cuerpodeltexto"/>
    <w:rsid w:val="009F43D2"/>
    <w:rPr>
      <w:rFonts w:ascii="Tahoma" w:hAnsi="Tahoma"/>
      <w:sz w:val="18"/>
    </w:rPr>
  </w:style>
  <w:style w:type="character" w:customStyle="1" w:styleId="Funcin">
    <w:name w:val="Función"/>
    <w:qFormat/>
    <w:rsid w:val="009F43D2"/>
    <w:rPr>
      <w:rFonts w:cs="Tahoma"/>
      <w:b/>
      <w:sz w:val="16"/>
    </w:rPr>
  </w:style>
  <w:style w:type="paragraph" w:customStyle="1" w:styleId="a0">
    <w:basedOn w:val="Ttulo1"/>
    <w:next w:val="Normal"/>
    <w:uiPriority w:val="39"/>
    <w:unhideWhenUsed/>
    <w:qFormat/>
    <w:rsid w:val="000F4EEA"/>
    <w:pPr>
      <w:keepLines/>
      <w:widowControl/>
      <w:numPr>
        <w:numId w:val="0"/>
      </w:numPr>
      <w:spacing w:before="480" w:after="0" w:line="276" w:lineRule="auto"/>
      <w:jc w:val="left"/>
      <w:outlineLvl w:val="9"/>
    </w:pPr>
    <w:rPr>
      <w:rFonts w:ascii="Calibri Light" w:hAnsi="Calibri Light"/>
      <w:bCs/>
      <w:snapToGrid/>
      <w:color w:val="2E74B5"/>
      <w:kern w:val="0"/>
      <w:sz w:val="28"/>
      <w:szCs w:val="28"/>
      <w:lang w:val="es" w:eastAsia="en-US"/>
    </w:rPr>
  </w:style>
  <w:style w:type="paragraph" w:customStyle="1" w:styleId="P1">
    <w:name w:val="P1"/>
    <w:basedOn w:val="Normal"/>
    <w:rsid w:val="000F4EEA"/>
    <w:pPr>
      <w:tabs>
        <w:tab w:val="left" w:pos="567"/>
        <w:tab w:val="left" w:pos="851"/>
        <w:tab w:val="num" w:pos="928"/>
        <w:tab w:val="left" w:pos="1134"/>
        <w:tab w:val="left" w:pos="1418"/>
        <w:tab w:val="left" w:pos="1701"/>
        <w:tab w:val="left" w:pos="1985"/>
      </w:tabs>
      <w:ind w:left="928" w:right="-1" w:hanging="360"/>
      <w:jc w:val="left"/>
    </w:pPr>
    <w:rPr>
      <w:rFonts w:ascii="Times New Roman" w:hAnsi="Times New Roman"/>
      <w:b/>
      <w:sz w:val="28"/>
      <w:szCs w:val="20"/>
    </w:rPr>
  </w:style>
  <w:style w:type="paragraph" w:customStyle="1" w:styleId="Puntoconvieta1">
    <w:name w:val="Punto con viñeta1"/>
    <w:basedOn w:val="Normal"/>
    <w:rsid w:val="000F4EEA"/>
    <w:pPr>
      <w:tabs>
        <w:tab w:val="num" w:pos="639"/>
      </w:tabs>
      <w:spacing w:after="60"/>
      <w:ind w:left="993" w:hanging="142"/>
    </w:pPr>
    <w:rPr>
      <w:rFonts w:ascii="Tahoma" w:hAnsi="Tahoma" w:cs="Tahoma"/>
      <w:szCs w:val="18"/>
      <w:lang w:val="es-ES_tradnl"/>
    </w:rPr>
  </w:style>
  <w:style w:type="paragraph" w:customStyle="1" w:styleId="LetrasApartado">
    <w:name w:val="Letras Apartado"/>
    <w:basedOn w:val="Normal"/>
    <w:rsid w:val="000F4EEA"/>
    <w:pPr>
      <w:numPr>
        <w:numId w:val="24"/>
      </w:numPr>
      <w:spacing w:before="240" w:after="120"/>
      <w:ind w:hanging="357"/>
    </w:pPr>
    <w:rPr>
      <w:rFonts w:ascii="Tahoma" w:hAnsi="Tahoma" w:cs="Tahoma"/>
      <w:szCs w:val="20"/>
    </w:rPr>
  </w:style>
  <w:style w:type="paragraph" w:customStyle="1" w:styleId="ZFillTabla">
    <w:name w:val="ZFillTabla"/>
    <w:qFormat/>
    <w:rsid w:val="000F4EEA"/>
    <w:pPr>
      <w:keepNext/>
      <w:keepLines/>
    </w:pPr>
    <w:rPr>
      <w:rFonts w:ascii="Calibri" w:eastAsia="Calibri" w:hAnsi="Calibri"/>
      <w:sz w:val="6"/>
      <w:szCs w:val="6"/>
      <w:lang w:val="es" w:eastAsia="en-US"/>
    </w:rPr>
  </w:style>
  <w:style w:type="paragraph" w:customStyle="1" w:styleId="Captulos1">
    <w:name w:val="Capítulos 1"/>
    <w:qFormat/>
    <w:rsid w:val="000F4EEA"/>
    <w:pPr>
      <w:keepNext/>
      <w:keepLines/>
      <w:pageBreakBefore/>
      <w:spacing w:before="200" w:after="120"/>
      <w:outlineLvl w:val="0"/>
    </w:pPr>
    <w:rPr>
      <w:rFonts w:ascii="Arial" w:eastAsia="Calibri" w:hAnsi="Arial" w:cs="Arial"/>
      <w:b/>
      <w:bCs/>
      <w:color w:val="000000"/>
      <w:sz w:val="32"/>
      <w:szCs w:val="32"/>
      <w:lang w:val="es" w:eastAsia="en-US"/>
    </w:rPr>
  </w:style>
  <w:style w:type="paragraph" w:customStyle="1" w:styleId="SubCaptulos1">
    <w:name w:val="SubCapítulos 1"/>
    <w:qFormat/>
    <w:rsid w:val="000F4EEA"/>
    <w:pPr>
      <w:keepNext/>
      <w:keepLines/>
      <w:spacing w:before="160" w:after="120"/>
      <w:outlineLvl w:val="1"/>
    </w:pPr>
    <w:rPr>
      <w:rFonts w:ascii="Arial" w:eastAsia="Calibri" w:hAnsi="Arial" w:cs="Arial"/>
      <w:b/>
      <w:bCs/>
      <w:color w:val="000000"/>
      <w:sz w:val="28"/>
      <w:szCs w:val="28"/>
      <w:lang w:val="es" w:eastAsia="en-US"/>
    </w:rPr>
  </w:style>
  <w:style w:type="paragraph" w:customStyle="1" w:styleId="Texto10">
    <w:name w:val="Texto 1"/>
    <w:qFormat/>
    <w:rsid w:val="000F4EEA"/>
    <w:rPr>
      <w:rFonts w:ascii="Arial" w:eastAsia="Calibri" w:hAnsi="Arial" w:cs="Arial"/>
      <w:color w:val="000000"/>
      <w:lang w:val="es" w:eastAsia="en-US"/>
    </w:rPr>
  </w:style>
  <w:style w:type="paragraph" w:customStyle="1" w:styleId="TextoTabla2">
    <w:name w:val="Texto Tabla 2"/>
    <w:qFormat/>
    <w:rsid w:val="000F4EEA"/>
    <w:pPr>
      <w:spacing w:before="40" w:after="40"/>
      <w:ind w:left="40" w:right="40"/>
    </w:pPr>
    <w:rPr>
      <w:rFonts w:ascii="Arial" w:eastAsia="Calibri" w:hAnsi="Arial" w:cs="Arial"/>
      <w:color w:val="000000"/>
      <w:lang w:val="es" w:eastAsia="en-US"/>
    </w:rPr>
  </w:style>
  <w:style w:type="paragraph" w:customStyle="1" w:styleId="Cabecera1">
    <w:name w:val="Cabecera 1"/>
    <w:qFormat/>
    <w:rsid w:val="000F4EEA"/>
    <w:pPr>
      <w:pBdr>
        <w:top w:val="single" w:sz="4" w:space="1" w:color="auto"/>
        <w:left w:val="single" w:sz="4" w:space="4" w:color="auto"/>
        <w:bottom w:val="single" w:sz="4" w:space="1" w:color="auto"/>
        <w:right w:val="single" w:sz="4" w:space="4" w:color="auto"/>
      </w:pBdr>
    </w:pPr>
    <w:rPr>
      <w:rFonts w:ascii="Arial" w:eastAsia="Calibri" w:hAnsi="Arial" w:cs="Arial"/>
      <w:b/>
      <w:bCs/>
      <w:color w:val="000000"/>
      <w:sz w:val="24"/>
      <w:szCs w:val="24"/>
      <w:lang w:val="es" w:eastAsia="en-US"/>
    </w:rPr>
  </w:style>
  <w:style w:type="paragraph" w:customStyle="1" w:styleId="Pe1">
    <w:name w:val="Píe 1"/>
    <w:qFormat/>
    <w:rsid w:val="000F4EEA"/>
    <w:rPr>
      <w:rFonts w:ascii="Arial" w:eastAsia="Calibri" w:hAnsi="Arial" w:cs="Arial"/>
      <w:color w:val="000000"/>
      <w:sz w:val="12"/>
      <w:szCs w:val="12"/>
      <w:lang w:val="es" w:eastAsia="en-US"/>
    </w:rPr>
  </w:style>
  <w:style w:type="paragraph" w:customStyle="1" w:styleId="Seccin1">
    <w:name w:val="Sección 1"/>
    <w:qFormat/>
    <w:rsid w:val="000F4EEA"/>
    <w:pPr>
      <w:keepNext/>
      <w:keepLines/>
      <w:spacing w:before="40" w:after="120"/>
      <w:outlineLvl w:val="2"/>
    </w:pPr>
    <w:rPr>
      <w:rFonts w:ascii="Arial" w:eastAsia="Calibri" w:hAnsi="Arial" w:cs="Arial"/>
      <w:b/>
      <w:bCs/>
      <w:color w:val="000000"/>
      <w:sz w:val="24"/>
      <w:szCs w:val="24"/>
      <w:lang w:val="es" w:eastAsia="en-US"/>
    </w:rPr>
  </w:style>
  <w:style w:type="paragraph" w:customStyle="1" w:styleId="SubSeccin1">
    <w:name w:val="SubSección 1"/>
    <w:qFormat/>
    <w:rsid w:val="000F4EEA"/>
    <w:pPr>
      <w:keepNext/>
      <w:keepLines/>
      <w:spacing w:before="40" w:after="120"/>
      <w:outlineLvl w:val="3"/>
    </w:pPr>
    <w:rPr>
      <w:rFonts w:ascii="Arial" w:eastAsia="Calibri" w:hAnsi="Arial" w:cs="Arial"/>
      <w:b/>
      <w:bCs/>
      <w:color w:val="000000"/>
      <w:lang w:val="es" w:eastAsia="en-US"/>
    </w:rPr>
  </w:style>
  <w:style w:type="paragraph" w:customStyle="1" w:styleId="Ttulo51">
    <w:name w:val="Título 5 1"/>
    <w:qFormat/>
    <w:rsid w:val="000F4EEA"/>
    <w:pPr>
      <w:keepNext/>
      <w:keepLines/>
      <w:spacing w:before="40" w:after="120"/>
      <w:outlineLvl w:val="4"/>
    </w:pPr>
    <w:rPr>
      <w:rFonts w:ascii="Arial" w:eastAsia="Calibri" w:hAnsi="Arial" w:cs="Arial"/>
      <w:i/>
      <w:iCs/>
      <w:color w:val="000000"/>
      <w:lang w:val="es" w:eastAsia="en-US"/>
    </w:rPr>
  </w:style>
  <w:style w:type="paragraph" w:customStyle="1" w:styleId="Ttulo61">
    <w:name w:val="Título 6 1"/>
    <w:qFormat/>
    <w:rsid w:val="000F4EEA"/>
    <w:pPr>
      <w:keepNext/>
      <w:keepLines/>
      <w:spacing w:before="40" w:after="120"/>
      <w:outlineLvl w:val="5"/>
    </w:pPr>
    <w:rPr>
      <w:rFonts w:ascii="Arial" w:eastAsia="Calibri" w:hAnsi="Arial" w:cs="Arial"/>
      <w:i/>
      <w:iCs/>
      <w:color w:val="000000"/>
      <w:lang w:val="es" w:eastAsia="en-US"/>
    </w:rPr>
  </w:style>
  <w:style w:type="paragraph" w:customStyle="1" w:styleId="Ttulo71">
    <w:name w:val="Título 7 1"/>
    <w:qFormat/>
    <w:rsid w:val="000F4EEA"/>
    <w:pPr>
      <w:keepNext/>
      <w:keepLines/>
      <w:spacing w:before="40" w:after="120"/>
      <w:outlineLvl w:val="6"/>
    </w:pPr>
    <w:rPr>
      <w:rFonts w:ascii="Arial" w:eastAsia="Calibri" w:hAnsi="Arial" w:cs="Arial"/>
      <w:i/>
      <w:iCs/>
      <w:color w:val="000000"/>
      <w:lang w:val="es" w:eastAsia="en-US"/>
    </w:rPr>
  </w:style>
  <w:style w:type="paragraph" w:customStyle="1" w:styleId="Ttulo81">
    <w:name w:val="Título 8 1"/>
    <w:qFormat/>
    <w:rsid w:val="000F4EEA"/>
    <w:pPr>
      <w:keepNext/>
      <w:keepLines/>
      <w:spacing w:before="40" w:after="120"/>
      <w:outlineLvl w:val="7"/>
    </w:pPr>
    <w:rPr>
      <w:rFonts w:ascii="Arial" w:eastAsia="Calibri" w:hAnsi="Arial" w:cs="Arial"/>
      <w:i/>
      <w:iCs/>
      <w:color w:val="000000"/>
      <w:lang w:val="es" w:eastAsia="en-US"/>
    </w:rPr>
  </w:style>
  <w:style w:type="paragraph" w:customStyle="1" w:styleId="Ttulo91">
    <w:name w:val="Título 9 1"/>
    <w:qFormat/>
    <w:rsid w:val="000F4EEA"/>
    <w:pPr>
      <w:keepNext/>
      <w:keepLines/>
      <w:spacing w:before="40" w:after="120"/>
      <w:outlineLvl w:val="8"/>
    </w:pPr>
    <w:rPr>
      <w:rFonts w:ascii="Arial" w:eastAsia="Calibri" w:hAnsi="Arial" w:cs="Arial"/>
      <w:i/>
      <w:iCs/>
      <w:color w:val="000000"/>
      <w:lang w:val="es" w:eastAsia="en-US"/>
    </w:rPr>
  </w:style>
  <w:style w:type="paragraph" w:customStyle="1" w:styleId="TextoTabla1">
    <w:name w:val="Texto Tabla 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CabeceraTabla1">
    <w:name w:val="Texto Cabecera Tabla 1"/>
    <w:qFormat/>
    <w:rsid w:val="000F4EEA"/>
    <w:pPr>
      <w:spacing w:before="40" w:after="40"/>
      <w:ind w:left="40" w:right="40"/>
    </w:pPr>
    <w:rPr>
      <w:rFonts w:ascii="Arial" w:eastAsia="Calibri" w:hAnsi="Arial" w:cs="Arial"/>
      <w:b/>
      <w:bCs/>
      <w:color w:val="000000"/>
      <w:sz w:val="16"/>
      <w:szCs w:val="16"/>
      <w:lang w:val="es" w:eastAsia="en-US"/>
    </w:rPr>
  </w:style>
  <w:style w:type="paragraph" w:customStyle="1" w:styleId="TextoTabla3">
    <w:name w:val="Texto Tabla 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4">
    <w:name w:val="Texto Tabla 4"/>
    <w:qFormat/>
    <w:rsid w:val="000F4EEA"/>
    <w:pPr>
      <w:spacing w:before="40" w:after="40"/>
      <w:ind w:left="40" w:right="40"/>
    </w:pPr>
    <w:rPr>
      <w:rFonts w:ascii="Arial" w:eastAsia="Calibri" w:hAnsi="Arial" w:cs="Arial"/>
      <w:color w:val="000000"/>
      <w:lang w:val="es" w:eastAsia="en-US"/>
    </w:rPr>
  </w:style>
  <w:style w:type="paragraph" w:customStyle="1" w:styleId="TextoTabla5">
    <w:name w:val="Texto Tabla 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6">
    <w:name w:val="Texto Tabla 6"/>
    <w:qFormat/>
    <w:rsid w:val="000F4EEA"/>
    <w:pPr>
      <w:spacing w:before="40" w:after="40"/>
      <w:ind w:left="40" w:right="40"/>
    </w:pPr>
    <w:rPr>
      <w:rFonts w:ascii="Arial" w:eastAsia="Calibri" w:hAnsi="Arial" w:cs="Arial"/>
      <w:color w:val="000000"/>
      <w:lang w:val="es" w:eastAsia="en-US"/>
    </w:rPr>
  </w:style>
  <w:style w:type="paragraph" w:customStyle="1" w:styleId="TextoTabla7">
    <w:name w:val="Texto Tabla 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8">
    <w:name w:val="Texto Tabla 8"/>
    <w:qFormat/>
    <w:rsid w:val="000F4EEA"/>
    <w:pPr>
      <w:spacing w:before="40" w:after="40"/>
      <w:ind w:left="40" w:right="40"/>
    </w:pPr>
    <w:rPr>
      <w:rFonts w:ascii="Arial" w:eastAsia="Calibri" w:hAnsi="Arial" w:cs="Arial"/>
      <w:color w:val="000000"/>
      <w:lang w:val="es" w:eastAsia="en-US"/>
    </w:rPr>
  </w:style>
  <w:style w:type="paragraph" w:customStyle="1" w:styleId="TextoTabla9">
    <w:name w:val="Texto Tabla 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0">
    <w:name w:val="Texto Tabla 10"/>
    <w:qFormat/>
    <w:rsid w:val="000F4EEA"/>
    <w:pPr>
      <w:spacing w:before="40" w:after="40"/>
      <w:ind w:left="40" w:right="40"/>
    </w:pPr>
    <w:rPr>
      <w:rFonts w:ascii="Arial" w:eastAsia="Calibri" w:hAnsi="Arial" w:cs="Arial"/>
      <w:color w:val="000000"/>
      <w:lang w:val="es" w:eastAsia="en-US"/>
    </w:rPr>
  </w:style>
  <w:style w:type="paragraph" w:customStyle="1" w:styleId="TextoTabla11">
    <w:name w:val="Texto Tabla 1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2">
    <w:name w:val="Texto Tabla 12"/>
    <w:qFormat/>
    <w:rsid w:val="000F4EEA"/>
    <w:pPr>
      <w:spacing w:before="40" w:after="40"/>
      <w:ind w:left="40" w:right="40"/>
    </w:pPr>
    <w:rPr>
      <w:rFonts w:ascii="Arial" w:eastAsia="Calibri" w:hAnsi="Arial" w:cs="Arial"/>
      <w:color w:val="000000"/>
      <w:lang w:val="es" w:eastAsia="en-US"/>
    </w:rPr>
  </w:style>
  <w:style w:type="paragraph" w:customStyle="1" w:styleId="TextoTabla13">
    <w:name w:val="Texto Tabla 1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4">
    <w:name w:val="Texto Tabla 14"/>
    <w:qFormat/>
    <w:rsid w:val="000F4EEA"/>
    <w:pPr>
      <w:spacing w:before="40" w:after="40"/>
      <w:ind w:left="40" w:right="40"/>
    </w:pPr>
    <w:rPr>
      <w:rFonts w:ascii="Arial" w:eastAsia="Calibri" w:hAnsi="Arial" w:cs="Arial"/>
      <w:color w:val="000000"/>
      <w:lang w:val="es" w:eastAsia="en-US"/>
    </w:rPr>
  </w:style>
  <w:style w:type="paragraph" w:customStyle="1" w:styleId="TextoTabla15">
    <w:name w:val="Texto Tabla 1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6">
    <w:name w:val="Texto Tabla 16"/>
    <w:qFormat/>
    <w:rsid w:val="000F4EEA"/>
    <w:pPr>
      <w:spacing w:before="40" w:after="40"/>
      <w:ind w:left="40" w:right="40"/>
    </w:pPr>
    <w:rPr>
      <w:rFonts w:ascii="Arial" w:eastAsia="Calibri" w:hAnsi="Arial" w:cs="Arial"/>
      <w:color w:val="000000"/>
      <w:lang w:val="es" w:eastAsia="en-US"/>
    </w:rPr>
  </w:style>
  <w:style w:type="paragraph" w:customStyle="1" w:styleId="TextoTabla17">
    <w:name w:val="Texto Tabla 1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8">
    <w:name w:val="Texto Tabla 18"/>
    <w:qFormat/>
    <w:rsid w:val="000F4EEA"/>
    <w:pPr>
      <w:spacing w:before="40" w:after="40"/>
      <w:ind w:left="40" w:right="40"/>
    </w:pPr>
    <w:rPr>
      <w:rFonts w:ascii="Arial" w:eastAsia="Calibri" w:hAnsi="Arial" w:cs="Arial"/>
      <w:color w:val="000000"/>
      <w:lang w:val="es" w:eastAsia="en-US"/>
    </w:rPr>
  </w:style>
  <w:style w:type="paragraph" w:customStyle="1" w:styleId="TextoTabla19">
    <w:name w:val="Texto Tabla 1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20">
    <w:name w:val="Texto Tabla 20"/>
    <w:qFormat/>
    <w:rsid w:val="000F4EEA"/>
    <w:pPr>
      <w:spacing w:before="40" w:after="40"/>
      <w:ind w:left="40" w:right="40"/>
    </w:pPr>
    <w:rPr>
      <w:rFonts w:ascii="Arial" w:eastAsia="Calibri" w:hAnsi="Arial" w:cs="Arial"/>
      <w:color w:val="000000"/>
      <w:lang w:val="es" w:eastAsia="en-US"/>
    </w:rPr>
  </w:style>
  <w:style w:type="paragraph" w:customStyle="1" w:styleId="TextoTabla21">
    <w:name w:val="Texto Tabla 2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22">
    <w:name w:val="Texto Tabla 22"/>
    <w:qFormat/>
    <w:rsid w:val="000F4EEA"/>
    <w:pPr>
      <w:spacing w:before="40" w:after="40"/>
      <w:ind w:left="40" w:right="40"/>
    </w:pPr>
    <w:rPr>
      <w:rFonts w:ascii="Arial" w:eastAsia="Calibri" w:hAnsi="Arial" w:cs="Arial"/>
      <w:color w:val="000000"/>
      <w:lang w:val="es" w:eastAsia="en-US"/>
    </w:rPr>
  </w:style>
  <w:style w:type="paragraph" w:customStyle="1" w:styleId="TextoTabla23">
    <w:name w:val="Texto Tabla 2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24">
    <w:name w:val="Texto Tabla 24"/>
    <w:qFormat/>
    <w:rsid w:val="000F4EEA"/>
    <w:pPr>
      <w:spacing w:before="40" w:after="40"/>
      <w:ind w:left="40" w:right="40"/>
    </w:pPr>
    <w:rPr>
      <w:rFonts w:ascii="Arial" w:eastAsia="Calibri" w:hAnsi="Arial" w:cs="Arial"/>
      <w:color w:val="000000"/>
      <w:lang w:val="es" w:eastAsia="en-US"/>
    </w:rPr>
  </w:style>
  <w:style w:type="paragraph" w:customStyle="1" w:styleId="TextoTabla25">
    <w:name w:val="Texto Tabla 2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26">
    <w:name w:val="Texto Tabla 26"/>
    <w:qFormat/>
    <w:rsid w:val="000F4EEA"/>
    <w:pPr>
      <w:spacing w:before="40" w:after="40"/>
      <w:ind w:left="40" w:right="40"/>
    </w:pPr>
    <w:rPr>
      <w:rFonts w:ascii="Arial" w:eastAsia="Calibri" w:hAnsi="Arial" w:cs="Arial"/>
      <w:color w:val="000000"/>
      <w:lang w:val="es" w:eastAsia="en-US"/>
    </w:rPr>
  </w:style>
  <w:style w:type="paragraph" w:customStyle="1" w:styleId="TextoTabla27">
    <w:name w:val="Texto Tabla 2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28">
    <w:name w:val="Texto Tabla 28"/>
    <w:qFormat/>
    <w:rsid w:val="000F4EEA"/>
    <w:pPr>
      <w:spacing w:before="40" w:after="40"/>
      <w:ind w:left="40" w:right="40"/>
    </w:pPr>
    <w:rPr>
      <w:rFonts w:ascii="Arial" w:eastAsia="Calibri" w:hAnsi="Arial" w:cs="Arial"/>
      <w:color w:val="000000"/>
      <w:lang w:val="es" w:eastAsia="en-US"/>
    </w:rPr>
  </w:style>
  <w:style w:type="paragraph" w:customStyle="1" w:styleId="TextoTabla29">
    <w:name w:val="Texto Tabla 2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30">
    <w:name w:val="Texto Tabla 30"/>
    <w:qFormat/>
    <w:rsid w:val="000F4EEA"/>
    <w:pPr>
      <w:spacing w:before="40" w:after="40"/>
      <w:ind w:left="40" w:right="40"/>
    </w:pPr>
    <w:rPr>
      <w:rFonts w:ascii="Arial" w:eastAsia="Calibri" w:hAnsi="Arial" w:cs="Arial"/>
      <w:color w:val="000000"/>
      <w:lang w:val="es" w:eastAsia="en-US"/>
    </w:rPr>
  </w:style>
  <w:style w:type="paragraph" w:customStyle="1" w:styleId="TextoTabla31">
    <w:name w:val="Texto Tabla 3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32">
    <w:name w:val="Texto Tabla 32"/>
    <w:qFormat/>
    <w:rsid w:val="000F4EEA"/>
    <w:pPr>
      <w:spacing w:before="40" w:after="40"/>
      <w:ind w:left="40" w:right="40"/>
    </w:pPr>
    <w:rPr>
      <w:rFonts w:ascii="Arial" w:eastAsia="Calibri" w:hAnsi="Arial" w:cs="Arial"/>
      <w:color w:val="000000"/>
      <w:lang w:val="es" w:eastAsia="en-US"/>
    </w:rPr>
  </w:style>
  <w:style w:type="paragraph" w:customStyle="1" w:styleId="TextoTabla33">
    <w:name w:val="Texto Tabla 3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34">
    <w:name w:val="Texto Tabla 34"/>
    <w:qFormat/>
    <w:rsid w:val="000F4EEA"/>
    <w:pPr>
      <w:spacing w:before="40" w:after="40"/>
      <w:ind w:left="40" w:right="40"/>
    </w:pPr>
    <w:rPr>
      <w:rFonts w:ascii="Arial" w:eastAsia="Calibri" w:hAnsi="Arial" w:cs="Arial"/>
      <w:color w:val="000000"/>
      <w:lang w:val="es" w:eastAsia="en-US"/>
    </w:rPr>
  </w:style>
  <w:style w:type="paragraph" w:customStyle="1" w:styleId="TextoTabla35">
    <w:name w:val="Texto Tabla 3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36">
    <w:name w:val="Texto Tabla 36"/>
    <w:qFormat/>
    <w:rsid w:val="000F4EEA"/>
    <w:pPr>
      <w:spacing w:before="40" w:after="40"/>
      <w:ind w:left="40" w:right="40"/>
    </w:pPr>
    <w:rPr>
      <w:rFonts w:ascii="Arial" w:eastAsia="Calibri" w:hAnsi="Arial" w:cs="Arial"/>
      <w:color w:val="000000"/>
      <w:lang w:val="es" w:eastAsia="en-US"/>
    </w:rPr>
  </w:style>
  <w:style w:type="paragraph" w:customStyle="1" w:styleId="TextoTabla37">
    <w:name w:val="Texto Tabla 3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38">
    <w:name w:val="Texto Tabla 38"/>
    <w:qFormat/>
    <w:rsid w:val="000F4EEA"/>
    <w:pPr>
      <w:spacing w:before="40" w:after="40"/>
      <w:ind w:left="40" w:right="40"/>
    </w:pPr>
    <w:rPr>
      <w:rFonts w:ascii="Arial" w:eastAsia="Calibri" w:hAnsi="Arial" w:cs="Arial"/>
      <w:color w:val="000000"/>
      <w:lang w:val="es" w:eastAsia="en-US"/>
    </w:rPr>
  </w:style>
  <w:style w:type="paragraph" w:customStyle="1" w:styleId="TextoTabla39">
    <w:name w:val="Texto Tabla 3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40">
    <w:name w:val="Texto Tabla 40"/>
    <w:qFormat/>
    <w:rsid w:val="000F4EEA"/>
    <w:pPr>
      <w:spacing w:before="40" w:after="40"/>
      <w:ind w:left="40" w:right="40"/>
    </w:pPr>
    <w:rPr>
      <w:rFonts w:ascii="Arial" w:eastAsia="Calibri" w:hAnsi="Arial" w:cs="Arial"/>
      <w:color w:val="000000"/>
      <w:lang w:val="es" w:eastAsia="en-US"/>
    </w:rPr>
  </w:style>
  <w:style w:type="paragraph" w:customStyle="1" w:styleId="TextoTabla41">
    <w:name w:val="Texto Tabla 4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42">
    <w:name w:val="Texto Tabla 42"/>
    <w:qFormat/>
    <w:rsid w:val="000F4EEA"/>
    <w:pPr>
      <w:spacing w:before="40" w:after="40"/>
      <w:ind w:left="40" w:right="40"/>
    </w:pPr>
    <w:rPr>
      <w:rFonts w:ascii="Arial" w:eastAsia="Calibri" w:hAnsi="Arial" w:cs="Arial"/>
      <w:color w:val="000000"/>
      <w:lang w:val="es" w:eastAsia="en-US"/>
    </w:rPr>
  </w:style>
  <w:style w:type="paragraph" w:customStyle="1" w:styleId="TextoTabla43">
    <w:name w:val="Texto Tabla 4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44">
    <w:name w:val="Texto Tabla 44"/>
    <w:qFormat/>
    <w:rsid w:val="000F4EEA"/>
    <w:pPr>
      <w:spacing w:before="40" w:after="40"/>
      <w:ind w:left="40" w:right="40"/>
    </w:pPr>
    <w:rPr>
      <w:rFonts w:ascii="Arial" w:eastAsia="Calibri" w:hAnsi="Arial" w:cs="Arial"/>
      <w:color w:val="000000"/>
      <w:lang w:val="es" w:eastAsia="en-US"/>
    </w:rPr>
  </w:style>
  <w:style w:type="paragraph" w:customStyle="1" w:styleId="TextoTabla45">
    <w:name w:val="Texto Tabla 4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46">
    <w:name w:val="Texto Tabla 46"/>
    <w:qFormat/>
    <w:rsid w:val="000F4EEA"/>
    <w:pPr>
      <w:spacing w:before="40" w:after="40"/>
      <w:ind w:left="40" w:right="40"/>
    </w:pPr>
    <w:rPr>
      <w:rFonts w:ascii="Arial" w:eastAsia="Calibri" w:hAnsi="Arial" w:cs="Arial"/>
      <w:color w:val="000000"/>
      <w:lang w:val="es" w:eastAsia="en-US"/>
    </w:rPr>
  </w:style>
  <w:style w:type="paragraph" w:customStyle="1" w:styleId="TextoTabla47">
    <w:name w:val="Texto Tabla 4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48">
    <w:name w:val="Texto Tabla 48"/>
    <w:qFormat/>
    <w:rsid w:val="000F4EEA"/>
    <w:pPr>
      <w:spacing w:before="40" w:after="40"/>
      <w:ind w:left="40" w:right="40"/>
    </w:pPr>
    <w:rPr>
      <w:rFonts w:ascii="Arial" w:eastAsia="Calibri" w:hAnsi="Arial" w:cs="Arial"/>
      <w:color w:val="000000"/>
      <w:lang w:val="es" w:eastAsia="en-US"/>
    </w:rPr>
  </w:style>
  <w:style w:type="paragraph" w:customStyle="1" w:styleId="TextoTabla49">
    <w:name w:val="Texto Tabla 4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50">
    <w:name w:val="Texto Tabla 50"/>
    <w:qFormat/>
    <w:rsid w:val="000F4EEA"/>
    <w:pPr>
      <w:spacing w:before="40" w:after="40"/>
      <w:ind w:left="40" w:right="40"/>
    </w:pPr>
    <w:rPr>
      <w:rFonts w:ascii="Arial" w:eastAsia="Calibri" w:hAnsi="Arial" w:cs="Arial"/>
      <w:color w:val="000000"/>
      <w:lang w:val="es" w:eastAsia="en-US"/>
    </w:rPr>
  </w:style>
  <w:style w:type="paragraph" w:customStyle="1" w:styleId="TextoTabla51">
    <w:name w:val="Texto Tabla 5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52">
    <w:name w:val="Texto Tabla 52"/>
    <w:qFormat/>
    <w:rsid w:val="000F4EEA"/>
    <w:pPr>
      <w:spacing w:before="40" w:after="40"/>
      <w:ind w:left="40" w:right="40"/>
    </w:pPr>
    <w:rPr>
      <w:rFonts w:ascii="Arial" w:eastAsia="Calibri" w:hAnsi="Arial" w:cs="Arial"/>
      <w:color w:val="000000"/>
      <w:lang w:val="es" w:eastAsia="en-US"/>
    </w:rPr>
  </w:style>
  <w:style w:type="paragraph" w:customStyle="1" w:styleId="TextoTabla53">
    <w:name w:val="Texto Tabla 5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54">
    <w:name w:val="Texto Tabla 54"/>
    <w:qFormat/>
    <w:rsid w:val="000F4EEA"/>
    <w:pPr>
      <w:spacing w:before="40" w:after="40"/>
      <w:ind w:left="40" w:right="40"/>
    </w:pPr>
    <w:rPr>
      <w:rFonts w:ascii="Arial" w:eastAsia="Calibri" w:hAnsi="Arial" w:cs="Arial"/>
      <w:color w:val="000000"/>
      <w:lang w:val="es" w:eastAsia="en-US"/>
    </w:rPr>
  </w:style>
  <w:style w:type="paragraph" w:customStyle="1" w:styleId="TextoTabla55">
    <w:name w:val="Texto Tabla 5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56">
    <w:name w:val="Texto Tabla 56"/>
    <w:qFormat/>
    <w:rsid w:val="000F4EEA"/>
    <w:pPr>
      <w:spacing w:before="40" w:after="40"/>
      <w:ind w:left="40" w:right="40"/>
    </w:pPr>
    <w:rPr>
      <w:rFonts w:ascii="Arial" w:eastAsia="Calibri" w:hAnsi="Arial" w:cs="Arial"/>
      <w:color w:val="000000"/>
      <w:lang w:val="es" w:eastAsia="en-US"/>
    </w:rPr>
  </w:style>
  <w:style w:type="paragraph" w:customStyle="1" w:styleId="TextoTabla57">
    <w:name w:val="Texto Tabla 5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58">
    <w:name w:val="Texto Tabla 58"/>
    <w:qFormat/>
    <w:rsid w:val="000F4EEA"/>
    <w:pPr>
      <w:spacing w:before="40" w:after="40"/>
      <w:ind w:left="40" w:right="40"/>
    </w:pPr>
    <w:rPr>
      <w:rFonts w:ascii="Arial" w:eastAsia="Calibri" w:hAnsi="Arial" w:cs="Arial"/>
      <w:color w:val="000000"/>
      <w:lang w:val="es" w:eastAsia="en-US"/>
    </w:rPr>
  </w:style>
  <w:style w:type="paragraph" w:customStyle="1" w:styleId="TextoTabla59">
    <w:name w:val="Texto Tabla 5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60">
    <w:name w:val="Texto Tabla 60"/>
    <w:qFormat/>
    <w:rsid w:val="000F4EEA"/>
    <w:pPr>
      <w:spacing w:before="40" w:after="40"/>
      <w:ind w:left="40" w:right="40"/>
    </w:pPr>
    <w:rPr>
      <w:rFonts w:ascii="Arial" w:eastAsia="Calibri" w:hAnsi="Arial" w:cs="Arial"/>
      <w:color w:val="000000"/>
      <w:lang w:val="es" w:eastAsia="en-US"/>
    </w:rPr>
  </w:style>
  <w:style w:type="paragraph" w:customStyle="1" w:styleId="TextoTabla61">
    <w:name w:val="Texto Tabla 6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62">
    <w:name w:val="Texto Tabla 62"/>
    <w:qFormat/>
    <w:rsid w:val="000F4EEA"/>
    <w:pPr>
      <w:spacing w:before="40" w:after="40"/>
      <w:ind w:left="40" w:right="40"/>
    </w:pPr>
    <w:rPr>
      <w:rFonts w:ascii="Arial" w:eastAsia="Calibri" w:hAnsi="Arial" w:cs="Arial"/>
      <w:color w:val="000000"/>
      <w:lang w:val="es" w:eastAsia="en-US"/>
    </w:rPr>
  </w:style>
  <w:style w:type="paragraph" w:customStyle="1" w:styleId="TextoTabla63">
    <w:name w:val="Texto Tabla 6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64">
    <w:name w:val="Texto Tabla 64"/>
    <w:qFormat/>
    <w:rsid w:val="000F4EEA"/>
    <w:pPr>
      <w:spacing w:before="40" w:after="40"/>
      <w:ind w:left="40" w:right="40"/>
    </w:pPr>
    <w:rPr>
      <w:rFonts w:ascii="Arial" w:eastAsia="Calibri" w:hAnsi="Arial" w:cs="Arial"/>
      <w:color w:val="000000"/>
      <w:lang w:val="es" w:eastAsia="en-US"/>
    </w:rPr>
  </w:style>
  <w:style w:type="paragraph" w:customStyle="1" w:styleId="TextoTabla65">
    <w:name w:val="Texto Tabla 6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66">
    <w:name w:val="Texto Tabla 66"/>
    <w:qFormat/>
    <w:rsid w:val="000F4EEA"/>
    <w:pPr>
      <w:spacing w:before="40" w:after="40"/>
      <w:ind w:left="40" w:right="40"/>
    </w:pPr>
    <w:rPr>
      <w:rFonts w:ascii="Arial" w:eastAsia="Calibri" w:hAnsi="Arial" w:cs="Arial"/>
      <w:color w:val="000000"/>
      <w:lang w:val="es" w:eastAsia="en-US"/>
    </w:rPr>
  </w:style>
  <w:style w:type="paragraph" w:customStyle="1" w:styleId="TextoTabla67">
    <w:name w:val="Texto Tabla 6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68">
    <w:name w:val="Texto Tabla 68"/>
    <w:qFormat/>
    <w:rsid w:val="000F4EEA"/>
    <w:pPr>
      <w:spacing w:before="40" w:after="40"/>
      <w:ind w:left="40" w:right="40"/>
    </w:pPr>
    <w:rPr>
      <w:rFonts w:ascii="Arial" w:eastAsia="Calibri" w:hAnsi="Arial" w:cs="Arial"/>
      <w:color w:val="000000"/>
      <w:lang w:val="es" w:eastAsia="en-US"/>
    </w:rPr>
  </w:style>
  <w:style w:type="paragraph" w:customStyle="1" w:styleId="TextoTabla69">
    <w:name w:val="Texto Tabla 6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70">
    <w:name w:val="Texto Tabla 70"/>
    <w:qFormat/>
    <w:rsid w:val="000F4EEA"/>
    <w:pPr>
      <w:spacing w:before="40" w:after="40"/>
      <w:ind w:left="40" w:right="40"/>
    </w:pPr>
    <w:rPr>
      <w:rFonts w:ascii="Arial" w:eastAsia="Calibri" w:hAnsi="Arial" w:cs="Arial"/>
      <w:color w:val="000000"/>
      <w:lang w:val="es" w:eastAsia="en-US"/>
    </w:rPr>
  </w:style>
  <w:style w:type="paragraph" w:customStyle="1" w:styleId="TextoTabla71">
    <w:name w:val="Texto Tabla 7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72">
    <w:name w:val="Texto Tabla 72"/>
    <w:qFormat/>
    <w:rsid w:val="000F4EEA"/>
    <w:pPr>
      <w:spacing w:before="40" w:after="40"/>
      <w:ind w:left="40" w:right="40"/>
    </w:pPr>
    <w:rPr>
      <w:rFonts w:ascii="Arial" w:eastAsia="Calibri" w:hAnsi="Arial" w:cs="Arial"/>
      <w:color w:val="000000"/>
      <w:lang w:val="es" w:eastAsia="en-US"/>
    </w:rPr>
  </w:style>
  <w:style w:type="paragraph" w:customStyle="1" w:styleId="TextoTabla73">
    <w:name w:val="Texto Tabla 7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74">
    <w:name w:val="Texto Tabla 74"/>
    <w:qFormat/>
    <w:rsid w:val="000F4EEA"/>
    <w:pPr>
      <w:spacing w:before="40" w:after="40"/>
      <w:ind w:left="40" w:right="40"/>
    </w:pPr>
    <w:rPr>
      <w:rFonts w:ascii="Arial" w:eastAsia="Calibri" w:hAnsi="Arial" w:cs="Arial"/>
      <w:color w:val="000000"/>
      <w:lang w:val="es" w:eastAsia="en-US"/>
    </w:rPr>
  </w:style>
  <w:style w:type="paragraph" w:customStyle="1" w:styleId="TextoTabla75">
    <w:name w:val="Texto Tabla 7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76">
    <w:name w:val="Texto Tabla 76"/>
    <w:qFormat/>
    <w:rsid w:val="000F4EEA"/>
    <w:pPr>
      <w:spacing w:before="40" w:after="40"/>
      <w:ind w:left="40" w:right="40"/>
    </w:pPr>
    <w:rPr>
      <w:rFonts w:ascii="Arial" w:eastAsia="Calibri" w:hAnsi="Arial" w:cs="Arial"/>
      <w:color w:val="000000"/>
      <w:lang w:val="es" w:eastAsia="en-US"/>
    </w:rPr>
  </w:style>
  <w:style w:type="paragraph" w:customStyle="1" w:styleId="TextoTabla77">
    <w:name w:val="Texto Tabla 7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78">
    <w:name w:val="Texto Tabla 78"/>
    <w:qFormat/>
    <w:rsid w:val="000F4EEA"/>
    <w:pPr>
      <w:spacing w:before="40" w:after="40"/>
      <w:ind w:left="40" w:right="40"/>
    </w:pPr>
    <w:rPr>
      <w:rFonts w:ascii="Arial" w:eastAsia="Calibri" w:hAnsi="Arial" w:cs="Arial"/>
      <w:color w:val="000000"/>
      <w:lang w:val="es" w:eastAsia="en-US"/>
    </w:rPr>
  </w:style>
  <w:style w:type="paragraph" w:customStyle="1" w:styleId="TextoTabla79">
    <w:name w:val="Texto Tabla 7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80">
    <w:name w:val="Texto Tabla 80"/>
    <w:qFormat/>
    <w:rsid w:val="000F4EEA"/>
    <w:pPr>
      <w:spacing w:before="40" w:after="40"/>
      <w:ind w:left="40" w:right="40"/>
    </w:pPr>
    <w:rPr>
      <w:rFonts w:ascii="Arial" w:eastAsia="Calibri" w:hAnsi="Arial" w:cs="Arial"/>
      <w:color w:val="000000"/>
      <w:lang w:val="es" w:eastAsia="en-US"/>
    </w:rPr>
  </w:style>
  <w:style w:type="paragraph" w:customStyle="1" w:styleId="TextoTabla81">
    <w:name w:val="Texto Tabla 8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82">
    <w:name w:val="Texto Tabla 82"/>
    <w:qFormat/>
    <w:rsid w:val="000F4EEA"/>
    <w:pPr>
      <w:spacing w:before="40" w:after="40"/>
      <w:ind w:left="40" w:right="40"/>
    </w:pPr>
    <w:rPr>
      <w:rFonts w:ascii="Arial" w:eastAsia="Calibri" w:hAnsi="Arial" w:cs="Arial"/>
      <w:color w:val="000000"/>
      <w:lang w:val="es" w:eastAsia="en-US"/>
    </w:rPr>
  </w:style>
  <w:style w:type="paragraph" w:customStyle="1" w:styleId="TextoTabla83">
    <w:name w:val="Texto Tabla 8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84">
    <w:name w:val="Texto Tabla 84"/>
    <w:qFormat/>
    <w:rsid w:val="000F4EEA"/>
    <w:pPr>
      <w:spacing w:before="40" w:after="40"/>
      <w:ind w:left="40" w:right="40"/>
    </w:pPr>
    <w:rPr>
      <w:rFonts w:ascii="Arial" w:eastAsia="Calibri" w:hAnsi="Arial" w:cs="Arial"/>
      <w:color w:val="000000"/>
      <w:lang w:val="es" w:eastAsia="en-US"/>
    </w:rPr>
  </w:style>
  <w:style w:type="paragraph" w:customStyle="1" w:styleId="TextoTabla85">
    <w:name w:val="Texto Tabla 8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86">
    <w:name w:val="Texto Tabla 86"/>
    <w:qFormat/>
    <w:rsid w:val="000F4EEA"/>
    <w:pPr>
      <w:spacing w:before="40" w:after="40"/>
      <w:ind w:left="40" w:right="40"/>
    </w:pPr>
    <w:rPr>
      <w:rFonts w:ascii="Arial" w:eastAsia="Calibri" w:hAnsi="Arial" w:cs="Arial"/>
      <w:color w:val="000000"/>
      <w:lang w:val="es" w:eastAsia="en-US"/>
    </w:rPr>
  </w:style>
  <w:style w:type="paragraph" w:customStyle="1" w:styleId="TextoTabla87">
    <w:name w:val="Texto Tabla 8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88">
    <w:name w:val="Texto Tabla 88"/>
    <w:qFormat/>
    <w:rsid w:val="000F4EEA"/>
    <w:pPr>
      <w:spacing w:before="40" w:after="40"/>
      <w:ind w:left="40" w:right="40"/>
    </w:pPr>
    <w:rPr>
      <w:rFonts w:ascii="Arial" w:eastAsia="Calibri" w:hAnsi="Arial" w:cs="Arial"/>
      <w:color w:val="000000"/>
      <w:lang w:val="es" w:eastAsia="en-US"/>
    </w:rPr>
  </w:style>
  <w:style w:type="paragraph" w:customStyle="1" w:styleId="TextoTabla89">
    <w:name w:val="Texto Tabla 8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90">
    <w:name w:val="Texto Tabla 90"/>
    <w:qFormat/>
    <w:rsid w:val="000F4EEA"/>
    <w:pPr>
      <w:spacing w:before="40" w:after="40"/>
      <w:ind w:left="40" w:right="40"/>
    </w:pPr>
    <w:rPr>
      <w:rFonts w:ascii="Arial" w:eastAsia="Calibri" w:hAnsi="Arial" w:cs="Arial"/>
      <w:color w:val="000000"/>
      <w:lang w:val="es" w:eastAsia="en-US"/>
    </w:rPr>
  </w:style>
  <w:style w:type="paragraph" w:customStyle="1" w:styleId="TextoTabla91">
    <w:name w:val="Texto Tabla 9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92">
    <w:name w:val="Texto Tabla 92"/>
    <w:qFormat/>
    <w:rsid w:val="000F4EEA"/>
    <w:pPr>
      <w:spacing w:before="40" w:after="40"/>
      <w:ind w:left="40" w:right="40"/>
    </w:pPr>
    <w:rPr>
      <w:rFonts w:ascii="Arial" w:eastAsia="Calibri" w:hAnsi="Arial" w:cs="Arial"/>
      <w:color w:val="000000"/>
      <w:lang w:val="es" w:eastAsia="en-US"/>
    </w:rPr>
  </w:style>
  <w:style w:type="paragraph" w:customStyle="1" w:styleId="TextoTabla93">
    <w:name w:val="Texto Tabla 9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94">
    <w:name w:val="Texto Tabla 94"/>
    <w:qFormat/>
    <w:rsid w:val="000F4EEA"/>
    <w:pPr>
      <w:spacing w:before="40" w:after="40"/>
      <w:ind w:left="40" w:right="40"/>
    </w:pPr>
    <w:rPr>
      <w:rFonts w:ascii="Arial" w:eastAsia="Calibri" w:hAnsi="Arial" w:cs="Arial"/>
      <w:color w:val="000000"/>
      <w:lang w:val="es" w:eastAsia="en-US"/>
    </w:rPr>
  </w:style>
  <w:style w:type="paragraph" w:customStyle="1" w:styleId="TextoTabla95">
    <w:name w:val="Texto Tabla 95"/>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96">
    <w:name w:val="Texto Tabla 96"/>
    <w:qFormat/>
    <w:rsid w:val="000F4EEA"/>
    <w:pPr>
      <w:spacing w:before="40" w:after="40"/>
      <w:ind w:left="40" w:right="40"/>
    </w:pPr>
    <w:rPr>
      <w:rFonts w:ascii="Arial" w:eastAsia="Calibri" w:hAnsi="Arial" w:cs="Arial"/>
      <w:color w:val="000000"/>
      <w:lang w:val="es" w:eastAsia="en-US"/>
    </w:rPr>
  </w:style>
  <w:style w:type="paragraph" w:customStyle="1" w:styleId="TextoTabla97">
    <w:name w:val="Texto Tabla 97"/>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98">
    <w:name w:val="Texto Tabla 98"/>
    <w:qFormat/>
    <w:rsid w:val="000F4EEA"/>
    <w:pPr>
      <w:spacing w:before="40" w:after="40"/>
      <w:ind w:left="40" w:right="40"/>
    </w:pPr>
    <w:rPr>
      <w:rFonts w:ascii="Arial" w:eastAsia="Calibri" w:hAnsi="Arial" w:cs="Arial"/>
      <w:color w:val="000000"/>
      <w:lang w:val="es" w:eastAsia="en-US"/>
    </w:rPr>
  </w:style>
  <w:style w:type="paragraph" w:customStyle="1" w:styleId="TextoTabla99">
    <w:name w:val="Texto Tabla 99"/>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00">
    <w:name w:val="Texto Tabla 100"/>
    <w:qFormat/>
    <w:rsid w:val="000F4EEA"/>
    <w:pPr>
      <w:spacing w:before="40" w:after="40"/>
      <w:ind w:left="40" w:right="40"/>
    </w:pPr>
    <w:rPr>
      <w:rFonts w:ascii="Arial" w:eastAsia="Calibri" w:hAnsi="Arial" w:cs="Arial"/>
      <w:color w:val="000000"/>
      <w:lang w:val="es" w:eastAsia="en-US"/>
    </w:rPr>
  </w:style>
  <w:style w:type="paragraph" w:customStyle="1" w:styleId="TextoTabla101">
    <w:name w:val="Texto Tabla 101"/>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02">
    <w:name w:val="Texto Tabla 102"/>
    <w:qFormat/>
    <w:rsid w:val="000F4EEA"/>
    <w:pPr>
      <w:spacing w:before="40" w:after="40"/>
      <w:ind w:left="40" w:right="40"/>
    </w:pPr>
    <w:rPr>
      <w:rFonts w:ascii="Arial" w:eastAsia="Calibri" w:hAnsi="Arial" w:cs="Arial"/>
      <w:color w:val="000000"/>
      <w:lang w:val="es" w:eastAsia="en-US"/>
    </w:rPr>
  </w:style>
  <w:style w:type="paragraph" w:customStyle="1" w:styleId="TextoTabla103">
    <w:name w:val="Texto Tabla 103"/>
    <w:qFormat/>
    <w:rsid w:val="000F4EEA"/>
    <w:pPr>
      <w:spacing w:before="40" w:after="40"/>
      <w:ind w:left="40" w:right="40"/>
    </w:pPr>
    <w:rPr>
      <w:rFonts w:ascii="Arial" w:eastAsia="Calibri" w:hAnsi="Arial" w:cs="Arial"/>
      <w:color w:val="000000"/>
      <w:sz w:val="16"/>
      <w:szCs w:val="16"/>
      <w:lang w:val="es" w:eastAsia="en-US"/>
    </w:rPr>
  </w:style>
  <w:style w:type="paragraph" w:customStyle="1" w:styleId="TextoTabla104">
    <w:name w:val="Texto Tabla 104"/>
    <w:qFormat/>
    <w:rsid w:val="000F4EEA"/>
    <w:pPr>
      <w:spacing w:before="40" w:after="40"/>
      <w:ind w:left="40" w:right="40"/>
    </w:pPr>
    <w:rPr>
      <w:rFonts w:ascii="Arial" w:eastAsia="Calibri" w:hAnsi="Arial" w:cs="Arial"/>
      <w:color w:val="000000"/>
      <w:lang w:val="es" w:eastAsia="en-US"/>
    </w:rPr>
  </w:style>
  <w:style w:type="paragraph" w:customStyle="1" w:styleId="TextoTabla105">
    <w:name w:val="Texto Tabla 105"/>
    <w:qFormat/>
    <w:rsid w:val="000F4EEA"/>
    <w:pPr>
      <w:spacing w:before="40" w:after="40"/>
      <w:ind w:left="40" w:right="40"/>
    </w:pPr>
    <w:rPr>
      <w:rFonts w:ascii="Arial" w:eastAsia="Calibri" w:hAnsi="Arial" w:cs="Arial"/>
      <w:color w:val="000000"/>
      <w:sz w:val="16"/>
      <w:szCs w:val="16"/>
      <w:lang w:val="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66FF4-1206-654B-BACB-3D191A51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19</Pages>
  <Words>6644</Words>
  <Characters>36544</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10</cp:revision>
  <cp:lastPrinted>2019-01-10T11:03:00Z</cp:lastPrinted>
  <dcterms:created xsi:type="dcterms:W3CDTF">2018-12-13T18:48:00Z</dcterms:created>
  <dcterms:modified xsi:type="dcterms:W3CDTF">2019-01-10T11:06:00Z</dcterms:modified>
</cp:coreProperties>
</file>